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Default="00566F5E" w:rsidP="006234AB"/>
    <w:p w14:paraId="065BB0A8" w14:textId="77777777" w:rsidR="00302501" w:rsidRDefault="00302501" w:rsidP="006234AB"/>
    <w:p w14:paraId="52088847" w14:textId="77777777" w:rsidR="00302501" w:rsidRDefault="00302501" w:rsidP="006234AB"/>
    <w:p w14:paraId="1C9586AE" w14:textId="77777777" w:rsidR="00302501" w:rsidRPr="00566F5E" w:rsidRDefault="00302501" w:rsidP="006234AB"/>
    <w:p w14:paraId="3DE2990F" w14:textId="594AAC6F" w:rsidR="00566F5E" w:rsidRPr="006234AB" w:rsidRDefault="00566F5E" w:rsidP="006234AB">
      <w:r w:rsidRPr="006234AB">
        <w:t xml:space="preserve">Ljubljana,  </w:t>
      </w:r>
      <w:r w:rsidR="001B520A" w:rsidRPr="006234AB">
        <w:t>10.1.2024</w:t>
      </w:r>
    </w:p>
    <w:p w14:paraId="391697F6" w14:textId="7CFD2D3A" w:rsidR="00566F5E" w:rsidRPr="006234AB" w:rsidRDefault="00566F5E" w:rsidP="006234AB">
      <w:r w:rsidRPr="006234AB">
        <w:t xml:space="preserve">Številka:   </w:t>
      </w:r>
      <w:r w:rsidR="009A3D41" w:rsidRPr="006234AB">
        <w:t>3-3/2024</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Pr="006234AB" w:rsidRDefault="00DB49AD" w:rsidP="006234AB">
      <w:pPr>
        <w:shd w:val="clear" w:color="auto" w:fill="ACF32D"/>
        <w:jc w:val="center"/>
        <w:rPr>
          <w:b/>
        </w:rPr>
      </w:pPr>
      <w:r w:rsidRPr="006234AB">
        <w:rPr>
          <w:b/>
        </w:rPr>
        <w:t>JAVNO NAROČILO</w:t>
      </w:r>
    </w:p>
    <w:p w14:paraId="0B9E3437" w14:textId="77777777" w:rsidR="00DB49AD" w:rsidRPr="006234AB" w:rsidRDefault="00DB49AD" w:rsidP="006234AB">
      <w:pPr>
        <w:shd w:val="clear" w:color="auto" w:fill="ACF32D"/>
        <w:jc w:val="center"/>
        <w:rPr>
          <w:b/>
        </w:rPr>
      </w:pPr>
    </w:p>
    <w:p w14:paraId="4EB05980" w14:textId="77777777" w:rsidR="00653ACE" w:rsidRDefault="009A3D41" w:rsidP="006234AB">
      <w:pPr>
        <w:shd w:val="clear" w:color="auto" w:fill="ACF32D"/>
        <w:jc w:val="center"/>
        <w:rPr>
          <w:b/>
        </w:rPr>
      </w:pPr>
      <w:r w:rsidRPr="006234AB">
        <w:rPr>
          <w:b/>
        </w:rPr>
        <w:t>ZAGOTAVLJANJE ZANESLJIVEJŠEGA ELEKTRIČNEGA NAPAJANJA</w:t>
      </w:r>
    </w:p>
    <w:p w14:paraId="2FA68839" w14:textId="1FEFD44D" w:rsidR="0011591E" w:rsidRPr="006234AB" w:rsidRDefault="009A3D41" w:rsidP="006234AB">
      <w:pPr>
        <w:shd w:val="clear" w:color="auto" w:fill="ACF32D"/>
        <w:jc w:val="center"/>
        <w:rPr>
          <w:b/>
        </w:rPr>
      </w:pPr>
      <w:r w:rsidRPr="006234AB">
        <w:rPr>
          <w:b/>
        </w:rPr>
        <w:t>V PE LEKARNA LJUBLJANA</w:t>
      </w:r>
    </w:p>
    <w:p w14:paraId="43F8683D" w14:textId="77777777" w:rsidR="00DB49AD" w:rsidRPr="006234AB" w:rsidRDefault="00DB49AD" w:rsidP="006234AB">
      <w:pPr>
        <w:shd w:val="clear" w:color="auto" w:fill="ACF32D"/>
        <w:jc w:val="center"/>
        <w:rPr>
          <w:b/>
        </w:rPr>
      </w:pPr>
    </w:p>
    <w:p w14:paraId="596068C6" w14:textId="77777777" w:rsidR="00302501" w:rsidRPr="00566F5E" w:rsidRDefault="00302501" w:rsidP="00302501">
      <w:pPr>
        <w:shd w:val="clear" w:color="auto" w:fill="ACF32D"/>
        <w:jc w:val="center"/>
        <w:rPr>
          <w:b/>
        </w:rPr>
      </w:pPr>
      <w:r>
        <w:rPr>
          <w:b/>
        </w:rPr>
        <w:t>OBRAZCI</w:t>
      </w:r>
    </w:p>
    <w:p w14:paraId="62A05DA7" w14:textId="77777777" w:rsidR="00302501" w:rsidRPr="00566F5E" w:rsidRDefault="00302501" w:rsidP="00302501">
      <w:pPr>
        <w:shd w:val="clear" w:color="auto" w:fill="ACF32D"/>
        <w:jc w:val="center"/>
        <w:rPr>
          <w:b/>
        </w:rPr>
      </w:pPr>
    </w:p>
    <w:p w14:paraId="3D35B4D2" w14:textId="77777777" w:rsidR="00302501" w:rsidRPr="00566F5E" w:rsidRDefault="00302501" w:rsidP="00302501">
      <w:pPr>
        <w:jc w:val="both"/>
      </w:pPr>
    </w:p>
    <w:p w14:paraId="5066BE5F" w14:textId="77777777" w:rsidR="00302501" w:rsidRPr="00566F5E" w:rsidRDefault="00302501" w:rsidP="00302501">
      <w:pPr>
        <w:jc w:val="both"/>
      </w:pPr>
    </w:p>
    <w:p w14:paraId="10A21370" w14:textId="77777777" w:rsidR="00302501" w:rsidRPr="00566F5E" w:rsidRDefault="00302501" w:rsidP="00302501">
      <w:pPr>
        <w:jc w:val="both"/>
      </w:pPr>
    </w:p>
    <w:p w14:paraId="34D069C2" w14:textId="77777777" w:rsidR="00302501" w:rsidRPr="00566F5E" w:rsidRDefault="00302501" w:rsidP="00302501">
      <w:pPr>
        <w:jc w:val="both"/>
      </w:pPr>
    </w:p>
    <w:p w14:paraId="3A76088D" w14:textId="77777777" w:rsidR="00302501" w:rsidRPr="00566F5E" w:rsidRDefault="00302501" w:rsidP="00302501">
      <w:pPr>
        <w:jc w:val="both"/>
      </w:pPr>
    </w:p>
    <w:p w14:paraId="5D32D13A" w14:textId="77777777" w:rsidR="00302501" w:rsidRDefault="00302501" w:rsidP="00302501">
      <w:pPr>
        <w:jc w:val="both"/>
      </w:pPr>
      <w:r>
        <w:t xml:space="preserve">Ponudnik razpisne obrazce izpolni. </w:t>
      </w:r>
    </w:p>
    <w:p w14:paraId="01918D45" w14:textId="77777777" w:rsidR="00302501" w:rsidRDefault="00302501" w:rsidP="00302501">
      <w:pPr>
        <w:jc w:val="both"/>
      </w:pPr>
    </w:p>
    <w:p w14:paraId="47E53275" w14:textId="77777777" w:rsidR="00302501" w:rsidRDefault="00302501" w:rsidP="00302501">
      <w:pPr>
        <w:jc w:val="both"/>
      </w:pPr>
    </w:p>
    <w:p w14:paraId="3ECD9AA8" w14:textId="77777777" w:rsidR="00302501" w:rsidRDefault="00302501" w:rsidP="00302501">
      <w:pPr>
        <w:jc w:val="both"/>
      </w:pPr>
    </w:p>
    <w:p w14:paraId="70B2F067" w14:textId="77777777" w:rsidR="00302501" w:rsidRDefault="00302501" w:rsidP="00302501">
      <w:pPr>
        <w:jc w:val="both"/>
      </w:pPr>
    </w:p>
    <w:p w14:paraId="1BBD834D" w14:textId="77777777" w:rsidR="00302501" w:rsidRPr="00566F5E" w:rsidRDefault="00302501" w:rsidP="00302501">
      <w:pPr>
        <w:jc w:val="both"/>
      </w:pPr>
      <w:r>
        <w:t>Vsebine razpisnih obrazcev ni dovoljeno spreminjati. V primeru posega v vsebino obrazcev, bo naročnik takšno ponudbo kot nedopustno izločil.</w:t>
      </w:r>
    </w:p>
    <w:p w14:paraId="14DDA554" w14:textId="77777777" w:rsidR="005022BC" w:rsidRPr="00566F5E" w:rsidRDefault="005022BC" w:rsidP="006234AB"/>
    <w:p w14:paraId="161C5718" w14:textId="77777777" w:rsidR="00566F5E" w:rsidRPr="00566F5E" w:rsidRDefault="00566F5E" w:rsidP="006234AB"/>
    <w:p w14:paraId="274634B8" w14:textId="77777777" w:rsidR="00302501" w:rsidRDefault="00302501" w:rsidP="004C7AD0">
      <w:pPr>
        <w:ind w:left="5664"/>
        <w:sectPr w:rsidR="00302501" w:rsidSect="00302501">
          <w:headerReference w:type="default" r:id="rId8"/>
          <w:footerReference w:type="default" r:id="rId9"/>
          <w:headerReference w:type="first" r:id="rId10"/>
          <w:pgSz w:w="11906" w:h="16838"/>
          <w:pgMar w:top="1417" w:right="1274" w:bottom="1843" w:left="1417" w:header="708" w:footer="737" w:gutter="0"/>
          <w:pgNumType w:start="16"/>
          <w:cols w:space="708"/>
          <w:titlePg/>
          <w:docGrid w:linePitch="360"/>
        </w:sectPr>
      </w:pPr>
    </w:p>
    <w:p w14:paraId="049F52C4" w14:textId="77777777" w:rsidR="007102A2" w:rsidRPr="007102A2" w:rsidRDefault="007102A2" w:rsidP="007102A2">
      <w:pPr>
        <w:pStyle w:val="Naslov3"/>
        <w:jc w:val="right"/>
        <w:rPr>
          <w:color w:val="auto"/>
          <w:sz w:val="20"/>
          <w:szCs w:val="20"/>
        </w:rPr>
      </w:pPr>
      <w:r w:rsidRPr="007102A2">
        <w:rPr>
          <w:color w:val="auto"/>
          <w:sz w:val="20"/>
          <w:szCs w:val="20"/>
        </w:rPr>
        <w:t>Obrazec 1</w:t>
      </w:r>
    </w:p>
    <w:p w14:paraId="7AF0767E" w14:textId="77777777" w:rsidR="007102A2" w:rsidRPr="00E26D30" w:rsidRDefault="007102A2" w:rsidP="007102A2">
      <w:pPr>
        <w:rPr>
          <w:bCs/>
          <w:u w:val="single"/>
        </w:rPr>
      </w:pPr>
      <w:r w:rsidRPr="00E26D30">
        <w:t xml:space="preserve">Ljubljana,  </w:t>
      </w:r>
      <w:r>
        <w:t>10.1.2024</w:t>
      </w:r>
    </w:p>
    <w:p w14:paraId="75FEC7C4" w14:textId="77777777" w:rsidR="007102A2" w:rsidRPr="00E26D30" w:rsidRDefault="007102A2" w:rsidP="007102A2">
      <w:r w:rsidRPr="00E26D30">
        <w:t xml:space="preserve">Številka:   </w:t>
      </w:r>
      <w:r>
        <w:t>3-3/2024</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6EF3A91C" w14:textId="24428AA1" w:rsidR="007102A2" w:rsidRDefault="007102A2" w:rsidP="007102A2">
      <w:pPr>
        <w:jc w:val="both"/>
      </w:pPr>
      <w:r w:rsidRPr="00E26D30">
        <w:t xml:space="preserve">Na podlagi obvestila o javnem naročilu </w:t>
      </w:r>
      <w:r>
        <w:t>za zagotavljanje zanesljivejšega električnega napajanja v PE Lekarna Ljubljana</w:t>
      </w:r>
      <w:r w:rsidRPr="00E26D30">
        <w:t>, ki ga je naročnik Lekarna Ljubljana objavil na Portalu javnih naročil in v Uradnem listu Evropske unije oddajamo svojo ponudbo in prilagamo dokumentacijo v skladu z Navodili ponudnikom za izdelavo ponudbe</w:t>
      </w:r>
      <w:r>
        <w:t>:</w:t>
      </w:r>
    </w:p>
    <w:p w14:paraId="14AB77AF" w14:textId="77777777" w:rsidR="007102A2" w:rsidRDefault="007102A2" w:rsidP="007102A2">
      <w:pPr>
        <w:jc w:val="both"/>
        <w:rPr>
          <w:b/>
        </w:rPr>
      </w:pPr>
    </w:p>
    <w:p w14:paraId="111B2641" w14:textId="77777777" w:rsidR="007102A2" w:rsidRPr="00E26D30" w:rsidRDefault="007102A2" w:rsidP="007102A2">
      <w:pPr>
        <w:jc w:val="both"/>
        <w:rPr>
          <w:b/>
        </w:rPr>
      </w:pPr>
    </w:p>
    <w:p w14:paraId="59974F7F" w14:textId="77777777" w:rsidR="007102A2" w:rsidRPr="00E26D30" w:rsidRDefault="007102A2" w:rsidP="007102A2">
      <w:pPr>
        <w:jc w:val="both"/>
      </w:pPr>
      <w:r w:rsidRPr="00E26D30">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719D5161" w14:textId="77777777" w:rsidR="007102A2" w:rsidRPr="00E26D30" w:rsidRDefault="007102A2" w:rsidP="007102A2">
      <w:pPr>
        <w:spacing w:before="200"/>
        <w:ind w:left="425"/>
        <w:jc w:val="both"/>
      </w:pPr>
      <w:r w:rsidRPr="00E26D30">
        <w:t>Ponudnik je MSP (</w:t>
      </w:r>
      <w:proofErr w:type="spellStart"/>
      <w:r w:rsidRPr="00E26D30">
        <w:t>mikro</w:t>
      </w:r>
      <w:proofErr w:type="spellEnd"/>
      <w:r w:rsidRPr="00E26D30">
        <w:t>, majhno ali srednje veliko podjetje):        DA         NE    (ustrezno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21A02242" w14:textId="77777777" w:rsidR="007102A2" w:rsidRPr="00E26D30" w:rsidRDefault="007102A2" w:rsidP="007102A2">
      <w:pPr>
        <w:ind w:left="425"/>
        <w:jc w:val="both"/>
      </w:pPr>
      <w:r w:rsidRPr="00E26D30">
        <w:t>Zakoniti zastopniki ponudnika (potrebno je navesti vse zastopnike z navedbo morebitnih omejitev):</w:t>
      </w:r>
    </w:p>
    <w:p w14:paraId="174F017D"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2BC19E42" w14:textId="77777777" w:rsidR="007102A2" w:rsidRPr="00E26D30" w:rsidRDefault="007102A2" w:rsidP="007102A2">
      <w:pPr>
        <w:ind w:left="425"/>
        <w:jc w:val="both"/>
      </w:pPr>
    </w:p>
    <w:p w14:paraId="3DE1235E" w14:textId="77777777" w:rsidR="007102A2" w:rsidRDefault="007102A2" w:rsidP="007102A2">
      <w:pPr>
        <w:ind w:left="425"/>
        <w:jc w:val="both"/>
      </w:pPr>
    </w:p>
    <w:p w14:paraId="01169B61" w14:textId="77777777" w:rsidR="007102A2" w:rsidRPr="00E26D30" w:rsidRDefault="007102A2" w:rsidP="007102A2">
      <w:pPr>
        <w:ind w:left="425"/>
        <w:jc w:val="both"/>
      </w:pPr>
      <w:r w:rsidRPr="00E26D30">
        <w:t>V primeru, da ima ponudnik sedež v drugi državi, izpolni tudi:</w:t>
      </w:r>
    </w:p>
    <w:p w14:paraId="5B537DA0" w14:textId="77777777" w:rsidR="007102A2" w:rsidRDefault="007102A2" w:rsidP="007102A2">
      <w:pPr>
        <w:ind w:left="425"/>
        <w:jc w:val="both"/>
        <w:rPr>
          <w:i/>
        </w:rPr>
      </w:pP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0D66A295" w14:textId="77777777" w:rsidR="007102A2" w:rsidRDefault="007102A2" w:rsidP="007102A2">
      <w:pPr>
        <w:ind w:left="357"/>
        <w:jc w:val="both"/>
      </w:pPr>
    </w:p>
    <w:p w14:paraId="3577D445" w14:textId="77777777" w:rsidR="007102A2" w:rsidRDefault="007102A2" w:rsidP="007102A2">
      <w:pPr>
        <w:ind w:left="357"/>
        <w:jc w:val="both"/>
      </w:pPr>
      <w:r>
        <w:br w:type="page"/>
      </w:r>
    </w:p>
    <w:p w14:paraId="51172000" w14:textId="77777777" w:rsidR="007102A2" w:rsidRPr="00E26D30" w:rsidRDefault="007102A2" w:rsidP="007102A2">
      <w:pPr>
        <w:ind w:left="357"/>
        <w:jc w:val="both"/>
      </w:pPr>
      <w:r w:rsidRPr="00E26D30">
        <w:lastRenderedPageBreak/>
        <w:t xml:space="preserve">Pri izvedbi javnega naročila </w:t>
      </w:r>
      <w:r w:rsidRPr="007A2363">
        <w:rPr>
          <w:i/>
          <w:iCs/>
          <w:smallCaps/>
        </w:rPr>
        <w:t>(ustrezno obkroži!):</w:t>
      </w:r>
    </w:p>
    <w:p w14:paraId="7F337E08" w14:textId="77777777" w:rsidR="007102A2" w:rsidRPr="00E26D30" w:rsidRDefault="007102A2" w:rsidP="005A14AC">
      <w:pPr>
        <w:numPr>
          <w:ilvl w:val="0"/>
          <w:numId w:val="6"/>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5A14AC">
      <w:pPr>
        <w:numPr>
          <w:ilvl w:val="0"/>
          <w:numId w:val="6"/>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26D30" w:rsidRDefault="007102A2" w:rsidP="007102A2">
      <w:pPr>
        <w:ind w:left="1134"/>
        <w:jc w:val="both"/>
        <w:rPr>
          <w:i/>
        </w:rPr>
      </w:pPr>
      <w:r w:rsidRPr="00E26D30">
        <w:rPr>
          <w:i/>
        </w:rPr>
        <w:t xml:space="preserve">(ponudnik mora predložiti list </w:t>
      </w:r>
      <w:r>
        <w:rPr>
          <w:i/>
        </w:rPr>
        <w:t>»P</w:t>
      </w:r>
      <w:r w:rsidRPr="00E26D30">
        <w:rPr>
          <w:i/>
        </w:rPr>
        <w:t xml:space="preserve">riloga k obrazcu 1 </w:t>
      </w:r>
      <w:r>
        <w:rPr>
          <w:i/>
        </w:rPr>
        <w:t xml:space="preserve">– podizvajalec« </w:t>
      </w:r>
      <w:r w:rsidRPr="00E26D30">
        <w:rPr>
          <w:i/>
        </w:rPr>
        <w:t>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5A14AC">
      <w:pPr>
        <w:numPr>
          <w:ilvl w:val="0"/>
          <w:numId w:val="6"/>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26D30" w:rsidRDefault="007102A2" w:rsidP="007102A2">
      <w:pPr>
        <w:ind w:left="1134" w:right="1"/>
        <w:jc w:val="both"/>
        <w:rPr>
          <w:i/>
        </w:rPr>
      </w:pPr>
      <w:r w:rsidRPr="00E26D30">
        <w:rPr>
          <w:i/>
        </w:rPr>
        <w:t xml:space="preserve">(ponudnik </w:t>
      </w:r>
      <w:r>
        <w:rPr>
          <w:i/>
        </w:rPr>
        <w:t xml:space="preserve">mora </w:t>
      </w:r>
      <w:r w:rsidRPr="00E26D30">
        <w:rPr>
          <w:i/>
        </w:rPr>
        <w:t xml:space="preserve">predložiti list </w:t>
      </w:r>
      <w:r>
        <w:rPr>
          <w:i/>
        </w:rPr>
        <w:t>»P</w:t>
      </w:r>
      <w:r w:rsidRPr="00E26D30">
        <w:rPr>
          <w:i/>
        </w:rPr>
        <w:t>riloga</w:t>
      </w:r>
      <w:r>
        <w:rPr>
          <w:i/>
        </w:rPr>
        <w:t xml:space="preserve"> k obrazcu 1 -</w:t>
      </w:r>
      <w:r w:rsidRPr="00E26D30">
        <w:rPr>
          <w:i/>
        </w:rPr>
        <w:t xml:space="preserve"> partner v skupni ponudbi</w:t>
      </w:r>
      <w:r>
        <w:rPr>
          <w:i/>
        </w:rPr>
        <w:t>«</w:t>
      </w:r>
      <w:r w:rsidRPr="00E26D30">
        <w:rPr>
          <w:i/>
        </w:rPr>
        <w:t xml:space="preserve"> za vsakega od partnerjev v skupni ponudbi)</w:t>
      </w:r>
    </w:p>
    <w:p w14:paraId="17B95D48" w14:textId="77777777" w:rsidR="007102A2" w:rsidRPr="00E26D30" w:rsidRDefault="007102A2" w:rsidP="007102A2">
      <w:pPr>
        <w:ind w:right="-172"/>
      </w:pPr>
    </w:p>
    <w:p w14:paraId="3D3C6042" w14:textId="77777777" w:rsidR="007102A2" w:rsidRDefault="007102A2" w:rsidP="007102A2">
      <w:pPr>
        <w:jc w:val="both"/>
      </w:pPr>
    </w:p>
    <w:p w14:paraId="50459A4B" w14:textId="77777777"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E26D30" w:rsidRDefault="007102A2" w:rsidP="007102A2">
      <w:pPr>
        <w:jc w:val="both"/>
      </w:pPr>
    </w:p>
    <w:p w14:paraId="5702521C" w14:textId="77777777" w:rsidR="007102A2" w:rsidRPr="00E26D30"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Pr="00E26D30" w:rsidRDefault="007102A2" w:rsidP="007102A2">
      <w:pPr>
        <w:jc w:val="both"/>
      </w:pPr>
    </w:p>
    <w:p w14:paraId="4BA2B563" w14:textId="77777777" w:rsidR="007102A2" w:rsidRDefault="007102A2" w:rsidP="007102A2">
      <w:r w:rsidRPr="00E26D30">
        <w:t xml:space="preserve">Ta izjava </w:t>
      </w:r>
      <w:r>
        <w:t xml:space="preserve">je </w:t>
      </w:r>
      <w:r w:rsidRPr="00E26D30">
        <w:t xml:space="preserve">sestavni del in priloga ponudbe, s katero se prijavljamo </w:t>
      </w:r>
      <w:r>
        <w:t>na javno naročilo za zagotavljanje zanesljivejšega električnega napajanja v PE Lekarna Ljubljana.</w:t>
      </w:r>
    </w:p>
    <w:p w14:paraId="57FC42E4" w14:textId="77777777" w:rsidR="007102A2" w:rsidRDefault="007102A2" w:rsidP="007102A2">
      <w:pPr>
        <w:jc w:val="both"/>
      </w:pPr>
    </w:p>
    <w:p w14:paraId="039EFA66" w14:textId="77777777" w:rsidR="007102A2" w:rsidRPr="00E26D30" w:rsidRDefault="007102A2"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77777777" w:rsidR="007102A2" w:rsidRPr="00E26D30" w:rsidRDefault="007102A2" w:rsidP="007102A2">
      <w:pPr>
        <w:ind w:left="3828" w:firstLine="708"/>
      </w:pPr>
      <w:r w:rsidRPr="00E26D30">
        <w:t>_________________________________</w:t>
      </w:r>
    </w:p>
    <w:p w14:paraId="46A91145" w14:textId="77777777" w:rsidR="007102A2" w:rsidRPr="00E26D30" w:rsidRDefault="007102A2" w:rsidP="007102A2">
      <w:r w:rsidRPr="00E26D30">
        <w:t>_____________, dne ____________</w:t>
      </w:r>
      <w:r w:rsidRPr="00E26D30">
        <w:tab/>
      </w:r>
    </w:p>
    <w:p w14:paraId="5F0867A5" w14:textId="77777777" w:rsidR="007102A2" w:rsidRPr="00E26D30" w:rsidRDefault="007102A2" w:rsidP="007102A2">
      <w:pPr>
        <w:rPr>
          <w:i/>
        </w:rPr>
      </w:pPr>
    </w:p>
    <w:p w14:paraId="607D0E24" w14:textId="77777777" w:rsidR="007102A2" w:rsidRDefault="007102A2" w:rsidP="007102A2">
      <w:pPr>
        <w:rPr>
          <w:i/>
        </w:rPr>
      </w:pPr>
    </w:p>
    <w:p w14:paraId="389455D1" w14:textId="77777777" w:rsidR="007102A2" w:rsidRDefault="007102A2" w:rsidP="007102A2">
      <w:pPr>
        <w:rPr>
          <w:i/>
        </w:rPr>
      </w:pPr>
    </w:p>
    <w:p w14:paraId="2DAD0B7E" w14:textId="77777777" w:rsidR="007102A2" w:rsidRDefault="007102A2"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77777777" w:rsidR="007102A2" w:rsidRPr="00E26D30" w:rsidRDefault="007102A2" w:rsidP="007102A2">
      <w:pPr>
        <w:rPr>
          <w:bCs/>
          <w:u w:val="single"/>
        </w:rPr>
      </w:pPr>
      <w:r w:rsidRPr="00E26D30">
        <w:t xml:space="preserve">Ljubljana,  </w:t>
      </w:r>
      <w:r>
        <w:t>10.1.2024</w:t>
      </w:r>
    </w:p>
    <w:p w14:paraId="2C9F6B9F" w14:textId="77777777" w:rsidR="007102A2" w:rsidRPr="00E26D30" w:rsidRDefault="007102A2" w:rsidP="007102A2">
      <w:r w:rsidRPr="00E26D30">
        <w:t xml:space="preserve">Številka:   </w:t>
      </w:r>
      <w:r>
        <w:t>3-3/2024</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C147C8">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C147C8">
        <w:tc>
          <w:tcPr>
            <w:tcW w:w="2943" w:type="dxa"/>
            <w:gridSpan w:val="2"/>
          </w:tcPr>
          <w:p w14:paraId="11E2BD3A" w14:textId="77777777" w:rsidR="007102A2" w:rsidRPr="00E26D30" w:rsidRDefault="007102A2" w:rsidP="00C147C8">
            <w:pPr>
              <w:spacing w:line="480" w:lineRule="auto"/>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C147C8">
        <w:tc>
          <w:tcPr>
            <w:tcW w:w="2943" w:type="dxa"/>
            <w:gridSpan w:val="2"/>
          </w:tcPr>
          <w:p w14:paraId="777076E2" w14:textId="77777777" w:rsidR="007102A2" w:rsidRPr="00E26D30" w:rsidRDefault="007102A2" w:rsidP="00C147C8">
            <w:pPr>
              <w:spacing w:line="480" w:lineRule="auto"/>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C147C8">
        <w:tc>
          <w:tcPr>
            <w:tcW w:w="2943" w:type="dxa"/>
            <w:gridSpan w:val="2"/>
          </w:tcPr>
          <w:p w14:paraId="2BC2FE45" w14:textId="77777777" w:rsidR="007102A2" w:rsidRPr="00E26D30" w:rsidRDefault="007102A2" w:rsidP="00C147C8">
            <w:pPr>
              <w:spacing w:line="480" w:lineRule="auto"/>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C147C8">
        <w:tc>
          <w:tcPr>
            <w:tcW w:w="2943" w:type="dxa"/>
            <w:gridSpan w:val="2"/>
          </w:tcPr>
          <w:p w14:paraId="121D381D" w14:textId="77777777" w:rsidR="007102A2" w:rsidRPr="00E26D30" w:rsidRDefault="007102A2" w:rsidP="00C147C8">
            <w:pPr>
              <w:spacing w:line="480" w:lineRule="auto"/>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C147C8">
        <w:tc>
          <w:tcPr>
            <w:tcW w:w="2943" w:type="dxa"/>
            <w:gridSpan w:val="2"/>
          </w:tcPr>
          <w:p w14:paraId="5C7670A6" w14:textId="77777777" w:rsidR="007102A2" w:rsidRPr="00E26D30" w:rsidRDefault="007102A2" w:rsidP="00C147C8">
            <w:pPr>
              <w:spacing w:line="480" w:lineRule="auto"/>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7389AB3"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77777777" w:rsidR="007102A2" w:rsidRPr="00E26D30" w:rsidRDefault="007102A2" w:rsidP="007102A2">
      <w:pPr>
        <w:rPr>
          <w:bCs/>
          <w:u w:val="single"/>
        </w:rPr>
      </w:pPr>
      <w:r w:rsidRPr="00E26D30">
        <w:t xml:space="preserve">Ljubljana,  </w:t>
      </w:r>
      <w:r>
        <w:t>10.1.2024</w:t>
      </w:r>
    </w:p>
    <w:p w14:paraId="4D2FFF9E" w14:textId="77777777" w:rsidR="007102A2" w:rsidRPr="00E26D30" w:rsidRDefault="007102A2" w:rsidP="007102A2">
      <w:r w:rsidRPr="00E26D30">
        <w:t xml:space="preserve">Številka:   </w:t>
      </w:r>
      <w:r>
        <w:t>3-3/2024</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2C3F1F3D" w14:textId="77777777" w:rsidR="007102A2" w:rsidRPr="00E26D30" w:rsidRDefault="007102A2" w:rsidP="007102A2">
      <w:pPr>
        <w:jc w:val="both"/>
      </w:pPr>
      <w:r w:rsidRPr="00E26D30">
        <w:t>V primeru, da ima podizvajalec sedež v drugi državi, izpolni tudi:</w:t>
      </w:r>
    </w:p>
    <w:p w14:paraId="0C9E3072" w14:textId="77777777" w:rsidR="007102A2" w:rsidRPr="00CE2224" w:rsidRDefault="007102A2" w:rsidP="007102A2">
      <w:pPr>
        <w:jc w:val="both"/>
        <w:rPr>
          <w:i/>
          <w:sz w:val="16"/>
          <w:szCs w:val="16"/>
        </w:rPr>
      </w:pPr>
    </w:p>
    <w:p w14:paraId="2BB52B41" w14:textId="77777777" w:rsidR="007102A2" w:rsidRPr="00E26D30" w:rsidRDefault="007102A2" w:rsidP="007102A2">
      <w:pPr>
        <w:jc w:val="both"/>
        <w:rPr>
          <w:i/>
        </w:rPr>
      </w:pPr>
      <w:r w:rsidRPr="00E26D30">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CE2224" w:rsidRDefault="007102A2"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040A76F9" w14:textId="77777777"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2a </w:t>
      </w:r>
    </w:p>
    <w:p w14:paraId="2082D220" w14:textId="433D1008" w:rsidR="0006506A" w:rsidRPr="00E26D30" w:rsidRDefault="0006506A" w:rsidP="006234AB">
      <w:pPr>
        <w:rPr>
          <w:bCs/>
          <w:u w:val="single"/>
        </w:rPr>
      </w:pPr>
      <w:r w:rsidRPr="00E26D30">
        <w:t xml:space="preserve">Ljubljana,  </w:t>
      </w:r>
      <w:r w:rsidR="001B520A">
        <w:t>10.1.2024</w:t>
      </w:r>
    </w:p>
    <w:p w14:paraId="55C3DAC8" w14:textId="5CE95562" w:rsidR="0006506A" w:rsidRPr="00E26D30" w:rsidRDefault="0006506A" w:rsidP="006234AB">
      <w:r w:rsidRPr="00E26D30">
        <w:t xml:space="preserve">Številka:   </w:t>
      </w:r>
      <w:r w:rsidR="009A3D41">
        <w:t>3-3/2024</w:t>
      </w:r>
    </w:p>
    <w:p w14:paraId="55AD1D98" w14:textId="77777777" w:rsidR="0006506A" w:rsidRDefault="0006506A" w:rsidP="006234AB"/>
    <w:p w14:paraId="7682E8B2" w14:textId="77777777" w:rsidR="00EB5735" w:rsidRDefault="00EB5735" w:rsidP="006234AB"/>
    <w:p w14:paraId="2521868E" w14:textId="77777777" w:rsidR="00EB5735" w:rsidRPr="00E26D30" w:rsidRDefault="00EB5735" w:rsidP="006234AB"/>
    <w:p w14:paraId="6D55427B" w14:textId="77777777" w:rsidR="0006506A" w:rsidRPr="00E26D30" w:rsidRDefault="0006506A" w:rsidP="006234AB">
      <w:r w:rsidRPr="00E26D30">
        <w:t xml:space="preserve">Ponudnik:   </w:t>
      </w:r>
      <w:r w:rsidRPr="00E26D30">
        <w:tab/>
        <w:t>______________________</w:t>
      </w:r>
    </w:p>
    <w:p w14:paraId="7AE468F5" w14:textId="77777777" w:rsidR="0006506A" w:rsidRPr="00E26D30" w:rsidRDefault="0006506A" w:rsidP="00EB5735">
      <w:pPr>
        <w:ind w:left="708" w:firstLine="708"/>
      </w:pPr>
      <w:r w:rsidRPr="00E26D30">
        <w:t>______________________</w:t>
      </w:r>
    </w:p>
    <w:p w14:paraId="279B7E02" w14:textId="77777777" w:rsidR="0006506A" w:rsidRPr="00E26D30" w:rsidRDefault="0006506A" w:rsidP="00EB5735">
      <w:pPr>
        <w:ind w:left="708" w:firstLine="708"/>
      </w:pPr>
      <w:r w:rsidRPr="00E26D30">
        <w:t>______________________</w:t>
      </w:r>
    </w:p>
    <w:p w14:paraId="133DE813" w14:textId="77777777" w:rsidR="0006506A" w:rsidRDefault="0006506A" w:rsidP="006234AB"/>
    <w:p w14:paraId="48FCD01B" w14:textId="77777777" w:rsidR="0006506A" w:rsidRDefault="0006506A" w:rsidP="006234AB"/>
    <w:p w14:paraId="25C88649" w14:textId="77777777" w:rsidR="0006506A" w:rsidRDefault="0006506A" w:rsidP="006234AB"/>
    <w:p w14:paraId="18D45645" w14:textId="77777777" w:rsidR="0006506A" w:rsidRDefault="0006506A" w:rsidP="006234AB"/>
    <w:p w14:paraId="24FE4DF0" w14:textId="77777777" w:rsidR="0006506A" w:rsidRPr="00EB5735" w:rsidRDefault="0006506A" w:rsidP="00EB5735">
      <w:pPr>
        <w:jc w:val="center"/>
        <w:rPr>
          <w:b/>
          <w:bCs/>
        </w:rPr>
      </w:pPr>
      <w:r w:rsidRPr="00EB5735">
        <w:rPr>
          <w:b/>
          <w:bCs/>
        </w:rPr>
        <w:t>POVZETEK PREDRAČUNA</w:t>
      </w:r>
    </w:p>
    <w:p w14:paraId="4B00C4DB" w14:textId="77777777" w:rsidR="0006506A" w:rsidRDefault="0006506A" w:rsidP="006234AB">
      <w:pPr>
        <w:rPr>
          <w:lang w:val="pl-PL"/>
        </w:rPr>
      </w:pPr>
    </w:p>
    <w:p w14:paraId="73D8CCE9" w14:textId="77777777" w:rsidR="0006506A" w:rsidRDefault="0006506A" w:rsidP="006234AB">
      <w:pPr>
        <w:rPr>
          <w:lang w:val="pl-PL"/>
        </w:rPr>
      </w:pPr>
    </w:p>
    <w:p w14:paraId="51738A61" w14:textId="77777777" w:rsidR="0006506A" w:rsidRDefault="0006506A" w:rsidP="006234AB"/>
    <w:tbl>
      <w:tblPr>
        <w:tblStyle w:val="Tabelamrea"/>
        <w:tblW w:w="94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6066"/>
        <w:gridCol w:w="3402"/>
      </w:tblGrid>
      <w:tr w:rsidR="0089588A" w:rsidRPr="0089588A" w14:paraId="41F17B7A" w14:textId="77777777" w:rsidTr="004E12CF">
        <w:trPr>
          <w:trHeight w:val="899"/>
        </w:trPr>
        <w:tc>
          <w:tcPr>
            <w:tcW w:w="6066" w:type="dxa"/>
            <w:vAlign w:val="center"/>
          </w:tcPr>
          <w:p w14:paraId="1F3866BA" w14:textId="51D46E1E" w:rsidR="0089588A" w:rsidRPr="004E12CF" w:rsidRDefault="0089588A" w:rsidP="006234AB">
            <w:r w:rsidRPr="004E12CF">
              <w:t xml:space="preserve">Skupna ponudbena vrednost </w:t>
            </w:r>
            <w:r w:rsidR="004E12CF" w:rsidRPr="004E12CF">
              <w:t xml:space="preserve"> (A+B+C+D+E) </w:t>
            </w:r>
            <w:r w:rsidRPr="004E12CF">
              <w:t>za obdobje treh let</w:t>
            </w:r>
            <w:r w:rsidR="004E12CF">
              <w:t>:</w:t>
            </w:r>
          </w:p>
        </w:tc>
        <w:tc>
          <w:tcPr>
            <w:tcW w:w="3402" w:type="dxa"/>
            <w:vAlign w:val="center"/>
          </w:tcPr>
          <w:p w14:paraId="51C9B354" w14:textId="6D5FA875" w:rsidR="0089588A" w:rsidRPr="0089588A" w:rsidRDefault="004E12CF" w:rsidP="006234AB">
            <w:r>
              <w:t>_______________</w:t>
            </w:r>
            <w:r w:rsidR="0089588A" w:rsidRPr="0089588A">
              <w:t xml:space="preserve"> EUR brez DDV</w:t>
            </w:r>
          </w:p>
        </w:tc>
      </w:tr>
    </w:tbl>
    <w:p w14:paraId="589091E4" w14:textId="77777777" w:rsidR="0006506A" w:rsidRDefault="0006506A" w:rsidP="006234AB"/>
    <w:p w14:paraId="615374A4" w14:textId="77777777" w:rsidR="0089588A" w:rsidRDefault="0089588A" w:rsidP="006234AB"/>
    <w:p w14:paraId="2B9B170D" w14:textId="77777777" w:rsidR="0089588A" w:rsidRDefault="0089588A" w:rsidP="006234AB"/>
    <w:p w14:paraId="62008DC3" w14:textId="77777777" w:rsidR="004E12CF" w:rsidRDefault="004E12CF" w:rsidP="006234AB"/>
    <w:p w14:paraId="475DCFF7" w14:textId="77777777" w:rsidR="004E12CF" w:rsidRPr="00E26D30" w:rsidRDefault="004E12CF" w:rsidP="006234AB"/>
    <w:p w14:paraId="688188E1" w14:textId="2C0829C6" w:rsidR="0006506A" w:rsidRPr="00E26D30" w:rsidRDefault="0006506A" w:rsidP="006234AB">
      <w:r>
        <w:t>Povzetek predračuna</w:t>
      </w:r>
      <w:r w:rsidRPr="00E26D30">
        <w:t xml:space="preserve"> je sestavni del in priloga ponudbe, s katero se prijavljamo na </w:t>
      </w:r>
      <w:r>
        <w:t xml:space="preserve">javno naročilo </w:t>
      </w:r>
      <w:r w:rsidR="00D90BF7">
        <w:t xml:space="preserve">za zagotavljanje zanesljivejšega električnega napajanja </w:t>
      </w:r>
      <w:r w:rsidR="004E12CF">
        <w:t>v PE Lekarna Ljubljana</w:t>
      </w:r>
      <w:r w:rsidRPr="00E26D30">
        <w:t>.</w:t>
      </w:r>
    </w:p>
    <w:p w14:paraId="4C6D07AA" w14:textId="77777777" w:rsidR="0006506A" w:rsidRDefault="0006506A" w:rsidP="006234AB"/>
    <w:p w14:paraId="2117E53A" w14:textId="77777777" w:rsidR="004E12CF" w:rsidRDefault="004E12CF" w:rsidP="006234AB"/>
    <w:p w14:paraId="16DE61EE" w14:textId="77777777" w:rsidR="00EB5735" w:rsidRDefault="00EB5735" w:rsidP="006234AB"/>
    <w:p w14:paraId="2C03ECA3" w14:textId="77777777" w:rsidR="00EB5735" w:rsidRDefault="00EB5735" w:rsidP="006234AB"/>
    <w:p w14:paraId="1C72CC6D" w14:textId="77777777" w:rsidR="004E12CF" w:rsidRPr="00E26D30" w:rsidRDefault="004E12CF" w:rsidP="006234AB"/>
    <w:p w14:paraId="0DCBDC21" w14:textId="24067A0A" w:rsidR="0006506A" w:rsidRPr="00E26D30" w:rsidRDefault="00EB5735" w:rsidP="006234AB">
      <w:r w:rsidRPr="0006506A">
        <w:t>V __________________, dne _____________</w:t>
      </w:r>
    </w:p>
    <w:p w14:paraId="60C88985" w14:textId="77777777" w:rsidR="0006506A" w:rsidRPr="00E26D30" w:rsidRDefault="0006506A" w:rsidP="00EB5735">
      <w:pPr>
        <w:ind w:left="5103"/>
      </w:pPr>
      <w:r w:rsidRPr="00E26D30">
        <w:t>Žig in podpis odgovorne osebe ponudnika:</w:t>
      </w:r>
    </w:p>
    <w:p w14:paraId="0850A19D" w14:textId="77777777" w:rsidR="0006506A" w:rsidRPr="00E26D30" w:rsidRDefault="0006506A" w:rsidP="00EB5735">
      <w:pPr>
        <w:ind w:left="5103"/>
      </w:pPr>
    </w:p>
    <w:p w14:paraId="1854C5E6" w14:textId="77777777" w:rsidR="0006506A" w:rsidRPr="00E26D30" w:rsidRDefault="0006506A" w:rsidP="00EB5735">
      <w:pPr>
        <w:ind w:left="5103"/>
      </w:pPr>
      <w:r w:rsidRPr="00E26D30">
        <w:t>__________________________________</w:t>
      </w:r>
    </w:p>
    <w:p w14:paraId="0738D56F" w14:textId="77777777" w:rsidR="0006506A" w:rsidRPr="00E26D30" w:rsidRDefault="0006506A" w:rsidP="006234AB"/>
    <w:p w14:paraId="2A60C4BD" w14:textId="77777777" w:rsidR="0006506A" w:rsidRDefault="0006506A" w:rsidP="006234AB"/>
    <w:p w14:paraId="117EBB3F" w14:textId="77777777" w:rsidR="004E12CF" w:rsidRDefault="004E12CF" w:rsidP="006234AB"/>
    <w:p w14:paraId="0DD11FAB" w14:textId="77777777" w:rsidR="004E12CF" w:rsidRPr="00E26D30" w:rsidRDefault="004E12CF" w:rsidP="006234AB"/>
    <w:p w14:paraId="7C72588B" w14:textId="2FE94B9C" w:rsidR="0006506A" w:rsidRPr="0006506A" w:rsidRDefault="0006506A" w:rsidP="006234AB">
      <w:r w:rsidRPr="0006506A">
        <w:br w:type="page"/>
      </w:r>
    </w:p>
    <w:p w14:paraId="05D55C80" w14:textId="4E9E54E8"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2b </w:t>
      </w:r>
    </w:p>
    <w:p w14:paraId="654A3B51" w14:textId="53D6282E" w:rsidR="0006506A" w:rsidRPr="00E26D30" w:rsidRDefault="0006506A" w:rsidP="006234AB">
      <w:pPr>
        <w:rPr>
          <w:bCs/>
          <w:u w:val="single"/>
        </w:rPr>
      </w:pPr>
      <w:r w:rsidRPr="00E26D30">
        <w:t xml:space="preserve">Ljubljana,  </w:t>
      </w:r>
      <w:r w:rsidR="001B520A">
        <w:t>10.1.2024</w:t>
      </w:r>
    </w:p>
    <w:p w14:paraId="6BD281B1" w14:textId="2CC25EB7" w:rsidR="0006506A" w:rsidRPr="00E26D30" w:rsidRDefault="0006506A" w:rsidP="006234AB">
      <w:r w:rsidRPr="00E26D30">
        <w:t xml:space="preserve">Številka:   </w:t>
      </w:r>
      <w:r w:rsidR="009A3D41">
        <w:t>3-3/2024</w:t>
      </w:r>
    </w:p>
    <w:p w14:paraId="05C65964" w14:textId="77777777" w:rsidR="0006506A" w:rsidRPr="00E26D30" w:rsidRDefault="0006506A" w:rsidP="006234AB"/>
    <w:p w14:paraId="25600EFF" w14:textId="77777777" w:rsidR="0006506A" w:rsidRPr="00E26D30" w:rsidRDefault="0006506A" w:rsidP="006234AB">
      <w:r w:rsidRPr="00E26D30">
        <w:t xml:space="preserve">Ponudnik:   </w:t>
      </w:r>
      <w:r w:rsidRPr="00E26D30">
        <w:tab/>
        <w:t>______________________</w:t>
      </w:r>
    </w:p>
    <w:p w14:paraId="712C12EB" w14:textId="77777777" w:rsidR="0006506A" w:rsidRPr="00E26D30" w:rsidRDefault="0006506A" w:rsidP="00235164">
      <w:pPr>
        <w:ind w:left="708" w:firstLine="708"/>
      </w:pPr>
      <w:r w:rsidRPr="00E26D30">
        <w:t>______________________</w:t>
      </w:r>
    </w:p>
    <w:p w14:paraId="42DEA9BF" w14:textId="77777777" w:rsidR="0006506A" w:rsidRPr="00E26D30" w:rsidRDefault="0006506A" w:rsidP="00235164">
      <w:pPr>
        <w:ind w:left="708" w:firstLine="708"/>
      </w:pPr>
      <w:r w:rsidRPr="00E26D30">
        <w:t>______________________</w:t>
      </w:r>
    </w:p>
    <w:p w14:paraId="1BDC66EF" w14:textId="77777777" w:rsidR="0006506A" w:rsidRDefault="0006506A" w:rsidP="006234AB"/>
    <w:p w14:paraId="7165A4E1" w14:textId="77777777" w:rsidR="0006506A" w:rsidRDefault="0006506A" w:rsidP="006234AB"/>
    <w:p w14:paraId="0F049701" w14:textId="77777777" w:rsidR="00051148" w:rsidRPr="00EB5735" w:rsidRDefault="00051148" w:rsidP="00EB5735">
      <w:pPr>
        <w:pStyle w:val="Naslov4"/>
        <w:widowControl w:val="0"/>
        <w:spacing w:before="40" w:after="240"/>
        <w:jc w:val="left"/>
        <w:rPr>
          <w:rFonts w:eastAsia="Times New Roman"/>
          <w:b/>
          <w:bCs/>
          <w:i w:val="0"/>
          <w:iCs w:val="0"/>
          <w:color w:val="4F81BD"/>
          <w:sz w:val="21"/>
          <w:szCs w:val="21"/>
          <w:u w:val="none"/>
        </w:rPr>
      </w:pPr>
      <w:r w:rsidRPr="00EB5735">
        <w:rPr>
          <w:rFonts w:eastAsia="Times New Roman"/>
          <w:b/>
          <w:bCs/>
          <w:i w:val="0"/>
          <w:iCs w:val="0"/>
          <w:color w:val="4F81BD"/>
          <w:sz w:val="21"/>
          <w:szCs w:val="21"/>
          <w:u w:val="none"/>
        </w:rPr>
        <w:t>TEHNIČNE ZAHTEVE NAROČNIKA</w:t>
      </w:r>
    </w:p>
    <w:p w14:paraId="368FEDB1" w14:textId="4517BA02" w:rsidR="000E7AE3" w:rsidRPr="000E7AE3" w:rsidRDefault="000E7AE3" w:rsidP="00FC4424">
      <w:pPr>
        <w:pStyle w:val="Naslov5"/>
      </w:pPr>
      <w:bookmarkStart w:id="0" w:name="_Hlk151111619"/>
      <w:r w:rsidRPr="000E7AE3">
        <w:t xml:space="preserve">Nakup in vzdrževanje naprav za zagotavljanje zanesljivejšega napajanja v </w:t>
      </w:r>
      <w:r w:rsidR="0093034F">
        <w:t>PE Lekarna Ljubljana</w:t>
      </w:r>
      <w:r w:rsidRPr="000E7AE3">
        <w:t xml:space="preserve"> s predelavo elektro omaric</w:t>
      </w:r>
    </w:p>
    <w:bookmarkEnd w:id="0"/>
    <w:p w14:paraId="0E7DB1E7" w14:textId="77777777" w:rsidR="00EB5735" w:rsidRPr="00235164" w:rsidRDefault="00EB5735" w:rsidP="006234AB"/>
    <w:p w14:paraId="21B2F495" w14:textId="51A3A855" w:rsidR="000E7AE3" w:rsidRDefault="000E7AE3" w:rsidP="006234AB">
      <w:r w:rsidRPr="000E7AE3">
        <w:t>Predmet javnega naročila je nakup naprav za neprekinjeno napajanje (UPS) in integracija teh naprav z obstoječim okoljem naročnika po poslovalnicah v Sloveniji (seznam PE Lekarna Ljubljana je podan kot priloga razpisne dokumentacije) skupaj z vzdrževanjem in predelavo elektro inštalacij tam, kjer je to potrebno.</w:t>
      </w:r>
    </w:p>
    <w:p w14:paraId="44706E5A" w14:textId="77777777" w:rsidR="000E7AE3" w:rsidRPr="00235164" w:rsidRDefault="000E7AE3" w:rsidP="006234AB">
      <w:pPr>
        <w:rPr>
          <w:sz w:val="12"/>
          <w:szCs w:val="12"/>
        </w:rPr>
      </w:pPr>
    </w:p>
    <w:p w14:paraId="1D3B806E" w14:textId="387FDD40" w:rsidR="000E7AE3" w:rsidRPr="00EB5735" w:rsidRDefault="000E7AE3" w:rsidP="006234AB">
      <w:r w:rsidRPr="00EB5735">
        <w:t>Naročilo obsega</w:t>
      </w:r>
    </w:p>
    <w:p w14:paraId="0EBAB1EA" w14:textId="77777777" w:rsidR="000E7AE3" w:rsidRPr="00EB5735" w:rsidRDefault="000E7AE3" w:rsidP="005A14AC">
      <w:pPr>
        <w:pStyle w:val="Odstavekseznama"/>
        <w:numPr>
          <w:ilvl w:val="0"/>
          <w:numId w:val="30"/>
        </w:numPr>
        <w:rPr>
          <w:rFonts w:ascii="Arial" w:hAnsi="Arial" w:cs="Arial"/>
        </w:rPr>
      </w:pPr>
      <w:r w:rsidRPr="00EB5735">
        <w:rPr>
          <w:rFonts w:ascii="Arial" w:hAnsi="Arial" w:cs="Arial"/>
        </w:rPr>
        <w:t>nakup, dostava in montaža UPS naprav z vso pripadajočo opremo ter njihova integracija v obstoječi sistem IT nadzora delovanja.</w:t>
      </w:r>
    </w:p>
    <w:p w14:paraId="2B480918" w14:textId="77777777" w:rsidR="000E7AE3" w:rsidRPr="00EB5735" w:rsidRDefault="000E7AE3" w:rsidP="005A14AC">
      <w:pPr>
        <w:pStyle w:val="Odstavekseznama"/>
        <w:numPr>
          <w:ilvl w:val="0"/>
          <w:numId w:val="30"/>
        </w:numPr>
        <w:rPr>
          <w:rFonts w:ascii="Arial" w:hAnsi="Arial" w:cs="Arial"/>
        </w:rPr>
      </w:pPr>
      <w:r w:rsidRPr="00EB5735">
        <w:rPr>
          <w:rFonts w:ascii="Arial" w:hAnsi="Arial" w:cs="Arial"/>
        </w:rPr>
        <w:t>vzdrževanje UPS naprav.</w:t>
      </w:r>
    </w:p>
    <w:p w14:paraId="0591A235" w14:textId="77777777" w:rsidR="000E7AE3" w:rsidRPr="00EB5735" w:rsidRDefault="000E7AE3" w:rsidP="005A14AC">
      <w:pPr>
        <w:pStyle w:val="Odstavekseznama"/>
        <w:numPr>
          <w:ilvl w:val="0"/>
          <w:numId w:val="30"/>
        </w:numPr>
        <w:rPr>
          <w:rFonts w:ascii="Arial" w:hAnsi="Arial" w:cs="Arial"/>
        </w:rPr>
      </w:pPr>
      <w:r w:rsidRPr="00EB5735">
        <w:rPr>
          <w:rFonts w:ascii="Arial" w:hAnsi="Arial" w:cs="Arial"/>
        </w:rPr>
        <w:t>predhodna izvedba predelave elektro omaric in ožičenja v PE naročnika tam, kjer je potrebno, s katero se zagotovi priklop</w:t>
      </w:r>
    </w:p>
    <w:p w14:paraId="3F087F7B" w14:textId="77777777" w:rsidR="000E7AE3" w:rsidRPr="00EB5735" w:rsidRDefault="000E7AE3" w:rsidP="005A14AC">
      <w:pPr>
        <w:pStyle w:val="Odstavekseznama"/>
        <w:numPr>
          <w:ilvl w:val="0"/>
          <w:numId w:val="31"/>
        </w:numPr>
        <w:rPr>
          <w:rFonts w:ascii="Arial" w:hAnsi="Arial" w:cs="Arial"/>
        </w:rPr>
      </w:pPr>
      <w:r w:rsidRPr="00EB5735">
        <w:rPr>
          <w:rFonts w:ascii="Arial" w:hAnsi="Arial" w:cs="Arial"/>
        </w:rPr>
        <w:t xml:space="preserve">naprav za brezprekinitveno napajanje, </w:t>
      </w:r>
    </w:p>
    <w:p w14:paraId="440F5C50" w14:textId="77777777" w:rsidR="000E7AE3" w:rsidRPr="00EB5735" w:rsidRDefault="000E7AE3" w:rsidP="005A14AC">
      <w:pPr>
        <w:pStyle w:val="Odstavekseznama"/>
        <w:numPr>
          <w:ilvl w:val="0"/>
          <w:numId w:val="31"/>
        </w:numPr>
        <w:rPr>
          <w:rFonts w:ascii="Arial" w:hAnsi="Arial" w:cs="Arial"/>
        </w:rPr>
      </w:pPr>
      <w:r w:rsidRPr="00EB5735">
        <w:rPr>
          <w:rFonts w:ascii="Arial" w:hAnsi="Arial" w:cs="Arial"/>
        </w:rPr>
        <w:t xml:space="preserve">računalniške opreme in sredstev tehničnega varovanja ipd. na naprave za brezprekinitveno napajanje ter </w:t>
      </w:r>
    </w:p>
    <w:p w14:paraId="1C553F9B" w14:textId="77777777" w:rsidR="000E7AE3" w:rsidRPr="00EB5735" w:rsidRDefault="000E7AE3" w:rsidP="005A14AC">
      <w:pPr>
        <w:pStyle w:val="Odstavekseznama"/>
        <w:numPr>
          <w:ilvl w:val="0"/>
          <w:numId w:val="31"/>
        </w:numPr>
        <w:rPr>
          <w:rFonts w:ascii="Arial" w:hAnsi="Arial" w:cs="Arial"/>
        </w:rPr>
      </w:pPr>
      <w:r w:rsidRPr="00EB5735">
        <w:rPr>
          <w:rFonts w:ascii="Arial" w:hAnsi="Arial" w:cs="Arial"/>
        </w:rPr>
        <w:t>PE na agregat, ki je lahko stalni ali začasni oz. mobilni.</w:t>
      </w:r>
    </w:p>
    <w:p w14:paraId="689CFC79" w14:textId="77777777" w:rsidR="000E7AE3" w:rsidRDefault="000E7AE3" w:rsidP="006234AB"/>
    <w:p w14:paraId="695DB08C" w14:textId="77777777" w:rsidR="000E7AE3" w:rsidRPr="00EB5735" w:rsidRDefault="000E7AE3" w:rsidP="006234AB">
      <w:r w:rsidRPr="00EB5735">
        <w:t>Oprema, ki se bo priklapljala na ponujene naprave, je:</w:t>
      </w:r>
    </w:p>
    <w:p w14:paraId="4A4AE272" w14:textId="77777777" w:rsidR="000E7AE3" w:rsidRPr="00EB5735" w:rsidRDefault="000E7AE3" w:rsidP="005A14AC">
      <w:pPr>
        <w:pStyle w:val="Odstavekseznama"/>
        <w:numPr>
          <w:ilvl w:val="0"/>
          <w:numId w:val="33"/>
        </w:numPr>
        <w:rPr>
          <w:rFonts w:ascii="Arial" w:hAnsi="Arial" w:cs="Arial"/>
        </w:rPr>
      </w:pPr>
      <w:r w:rsidRPr="00EB5735">
        <w:rPr>
          <w:rFonts w:ascii="Arial" w:hAnsi="Arial" w:cs="Arial"/>
        </w:rPr>
        <w:t>računalniško-komunikacijska:</w:t>
      </w:r>
    </w:p>
    <w:p w14:paraId="35DE055C"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delovne postaje z operacijskim sistemom Microsoft Windows,</w:t>
      </w:r>
    </w:p>
    <w:p w14:paraId="21805B03" w14:textId="6D5079BA" w:rsidR="000E7AE3" w:rsidRPr="00EB5735" w:rsidRDefault="00177B2C" w:rsidP="005A14AC">
      <w:pPr>
        <w:pStyle w:val="Odstavekseznama"/>
        <w:numPr>
          <w:ilvl w:val="1"/>
          <w:numId w:val="33"/>
        </w:numPr>
        <w:rPr>
          <w:rFonts w:ascii="Arial" w:hAnsi="Arial" w:cs="Arial"/>
        </w:rPr>
      </w:pPr>
      <w:r w:rsidRPr="00EB5735">
        <w:rPr>
          <w:rFonts w:ascii="Arial" w:hAnsi="Arial" w:cs="Arial"/>
        </w:rPr>
        <w:t>periferna</w:t>
      </w:r>
      <w:r w:rsidR="000E7AE3" w:rsidRPr="00EB5735">
        <w:rPr>
          <w:rFonts w:ascii="Arial" w:hAnsi="Arial" w:cs="Arial"/>
        </w:rPr>
        <w:t xml:space="preserve"> oprema (čitalci: KZZ, Symbol, Datalogic, POS tiskalniki Epson, tiskalniki nalepk,…),</w:t>
      </w:r>
    </w:p>
    <w:p w14:paraId="54304B98"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omrežna in dostopovna oprema Cisco,</w:t>
      </w:r>
    </w:p>
    <w:p w14:paraId="5BD0E753"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sistem za varnostno kopiranje Dell EMC in HPE strežniški sistemi,</w:t>
      </w:r>
    </w:p>
    <w:p w14:paraId="78474493" w14:textId="77777777" w:rsidR="000E7AE3" w:rsidRPr="00EB5735" w:rsidRDefault="000E7AE3" w:rsidP="005A14AC">
      <w:pPr>
        <w:pStyle w:val="Odstavekseznama"/>
        <w:numPr>
          <w:ilvl w:val="0"/>
          <w:numId w:val="33"/>
        </w:numPr>
        <w:rPr>
          <w:rFonts w:ascii="Arial" w:hAnsi="Arial" w:cs="Arial"/>
        </w:rPr>
      </w:pPr>
      <w:r w:rsidRPr="00EB5735">
        <w:rPr>
          <w:rFonts w:ascii="Arial" w:hAnsi="Arial" w:cs="Arial"/>
        </w:rPr>
        <w:t>ostala elektro oprema poslovalnic:</w:t>
      </w:r>
    </w:p>
    <w:p w14:paraId="611EAB0B"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naprave tehničnega varovanja,</w:t>
      </w:r>
    </w:p>
    <w:p w14:paraId="7094B7B5"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sistem elektronskih označevalcev cen,</w:t>
      </w:r>
    </w:p>
    <w:p w14:paraId="14589E7B"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sistem za elektronsko evidenco prisotnosti na delovnem mestu,</w:t>
      </w:r>
    </w:p>
    <w:p w14:paraId="26C494C0" w14:textId="77777777" w:rsidR="000E7AE3" w:rsidRPr="00EB5735" w:rsidRDefault="000E7AE3" w:rsidP="005A14AC">
      <w:pPr>
        <w:pStyle w:val="Odstavekseznama"/>
        <w:numPr>
          <w:ilvl w:val="1"/>
          <w:numId w:val="33"/>
        </w:numPr>
        <w:rPr>
          <w:rFonts w:ascii="Arial" w:hAnsi="Arial" w:cs="Arial"/>
        </w:rPr>
      </w:pPr>
      <w:r w:rsidRPr="00EB5735">
        <w:rPr>
          <w:rFonts w:ascii="Arial" w:hAnsi="Arial" w:cs="Arial"/>
        </w:rPr>
        <w:t>drsna vrata in podobno.</w:t>
      </w:r>
    </w:p>
    <w:p w14:paraId="64E1CD70" w14:textId="77777777" w:rsidR="000E7AE3" w:rsidRPr="00235164" w:rsidRDefault="000E7AE3" w:rsidP="006234AB">
      <w:pPr>
        <w:rPr>
          <w:sz w:val="12"/>
          <w:szCs w:val="12"/>
        </w:rPr>
      </w:pPr>
    </w:p>
    <w:p w14:paraId="5E8B48D7" w14:textId="737744FA" w:rsidR="000E7AE3" w:rsidRDefault="000E7AE3" w:rsidP="006234AB">
      <w:r>
        <w:t>Ponujene UPS naprave morajo omogočati popolno integracijo z naročnikovim obstoječim nadzornim sistemom Nagios.</w:t>
      </w:r>
    </w:p>
    <w:p w14:paraId="6BCE57F5" w14:textId="77777777" w:rsidR="00C36C31" w:rsidRPr="00235164" w:rsidRDefault="00C36C31" w:rsidP="006234AB">
      <w:pPr>
        <w:rPr>
          <w:sz w:val="12"/>
          <w:szCs w:val="12"/>
        </w:rPr>
      </w:pPr>
    </w:p>
    <w:p w14:paraId="207637B3" w14:textId="77777777" w:rsidR="000E7AE3" w:rsidRDefault="000E7AE3" w:rsidP="006234AB">
      <w:r>
        <w:t>Vsa oprema mora biti nova in nerabljena z vključeno uradno garancijo proizvajalca. Navedene so minimalne zahteve, ponudnik lahko ponudi opremo boljših oziroma zmogljivejših specifikacij. Ponudnik mora predložiti lastno ponudbo, kjer je naveden proizvajalec, model ter tehnične specifikacije ponujene opreme, ki se morajo skladati s spodaj zahtevanimi.</w:t>
      </w:r>
    </w:p>
    <w:p w14:paraId="41B6AB23" w14:textId="77777777" w:rsidR="00C36C31" w:rsidRDefault="00C36C31" w:rsidP="006234AB"/>
    <w:p w14:paraId="72438E77" w14:textId="77777777" w:rsidR="000E7AE3" w:rsidRPr="00C36C31" w:rsidRDefault="000E7AE3" w:rsidP="005A14AC">
      <w:pPr>
        <w:pStyle w:val="Naslov6"/>
        <w:numPr>
          <w:ilvl w:val="0"/>
          <w:numId w:val="36"/>
        </w:numPr>
        <w:ind w:left="426" w:hanging="284"/>
      </w:pPr>
      <w:r w:rsidRPr="00C36C31">
        <w:t xml:space="preserve">Oprema  </w:t>
      </w:r>
    </w:p>
    <w:p w14:paraId="24BD4D2A" w14:textId="77777777" w:rsidR="000E7AE3" w:rsidRDefault="000E7AE3" w:rsidP="006234AB">
      <w:r>
        <w:t>Tehnične zahteve naprav</w:t>
      </w:r>
      <w:r w:rsidRPr="000E72D9">
        <w:t xml:space="preserve"> za neprekinjeno napajanje</w:t>
      </w:r>
      <w:r>
        <w:t xml:space="preserve"> (UPS) so podane v spodnji tabeli. Ponudnik v koloni »Ponujeno (izpolni ponudnik)« navede proizvajalca in naziv</w:t>
      </w:r>
      <w:r w:rsidRPr="00485460">
        <w:t xml:space="preserve"> modela opreme, oznako dela oziroma lastnost ponujene opreme. Pri zahtevah, kjer je zahtevana le prisotnost funkcionalnosti, ponudn</w:t>
      </w:r>
      <w:r>
        <w:t>ik napiše naziv funkcionalnosti/</w:t>
      </w:r>
      <w:r w:rsidRPr="00485460">
        <w:t>komponento, ki jo vključuje</w:t>
      </w:r>
      <w:r>
        <w:t xml:space="preserve"> oziroma prisotnost zahteve potrdi z </w:t>
      </w:r>
      <w:r w:rsidRPr="00485460">
        <w:t xml:space="preserve">»da«. </w:t>
      </w:r>
    </w:p>
    <w:p w14:paraId="3FA4251F" w14:textId="77777777" w:rsidR="00177B2C" w:rsidRDefault="00177B2C" w:rsidP="006234AB"/>
    <w:tbl>
      <w:tblPr>
        <w:tblStyle w:val="Tabelasvetlamrea1poudarek6"/>
        <w:tblW w:w="8560" w:type="dxa"/>
        <w:tblLook w:val="0620" w:firstRow="1" w:lastRow="0" w:firstColumn="0" w:lastColumn="0" w:noHBand="1" w:noVBand="1"/>
      </w:tblPr>
      <w:tblGrid>
        <w:gridCol w:w="562"/>
        <w:gridCol w:w="5670"/>
        <w:gridCol w:w="851"/>
        <w:gridCol w:w="1477"/>
      </w:tblGrid>
      <w:tr w:rsidR="000E7AE3" w:rsidRPr="00C36C31" w14:paraId="754F2FEE" w14:textId="77777777" w:rsidTr="00C36C31">
        <w:trPr>
          <w:cnfStyle w:val="100000000000" w:firstRow="1" w:lastRow="0" w:firstColumn="0" w:lastColumn="0" w:oddVBand="0" w:evenVBand="0" w:oddHBand="0" w:evenHBand="0" w:firstRowFirstColumn="0" w:firstRowLastColumn="0" w:lastRowFirstColumn="0" w:lastRowLastColumn="0"/>
          <w:trHeight w:val="76"/>
          <w:tblHeader/>
        </w:trPr>
        <w:tc>
          <w:tcPr>
            <w:tcW w:w="562" w:type="dxa"/>
            <w:hideMark/>
          </w:tcPr>
          <w:p w14:paraId="0D460752" w14:textId="77777777" w:rsidR="000E7AE3" w:rsidRPr="00C36C31" w:rsidRDefault="000E7AE3" w:rsidP="006234AB">
            <w:pPr>
              <w:rPr>
                <w:lang w:eastAsia="sl-SI"/>
              </w:rPr>
            </w:pPr>
            <w:r w:rsidRPr="00C36C31">
              <w:rPr>
                <w:lang w:eastAsia="sl-SI"/>
              </w:rPr>
              <w:t> </w:t>
            </w:r>
          </w:p>
        </w:tc>
        <w:tc>
          <w:tcPr>
            <w:tcW w:w="5670" w:type="dxa"/>
            <w:hideMark/>
          </w:tcPr>
          <w:p w14:paraId="52939E11" w14:textId="77777777" w:rsidR="000E7AE3" w:rsidRPr="00C36C31" w:rsidRDefault="000E7AE3" w:rsidP="006234AB">
            <w:pPr>
              <w:rPr>
                <w:lang w:eastAsia="sl-SI"/>
              </w:rPr>
            </w:pPr>
            <w:r w:rsidRPr="00C36C31">
              <w:rPr>
                <w:lang w:eastAsia="sl-SI"/>
              </w:rPr>
              <w:t>Opis</w:t>
            </w:r>
          </w:p>
        </w:tc>
        <w:tc>
          <w:tcPr>
            <w:tcW w:w="851" w:type="dxa"/>
            <w:hideMark/>
          </w:tcPr>
          <w:p w14:paraId="0423E4BF" w14:textId="77777777" w:rsidR="000E7AE3" w:rsidRPr="00C36C31" w:rsidRDefault="000E7AE3" w:rsidP="006234AB">
            <w:pPr>
              <w:rPr>
                <w:lang w:eastAsia="sl-SI"/>
              </w:rPr>
            </w:pPr>
            <w:r w:rsidRPr="00C36C31">
              <w:rPr>
                <w:lang w:eastAsia="sl-SI"/>
              </w:rPr>
              <w:t>EM</w:t>
            </w:r>
          </w:p>
        </w:tc>
        <w:tc>
          <w:tcPr>
            <w:tcW w:w="1477" w:type="dxa"/>
            <w:hideMark/>
          </w:tcPr>
          <w:p w14:paraId="700B1C72" w14:textId="77777777" w:rsidR="000E7AE3" w:rsidRPr="00C36C31" w:rsidRDefault="000E7AE3" w:rsidP="006234AB">
            <w:pPr>
              <w:rPr>
                <w:lang w:eastAsia="sl-SI"/>
              </w:rPr>
            </w:pPr>
            <w:r w:rsidRPr="00C36C31">
              <w:rPr>
                <w:lang w:eastAsia="sl-SI"/>
              </w:rPr>
              <w:t>Okvirna količina</w:t>
            </w:r>
          </w:p>
        </w:tc>
      </w:tr>
      <w:tr w:rsidR="000E7AE3" w:rsidRPr="00C36C31" w14:paraId="1D3D9FF9" w14:textId="77777777" w:rsidTr="00C36C31">
        <w:trPr>
          <w:trHeight w:val="285"/>
        </w:trPr>
        <w:tc>
          <w:tcPr>
            <w:tcW w:w="562" w:type="dxa"/>
            <w:hideMark/>
          </w:tcPr>
          <w:p w14:paraId="79EEBAAA" w14:textId="77777777" w:rsidR="000E7AE3" w:rsidRPr="00C36C31" w:rsidRDefault="000E7AE3" w:rsidP="006234AB">
            <w:pPr>
              <w:rPr>
                <w:lang w:eastAsia="sl-SI"/>
              </w:rPr>
            </w:pPr>
            <w:r w:rsidRPr="00C36C31">
              <w:rPr>
                <w:lang w:eastAsia="sl-SI"/>
              </w:rPr>
              <w:t> </w:t>
            </w:r>
          </w:p>
        </w:tc>
        <w:tc>
          <w:tcPr>
            <w:tcW w:w="5670" w:type="dxa"/>
            <w:noWrap/>
            <w:hideMark/>
          </w:tcPr>
          <w:p w14:paraId="567BF9AD" w14:textId="77777777" w:rsidR="000E7AE3" w:rsidRPr="00C36C31" w:rsidRDefault="000E7AE3" w:rsidP="006234AB">
            <w:pPr>
              <w:rPr>
                <w:lang w:eastAsia="sl-SI"/>
              </w:rPr>
            </w:pPr>
            <w:r w:rsidRPr="00C36C31">
              <w:rPr>
                <w:lang w:eastAsia="sl-SI"/>
              </w:rPr>
              <w:t>Oprema</w:t>
            </w:r>
            <w:r w:rsidRPr="00C36C31">
              <w:rPr>
                <w:vertAlign w:val="superscript"/>
                <w:lang w:eastAsia="sl-SI"/>
              </w:rPr>
              <w:t>(*)</w:t>
            </w:r>
          </w:p>
        </w:tc>
        <w:tc>
          <w:tcPr>
            <w:tcW w:w="851" w:type="dxa"/>
            <w:hideMark/>
          </w:tcPr>
          <w:p w14:paraId="6D264DAB" w14:textId="77777777" w:rsidR="000E7AE3" w:rsidRPr="00C36C31" w:rsidRDefault="000E7AE3" w:rsidP="006234AB">
            <w:pPr>
              <w:rPr>
                <w:lang w:eastAsia="sl-SI"/>
              </w:rPr>
            </w:pPr>
            <w:r w:rsidRPr="00C36C31">
              <w:rPr>
                <w:lang w:eastAsia="sl-SI"/>
              </w:rPr>
              <w:t> </w:t>
            </w:r>
          </w:p>
        </w:tc>
        <w:tc>
          <w:tcPr>
            <w:tcW w:w="1477" w:type="dxa"/>
            <w:hideMark/>
          </w:tcPr>
          <w:p w14:paraId="717E8192" w14:textId="77777777" w:rsidR="000E7AE3" w:rsidRPr="00C36C31" w:rsidRDefault="000E7AE3" w:rsidP="006234AB">
            <w:pPr>
              <w:rPr>
                <w:lang w:eastAsia="sl-SI"/>
              </w:rPr>
            </w:pPr>
            <w:r w:rsidRPr="00C36C31">
              <w:rPr>
                <w:lang w:eastAsia="sl-SI"/>
              </w:rPr>
              <w:t> </w:t>
            </w:r>
          </w:p>
        </w:tc>
      </w:tr>
      <w:tr w:rsidR="000E7AE3" w:rsidRPr="00C36C31" w14:paraId="18A0BD72" w14:textId="77777777" w:rsidTr="00C36C31">
        <w:trPr>
          <w:trHeight w:val="285"/>
        </w:trPr>
        <w:tc>
          <w:tcPr>
            <w:tcW w:w="562" w:type="dxa"/>
            <w:hideMark/>
          </w:tcPr>
          <w:p w14:paraId="602ED684" w14:textId="77777777" w:rsidR="000E7AE3" w:rsidRPr="00C36C31" w:rsidRDefault="000E7AE3" w:rsidP="006234AB">
            <w:pPr>
              <w:rPr>
                <w:lang w:eastAsia="sl-SI"/>
              </w:rPr>
            </w:pPr>
            <w:r w:rsidRPr="00C36C31">
              <w:rPr>
                <w:lang w:eastAsia="sl-SI"/>
              </w:rPr>
              <w:t>1</w:t>
            </w:r>
          </w:p>
        </w:tc>
        <w:tc>
          <w:tcPr>
            <w:tcW w:w="5670" w:type="dxa"/>
            <w:noWrap/>
            <w:hideMark/>
          </w:tcPr>
          <w:p w14:paraId="7FE87598" w14:textId="77777777" w:rsidR="000E7AE3" w:rsidRPr="00C36C31" w:rsidRDefault="000E7AE3" w:rsidP="006234AB">
            <w:pPr>
              <w:rPr>
                <w:lang w:eastAsia="sl-SI"/>
              </w:rPr>
            </w:pPr>
            <w:r w:rsidRPr="00C36C31">
              <w:rPr>
                <w:lang w:eastAsia="sl-SI"/>
              </w:rPr>
              <w:t>UPS model 3300VA</w:t>
            </w:r>
          </w:p>
        </w:tc>
        <w:tc>
          <w:tcPr>
            <w:tcW w:w="851" w:type="dxa"/>
            <w:hideMark/>
          </w:tcPr>
          <w:p w14:paraId="13F43ACA" w14:textId="77777777" w:rsidR="000E7AE3" w:rsidRPr="00C36C31" w:rsidRDefault="000E7AE3" w:rsidP="006234AB">
            <w:pPr>
              <w:rPr>
                <w:lang w:eastAsia="sl-SI"/>
              </w:rPr>
            </w:pPr>
            <w:r w:rsidRPr="00C36C31">
              <w:rPr>
                <w:lang w:eastAsia="sl-SI"/>
              </w:rPr>
              <w:t>kos</w:t>
            </w:r>
          </w:p>
        </w:tc>
        <w:tc>
          <w:tcPr>
            <w:tcW w:w="1477" w:type="dxa"/>
            <w:hideMark/>
          </w:tcPr>
          <w:p w14:paraId="1B800085" w14:textId="77777777" w:rsidR="000E7AE3" w:rsidRPr="00C36C31" w:rsidRDefault="000E7AE3" w:rsidP="006234AB">
            <w:pPr>
              <w:rPr>
                <w:lang w:eastAsia="sl-SI"/>
              </w:rPr>
            </w:pPr>
            <w:r w:rsidRPr="00C36C31">
              <w:rPr>
                <w:lang w:eastAsia="sl-SI"/>
              </w:rPr>
              <w:t>8</w:t>
            </w:r>
          </w:p>
        </w:tc>
      </w:tr>
      <w:tr w:rsidR="000E7AE3" w:rsidRPr="00C36C31" w14:paraId="7F434269" w14:textId="77777777" w:rsidTr="00C36C31">
        <w:trPr>
          <w:trHeight w:val="285"/>
        </w:trPr>
        <w:tc>
          <w:tcPr>
            <w:tcW w:w="562" w:type="dxa"/>
            <w:hideMark/>
          </w:tcPr>
          <w:p w14:paraId="69906AB2" w14:textId="77777777" w:rsidR="000E7AE3" w:rsidRPr="00C36C31" w:rsidRDefault="000E7AE3" w:rsidP="006234AB">
            <w:pPr>
              <w:rPr>
                <w:lang w:eastAsia="sl-SI"/>
              </w:rPr>
            </w:pPr>
            <w:r w:rsidRPr="00C36C31">
              <w:rPr>
                <w:lang w:eastAsia="sl-SI"/>
              </w:rPr>
              <w:t>2</w:t>
            </w:r>
          </w:p>
        </w:tc>
        <w:tc>
          <w:tcPr>
            <w:tcW w:w="5670" w:type="dxa"/>
            <w:noWrap/>
            <w:hideMark/>
          </w:tcPr>
          <w:p w14:paraId="645A15EA" w14:textId="77777777" w:rsidR="000E7AE3" w:rsidRPr="00C36C31" w:rsidRDefault="000E7AE3" w:rsidP="006234AB">
            <w:pPr>
              <w:rPr>
                <w:lang w:eastAsia="sl-SI"/>
              </w:rPr>
            </w:pPr>
            <w:r w:rsidRPr="00C36C31">
              <w:rPr>
                <w:lang w:eastAsia="sl-SI"/>
              </w:rPr>
              <w:t>UPS model 3000VA</w:t>
            </w:r>
          </w:p>
        </w:tc>
        <w:tc>
          <w:tcPr>
            <w:tcW w:w="851" w:type="dxa"/>
            <w:hideMark/>
          </w:tcPr>
          <w:p w14:paraId="6F079762" w14:textId="77777777" w:rsidR="000E7AE3" w:rsidRPr="00C36C31" w:rsidRDefault="000E7AE3" w:rsidP="006234AB">
            <w:pPr>
              <w:rPr>
                <w:lang w:eastAsia="sl-SI"/>
              </w:rPr>
            </w:pPr>
            <w:r w:rsidRPr="00C36C31">
              <w:rPr>
                <w:lang w:eastAsia="sl-SI"/>
              </w:rPr>
              <w:t>kos</w:t>
            </w:r>
          </w:p>
        </w:tc>
        <w:tc>
          <w:tcPr>
            <w:tcW w:w="1477" w:type="dxa"/>
            <w:hideMark/>
          </w:tcPr>
          <w:p w14:paraId="11478197" w14:textId="77777777" w:rsidR="000E7AE3" w:rsidRPr="00C36C31" w:rsidRDefault="000E7AE3" w:rsidP="006234AB">
            <w:pPr>
              <w:rPr>
                <w:lang w:eastAsia="sl-SI"/>
              </w:rPr>
            </w:pPr>
            <w:r w:rsidRPr="00C36C31">
              <w:rPr>
                <w:lang w:eastAsia="sl-SI"/>
              </w:rPr>
              <w:t>17</w:t>
            </w:r>
          </w:p>
        </w:tc>
      </w:tr>
      <w:tr w:rsidR="000E7AE3" w:rsidRPr="00C36C31" w14:paraId="253D43C6" w14:textId="77777777" w:rsidTr="00C36C31">
        <w:trPr>
          <w:trHeight w:val="285"/>
        </w:trPr>
        <w:tc>
          <w:tcPr>
            <w:tcW w:w="562" w:type="dxa"/>
            <w:hideMark/>
          </w:tcPr>
          <w:p w14:paraId="5257BE10" w14:textId="77777777" w:rsidR="000E7AE3" w:rsidRPr="00C36C31" w:rsidRDefault="000E7AE3" w:rsidP="006234AB">
            <w:pPr>
              <w:rPr>
                <w:lang w:eastAsia="sl-SI"/>
              </w:rPr>
            </w:pPr>
            <w:r w:rsidRPr="00C36C31">
              <w:rPr>
                <w:lang w:eastAsia="sl-SI"/>
              </w:rPr>
              <w:t>3</w:t>
            </w:r>
          </w:p>
        </w:tc>
        <w:tc>
          <w:tcPr>
            <w:tcW w:w="5670" w:type="dxa"/>
            <w:noWrap/>
            <w:hideMark/>
          </w:tcPr>
          <w:p w14:paraId="0B2358D6" w14:textId="77777777" w:rsidR="000E7AE3" w:rsidRPr="00C36C31" w:rsidRDefault="000E7AE3" w:rsidP="006234AB">
            <w:pPr>
              <w:rPr>
                <w:lang w:eastAsia="sl-SI"/>
              </w:rPr>
            </w:pPr>
            <w:r w:rsidRPr="00C36C31">
              <w:rPr>
                <w:lang w:eastAsia="sl-SI"/>
              </w:rPr>
              <w:t>UPS model 5000VA</w:t>
            </w:r>
          </w:p>
        </w:tc>
        <w:tc>
          <w:tcPr>
            <w:tcW w:w="851" w:type="dxa"/>
            <w:hideMark/>
          </w:tcPr>
          <w:p w14:paraId="6613C83B" w14:textId="77777777" w:rsidR="000E7AE3" w:rsidRPr="00C36C31" w:rsidRDefault="000E7AE3" w:rsidP="006234AB">
            <w:pPr>
              <w:rPr>
                <w:lang w:eastAsia="sl-SI"/>
              </w:rPr>
            </w:pPr>
            <w:r w:rsidRPr="00C36C31">
              <w:rPr>
                <w:lang w:eastAsia="sl-SI"/>
              </w:rPr>
              <w:t>kos</w:t>
            </w:r>
          </w:p>
        </w:tc>
        <w:tc>
          <w:tcPr>
            <w:tcW w:w="1477" w:type="dxa"/>
            <w:hideMark/>
          </w:tcPr>
          <w:p w14:paraId="1FF56C02" w14:textId="77777777" w:rsidR="000E7AE3" w:rsidRPr="00C36C31" w:rsidRDefault="000E7AE3" w:rsidP="006234AB">
            <w:pPr>
              <w:rPr>
                <w:lang w:eastAsia="sl-SI"/>
              </w:rPr>
            </w:pPr>
            <w:r w:rsidRPr="00C36C31">
              <w:rPr>
                <w:lang w:eastAsia="sl-SI"/>
              </w:rPr>
              <w:t>5</w:t>
            </w:r>
          </w:p>
        </w:tc>
      </w:tr>
      <w:tr w:rsidR="000E7AE3" w:rsidRPr="00C36C31" w14:paraId="7EF346B1" w14:textId="77777777" w:rsidTr="00C36C31">
        <w:trPr>
          <w:trHeight w:val="285"/>
        </w:trPr>
        <w:tc>
          <w:tcPr>
            <w:tcW w:w="562" w:type="dxa"/>
            <w:hideMark/>
          </w:tcPr>
          <w:p w14:paraId="3A5DBB80" w14:textId="77777777" w:rsidR="000E7AE3" w:rsidRPr="00C36C31" w:rsidRDefault="000E7AE3" w:rsidP="006234AB">
            <w:pPr>
              <w:rPr>
                <w:lang w:eastAsia="sl-SI"/>
              </w:rPr>
            </w:pPr>
            <w:r w:rsidRPr="00C36C31">
              <w:rPr>
                <w:lang w:eastAsia="sl-SI"/>
              </w:rPr>
              <w:t>4</w:t>
            </w:r>
          </w:p>
        </w:tc>
        <w:tc>
          <w:tcPr>
            <w:tcW w:w="5670" w:type="dxa"/>
            <w:noWrap/>
            <w:hideMark/>
          </w:tcPr>
          <w:p w14:paraId="38EEFCA9" w14:textId="77777777" w:rsidR="000E7AE3" w:rsidRPr="00C36C31" w:rsidRDefault="000E7AE3" w:rsidP="006234AB">
            <w:pPr>
              <w:rPr>
                <w:lang w:eastAsia="sl-SI"/>
              </w:rPr>
            </w:pPr>
            <w:r w:rsidRPr="00C36C31">
              <w:rPr>
                <w:lang w:eastAsia="sl-SI"/>
              </w:rPr>
              <w:t>UPS model 6000VA</w:t>
            </w:r>
          </w:p>
        </w:tc>
        <w:tc>
          <w:tcPr>
            <w:tcW w:w="851" w:type="dxa"/>
            <w:hideMark/>
          </w:tcPr>
          <w:p w14:paraId="435FAD18" w14:textId="77777777" w:rsidR="000E7AE3" w:rsidRPr="00C36C31" w:rsidRDefault="000E7AE3" w:rsidP="006234AB">
            <w:pPr>
              <w:rPr>
                <w:lang w:eastAsia="sl-SI"/>
              </w:rPr>
            </w:pPr>
            <w:r w:rsidRPr="00C36C31">
              <w:rPr>
                <w:lang w:eastAsia="sl-SI"/>
              </w:rPr>
              <w:t>kos</w:t>
            </w:r>
          </w:p>
        </w:tc>
        <w:tc>
          <w:tcPr>
            <w:tcW w:w="1477" w:type="dxa"/>
            <w:hideMark/>
          </w:tcPr>
          <w:p w14:paraId="4880596B" w14:textId="77777777" w:rsidR="000E7AE3" w:rsidRPr="00C36C31" w:rsidRDefault="000E7AE3" w:rsidP="006234AB">
            <w:pPr>
              <w:rPr>
                <w:lang w:eastAsia="sl-SI"/>
              </w:rPr>
            </w:pPr>
            <w:r w:rsidRPr="00C36C31">
              <w:rPr>
                <w:lang w:eastAsia="sl-SI"/>
              </w:rPr>
              <w:t>3</w:t>
            </w:r>
          </w:p>
        </w:tc>
      </w:tr>
      <w:tr w:rsidR="000E7AE3" w:rsidRPr="00C36C31" w14:paraId="2BA11631" w14:textId="77777777" w:rsidTr="00C36C31">
        <w:trPr>
          <w:trHeight w:val="285"/>
        </w:trPr>
        <w:tc>
          <w:tcPr>
            <w:tcW w:w="562" w:type="dxa"/>
            <w:hideMark/>
          </w:tcPr>
          <w:p w14:paraId="55EBF8EC" w14:textId="77777777" w:rsidR="000E7AE3" w:rsidRPr="00C36C31" w:rsidRDefault="000E7AE3" w:rsidP="006234AB">
            <w:pPr>
              <w:rPr>
                <w:lang w:eastAsia="sl-SI"/>
              </w:rPr>
            </w:pPr>
            <w:r w:rsidRPr="00C36C31">
              <w:rPr>
                <w:lang w:eastAsia="sl-SI"/>
              </w:rPr>
              <w:t>5</w:t>
            </w:r>
          </w:p>
        </w:tc>
        <w:tc>
          <w:tcPr>
            <w:tcW w:w="5670" w:type="dxa"/>
            <w:noWrap/>
            <w:hideMark/>
          </w:tcPr>
          <w:p w14:paraId="58B9630E" w14:textId="77777777" w:rsidR="000E7AE3" w:rsidRPr="00C36C31" w:rsidRDefault="000E7AE3" w:rsidP="006234AB">
            <w:pPr>
              <w:rPr>
                <w:lang w:eastAsia="sl-SI"/>
              </w:rPr>
            </w:pPr>
            <w:r w:rsidRPr="00C36C31">
              <w:rPr>
                <w:lang w:eastAsia="sl-SI"/>
              </w:rPr>
              <w:t>Dodatne baterije za UPS model 3300VA</w:t>
            </w:r>
          </w:p>
        </w:tc>
        <w:tc>
          <w:tcPr>
            <w:tcW w:w="851" w:type="dxa"/>
            <w:hideMark/>
          </w:tcPr>
          <w:p w14:paraId="5B19EA73" w14:textId="77777777" w:rsidR="000E7AE3" w:rsidRPr="00C36C31" w:rsidRDefault="000E7AE3" w:rsidP="006234AB">
            <w:pPr>
              <w:rPr>
                <w:lang w:eastAsia="sl-SI"/>
              </w:rPr>
            </w:pPr>
            <w:r w:rsidRPr="00C36C31">
              <w:rPr>
                <w:lang w:eastAsia="sl-SI"/>
              </w:rPr>
              <w:t>kos</w:t>
            </w:r>
          </w:p>
        </w:tc>
        <w:tc>
          <w:tcPr>
            <w:tcW w:w="1477" w:type="dxa"/>
            <w:hideMark/>
          </w:tcPr>
          <w:p w14:paraId="0C4419DE" w14:textId="77777777" w:rsidR="000E7AE3" w:rsidRPr="00C36C31" w:rsidRDefault="000E7AE3" w:rsidP="006234AB">
            <w:pPr>
              <w:rPr>
                <w:lang w:eastAsia="sl-SI"/>
              </w:rPr>
            </w:pPr>
            <w:r w:rsidRPr="00C36C31">
              <w:rPr>
                <w:lang w:eastAsia="sl-SI"/>
              </w:rPr>
              <w:t>10</w:t>
            </w:r>
          </w:p>
        </w:tc>
      </w:tr>
      <w:tr w:rsidR="000E7AE3" w:rsidRPr="00C36C31" w14:paraId="4B2E3B4F" w14:textId="77777777" w:rsidTr="00C36C31">
        <w:trPr>
          <w:trHeight w:val="285"/>
        </w:trPr>
        <w:tc>
          <w:tcPr>
            <w:tcW w:w="562" w:type="dxa"/>
            <w:hideMark/>
          </w:tcPr>
          <w:p w14:paraId="5DDD26A6" w14:textId="77777777" w:rsidR="000E7AE3" w:rsidRPr="00C36C31" w:rsidRDefault="000E7AE3" w:rsidP="006234AB">
            <w:pPr>
              <w:rPr>
                <w:lang w:eastAsia="sl-SI"/>
              </w:rPr>
            </w:pPr>
            <w:r w:rsidRPr="00C36C31">
              <w:rPr>
                <w:lang w:eastAsia="sl-SI"/>
              </w:rPr>
              <w:t>6</w:t>
            </w:r>
          </w:p>
        </w:tc>
        <w:tc>
          <w:tcPr>
            <w:tcW w:w="5670" w:type="dxa"/>
            <w:noWrap/>
            <w:hideMark/>
          </w:tcPr>
          <w:p w14:paraId="082087C6" w14:textId="77777777" w:rsidR="000E7AE3" w:rsidRPr="00C36C31" w:rsidRDefault="000E7AE3" w:rsidP="006234AB">
            <w:pPr>
              <w:rPr>
                <w:lang w:eastAsia="sl-SI"/>
              </w:rPr>
            </w:pPr>
            <w:r w:rsidRPr="00C36C31">
              <w:rPr>
                <w:lang w:eastAsia="sl-SI"/>
              </w:rPr>
              <w:t>Dodatne baterije za UPS model 3000VA</w:t>
            </w:r>
          </w:p>
        </w:tc>
        <w:tc>
          <w:tcPr>
            <w:tcW w:w="851" w:type="dxa"/>
            <w:hideMark/>
          </w:tcPr>
          <w:p w14:paraId="630565C2" w14:textId="77777777" w:rsidR="000E7AE3" w:rsidRPr="00C36C31" w:rsidRDefault="000E7AE3" w:rsidP="006234AB">
            <w:pPr>
              <w:rPr>
                <w:lang w:eastAsia="sl-SI"/>
              </w:rPr>
            </w:pPr>
            <w:r w:rsidRPr="00C36C31">
              <w:rPr>
                <w:lang w:eastAsia="sl-SI"/>
              </w:rPr>
              <w:t>kos</w:t>
            </w:r>
          </w:p>
        </w:tc>
        <w:tc>
          <w:tcPr>
            <w:tcW w:w="1477" w:type="dxa"/>
            <w:hideMark/>
          </w:tcPr>
          <w:p w14:paraId="611DB178" w14:textId="77777777" w:rsidR="000E7AE3" w:rsidRPr="00C36C31" w:rsidRDefault="000E7AE3" w:rsidP="006234AB">
            <w:pPr>
              <w:rPr>
                <w:lang w:eastAsia="sl-SI"/>
              </w:rPr>
            </w:pPr>
            <w:r w:rsidRPr="00C36C31">
              <w:rPr>
                <w:lang w:eastAsia="sl-SI"/>
              </w:rPr>
              <w:t>10</w:t>
            </w:r>
          </w:p>
        </w:tc>
      </w:tr>
      <w:tr w:rsidR="000E7AE3" w:rsidRPr="00C36C31" w14:paraId="536C1EB4" w14:textId="77777777" w:rsidTr="00C36C31">
        <w:trPr>
          <w:trHeight w:val="285"/>
        </w:trPr>
        <w:tc>
          <w:tcPr>
            <w:tcW w:w="562" w:type="dxa"/>
            <w:hideMark/>
          </w:tcPr>
          <w:p w14:paraId="47A6230F" w14:textId="77777777" w:rsidR="000E7AE3" w:rsidRPr="00C36C31" w:rsidRDefault="000E7AE3" w:rsidP="006234AB">
            <w:pPr>
              <w:rPr>
                <w:lang w:eastAsia="sl-SI"/>
              </w:rPr>
            </w:pPr>
            <w:r w:rsidRPr="00C36C31">
              <w:rPr>
                <w:lang w:eastAsia="sl-SI"/>
              </w:rPr>
              <w:t>7</w:t>
            </w:r>
          </w:p>
        </w:tc>
        <w:tc>
          <w:tcPr>
            <w:tcW w:w="5670" w:type="dxa"/>
            <w:noWrap/>
            <w:hideMark/>
          </w:tcPr>
          <w:p w14:paraId="4B9BDCBA" w14:textId="77777777" w:rsidR="000E7AE3" w:rsidRPr="00C36C31" w:rsidRDefault="000E7AE3" w:rsidP="006234AB">
            <w:pPr>
              <w:rPr>
                <w:lang w:eastAsia="sl-SI"/>
              </w:rPr>
            </w:pPr>
            <w:r w:rsidRPr="00C36C31">
              <w:rPr>
                <w:lang w:eastAsia="sl-SI"/>
              </w:rPr>
              <w:t>Dodatne baterije za UPS model 5000VA</w:t>
            </w:r>
          </w:p>
        </w:tc>
        <w:tc>
          <w:tcPr>
            <w:tcW w:w="851" w:type="dxa"/>
            <w:hideMark/>
          </w:tcPr>
          <w:p w14:paraId="356FA316" w14:textId="77777777" w:rsidR="000E7AE3" w:rsidRPr="00C36C31" w:rsidRDefault="000E7AE3" w:rsidP="006234AB">
            <w:pPr>
              <w:rPr>
                <w:lang w:eastAsia="sl-SI"/>
              </w:rPr>
            </w:pPr>
            <w:r w:rsidRPr="00C36C31">
              <w:rPr>
                <w:lang w:eastAsia="sl-SI"/>
              </w:rPr>
              <w:t>kos</w:t>
            </w:r>
          </w:p>
        </w:tc>
        <w:tc>
          <w:tcPr>
            <w:tcW w:w="1477" w:type="dxa"/>
            <w:hideMark/>
          </w:tcPr>
          <w:p w14:paraId="16D062D4" w14:textId="77777777" w:rsidR="000E7AE3" w:rsidRPr="00C36C31" w:rsidRDefault="000E7AE3" w:rsidP="006234AB">
            <w:pPr>
              <w:rPr>
                <w:lang w:eastAsia="sl-SI"/>
              </w:rPr>
            </w:pPr>
            <w:r w:rsidRPr="00C36C31">
              <w:rPr>
                <w:lang w:eastAsia="sl-SI"/>
              </w:rPr>
              <w:t>10</w:t>
            </w:r>
          </w:p>
        </w:tc>
      </w:tr>
      <w:tr w:rsidR="000E7AE3" w:rsidRPr="00C36C31" w14:paraId="1EBE3568" w14:textId="77777777" w:rsidTr="00C36C31">
        <w:trPr>
          <w:trHeight w:val="285"/>
        </w:trPr>
        <w:tc>
          <w:tcPr>
            <w:tcW w:w="562" w:type="dxa"/>
            <w:hideMark/>
          </w:tcPr>
          <w:p w14:paraId="75E2C85D" w14:textId="77777777" w:rsidR="000E7AE3" w:rsidRPr="00C36C31" w:rsidRDefault="000E7AE3" w:rsidP="006234AB">
            <w:pPr>
              <w:rPr>
                <w:lang w:eastAsia="sl-SI"/>
              </w:rPr>
            </w:pPr>
            <w:r w:rsidRPr="00C36C31">
              <w:rPr>
                <w:lang w:eastAsia="sl-SI"/>
              </w:rPr>
              <w:t>8</w:t>
            </w:r>
          </w:p>
        </w:tc>
        <w:tc>
          <w:tcPr>
            <w:tcW w:w="5670" w:type="dxa"/>
            <w:noWrap/>
            <w:hideMark/>
          </w:tcPr>
          <w:p w14:paraId="182D83FC" w14:textId="77777777" w:rsidR="000E7AE3" w:rsidRPr="00C36C31" w:rsidRDefault="000E7AE3" w:rsidP="006234AB">
            <w:pPr>
              <w:rPr>
                <w:lang w:eastAsia="sl-SI"/>
              </w:rPr>
            </w:pPr>
            <w:r w:rsidRPr="00C36C31">
              <w:rPr>
                <w:lang w:eastAsia="sl-SI"/>
              </w:rPr>
              <w:t>Dodatne baterije za UPS model 6000VA</w:t>
            </w:r>
          </w:p>
        </w:tc>
        <w:tc>
          <w:tcPr>
            <w:tcW w:w="851" w:type="dxa"/>
            <w:hideMark/>
          </w:tcPr>
          <w:p w14:paraId="252D191D" w14:textId="77777777" w:rsidR="000E7AE3" w:rsidRPr="00C36C31" w:rsidRDefault="000E7AE3" w:rsidP="006234AB">
            <w:pPr>
              <w:rPr>
                <w:lang w:eastAsia="sl-SI"/>
              </w:rPr>
            </w:pPr>
            <w:r w:rsidRPr="00C36C31">
              <w:rPr>
                <w:lang w:eastAsia="sl-SI"/>
              </w:rPr>
              <w:t>kos</w:t>
            </w:r>
          </w:p>
        </w:tc>
        <w:tc>
          <w:tcPr>
            <w:tcW w:w="1477" w:type="dxa"/>
            <w:hideMark/>
          </w:tcPr>
          <w:p w14:paraId="4E293AB6" w14:textId="77777777" w:rsidR="000E7AE3" w:rsidRPr="00C36C31" w:rsidRDefault="000E7AE3" w:rsidP="006234AB">
            <w:pPr>
              <w:rPr>
                <w:lang w:eastAsia="sl-SI"/>
              </w:rPr>
            </w:pPr>
            <w:r w:rsidRPr="00C36C31">
              <w:rPr>
                <w:lang w:eastAsia="sl-SI"/>
              </w:rPr>
              <w:t>10</w:t>
            </w:r>
          </w:p>
        </w:tc>
      </w:tr>
      <w:tr w:rsidR="000E7AE3" w:rsidRPr="00C36C31" w14:paraId="2F789ED1" w14:textId="77777777" w:rsidTr="00C36C31">
        <w:trPr>
          <w:trHeight w:val="285"/>
        </w:trPr>
        <w:tc>
          <w:tcPr>
            <w:tcW w:w="562" w:type="dxa"/>
            <w:hideMark/>
          </w:tcPr>
          <w:p w14:paraId="02138FBB" w14:textId="77777777" w:rsidR="000E7AE3" w:rsidRPr="00C36C31" w:rsidRDefault="000E7AE3" w:rsidP="006234AB">
            <w:pPr>
              <w:rPr>
                <w:lang w:eastAsia="sl-SI"/>
              </w:rPr>
            </w:pPr>
            <w:r w:rsidRPr="00C36C31">
              <w:rPr>
                <w:lang w:eastAsia="sl-SI"/>
              </w:rPr>
              <w:t>9</w:t>
            </w:r>
          </w:p>
        </w:tc>
        <w:tc>
          <w:tcPr>
            <w:tcW w:w="5670" w:type="dxa"/>
            <w:noWrap/>
            <w:hideMark/>
          </w:tcPr>
          <w:p w14:paraId="437DAE35" w14:textId="77777777" w:rsidR="000E7AE3" w:rsidRPr="00C36C31" w:rsidRDefault="000E7AE3" w:rsidP="006234AB">
            <w:pPr>
              <w:rPr>
                <w:lang w:eastAsia="sl-SI"/>
              </w:rPr>
            </w:pPr>
            <w:r w:rsidRPr="00C36C31">
              <w:rPr>
                <w:lang w:eastAsia="sl-SI"/>
              </w:rPr>
              <w:t>Mrežna kartica z vgradnjo</w:t>
            </w:r>
          </w:p>
        </w:tc>
        <w:tc>
          <w:tcPr>
            <w:tcW w:w="851" w:type="dxa"/>
            <w:hideMark/>
          </w:tcPr>
          <w:p w14:paraId="479106B7" w14:textId="77777777" w:rsidR="000E7AE3" w:rsidRPr="00C36C31" w:rsidRDefault="000E7AE3" w:rsidP="006234AB">
            <w:pPr>
              <w:rPr>
                <w:lang w:eastAsia="sl-SI"/>
              </w:rPr>
            </w:pPr>
            <w:r w:rsidRPr="00C36C31">
              <w:rPr>
                <w:lang w:eastAsia="sl-SI"/>
              </w:rPr>
              <w:t>kos</w:t>
            </w:r>
          </w:p>
        </w:tc>
        <w:tc>
          <w:tcPr>
            <w:tcW w:w="1477" w:type="dxa"/>
            <w:hideMark/>
          </w:tcPr>
          <w:p w14:paraId="21BB74B2" w14:textId="77777777" w:rsidR="000E7AE3" w:rsidRPr="00C36C31" w:rsidRDefault="000E7AE3" w:rsidP="006234AB">
            <w:pPr>
              <w:rPr>
                <w:lang w:eastAsia="sl-SI"/>
              </w:rPr>
            </w:pPr>
            <w:r w:rsidRPr="00C36C31">
              <w:rPr>
                <w:lang w:eastAsia="sl-SI"/>
              </w:rPr>
              <w:t>60</w:t>
            </w:r>
          </w:p>
        </w:tc>
      </w:tr>
      <w:tr w:rsidR="000E7AE3" w:rsidRPr="00C36C31" w14:paraId="73A5C506" w14:textId="77777777" w:rsidTr="00C36C31">
        <w:trPr>
          <w:trHeight w:val="285"/>
        </w:trPr>
        <w:tc>
          <w:tcPr>
            <w:tcW w:w="562" w:type="dxa"/>
            <w:hideMark/>
          </w:tcPr>
          <w:p w14:paraId="41717CB6" w14:textId="77777777" w:rsidR="000E7AE3" w:rsidRPr="00C36C31" w:rsidRDefault="000E7AE3" w:rsidP="006234AB">
            <w:pPr>
              <w:rPr>
                <w:lang w:eastAsia="sl-SI"/>
              </w:rPr>
            </w:pPr>
            <w:r w:rsidRPr="00C36C31">
              <w:rPr>
                <w:lang w:eastAsia="sl-SI"/>
              </w:rPr>
              <w:t>10</w:t>
            </w:r>
          </w:p>
        </w:tc>
        <w:tc>
          <w:tcPr>
            <w:tcW w:w="5670" w:type="dxa"/>
            <w:noWrap/>
            <w:hideMark/>
          </w:tcPr>
          <w:p w14:paraId="39CA2237" w14:textId="77777777" w:rsidR="000E7AE3" w:rsidRPr="00C36C31" w:rsidRDefault="000E7AE3" w:rsidP="006234AB">
            <w:pPr>
              <w:rPr>
                <w:lang w:eastAsia="sl-SI"/>
              </w:rPr>
            </w:pPr>
            <w:r w:rsidRPr="00C36C31">
              <w:rPr>
                <w:lang w:eastAsia="sl-SI"/>
              </w:rPr>
              <w:t>Ročni bypas</w:t>
            </w:r>
          </w:p>
        </w:tc>
        <w:tc>
          <w:tcPr>
            <w:tcW w:w="851" w:type="dxa"/>
            <w:hideMark/>
          </w:tcPr>
          <w:p w14:paraId="1A8F787E" w14:textId="77777777" w:rsidR="000E7AE3" w:rsidRPr="00C36C31" w:rsidRDefault="000E7AE3" w:rsidP="006234AB">
            <w:pPr>
              <w:rPr>
                <w:lang w:eastAsia="sl-SI"/>
              </w:rPr>
            </w:pPr>
            <w:r w:rsidRPr="00C36C31">
              <w:rPr>
                <w:lang w:eastAsia="sl-SI"/>
              </w:rPr>
              <w:t>kos</w:t>
            </w:r>
          </w:p>
        </w:tc>
        <w:tc>
          <w:tcPr>
            <w:tcW w:w="1477" w:type="dxa"/>
            <w:hideMark/>
          </w:tcPr>
          <w:p w14:paraId="0D0E2B74" w14:textId="77777777" w:rsidR="000E7AE3" w:rsidRPr="00C36C31" w:rsidRDefault="000E7AE3" w:rsidP="006234AB">
            <w:pPr>
              <w:rPr>
                <w:lang w:eastAsia="sl-SI"/>
              </w:rPr>
            </w:pPr>
            <w:r w:rsidRPr="00C36C31">
              <w:rPr>
                <w:lang w:eastAsia="sl-SI"/>
              </w:rPr>
              <w:t>60</w:t>
            </w:r>
          </w:p>
        </w:tc>
      </w:tr>
      <w:tr w:rsidR="000E7AE3" w:rsidRPr="00C36C31" w14:paraId="7293BFFD" w14:textId="77777777" w:rsidTr="00C36C31">
        <w:trPr>
          <w:trHeight w:val="285"/>
        </w:trPr>
        <w:tc>
          <w:tcPr>
            <w:tcW w:w="562" w:type="dxa"/>
            <w:hideMark/>
          </w:tcPr>
          <w:p w14:paraId="398466C0" w14:textId="77777777" w:rsidR="000E7AE3" w:rsidRPr="00C36C31" w:rsidRDefault="000E7AE3" w:rsidP="006234AB">
            <w:pPr>
              <w:rPr>
                <w:lang w:eastAsia="sl-SI"/>
              </w:rPr>
            </w:pPr>
            <w:r w:rsidRPr="00C36C31">
              <w:rPr>
                <w:lang w:eastAsia="sl-SI"/>
              </w:rPr>
              <w:t>11</w:t>
            </w:r>
          </w:p>
        </w:tc>
        <w:tc>
          <w:tcPr>
            <w:tcW w:w="5670" w:type="dxa"/>
            <w:noWrap/>
            <w:hideMark/>
          </w:tcPr>
          <w:p w14:paraId="2766990F" w14:textId="77777777" w:rsidR="000E7AE3" w:rsidRPr="00C36C31" w:rsidRDefault="000E7AE3" w:rsidP="006234AB">
            <w:pPr>
              <w:rPr>
                <w:lang w:eastAsia="sl-SI"/>
              </w:rPr>
            </w:pPr>
            <w:r w:rsidRPr="00C36C31">
              <w:rPr>
                <w:lang w:eastAsia="sl-SI"/>
              </w:rPr>
              <w:t>Podaljški/dvojno vpetje</w:t>
            </w:r>
          </w:p>
        </w:tc>
        <w:tc>
          <w:tcPr>
            <w:tcW w:w="851" w:type="dxa"/>
            <w:hideMark/>
          </w:tcPr>
          <w:p w14:paraId="260AAEF7" w14:textId="77777777" w:rsidR="000E7AE3" w:rsidRPr="00C36C31" w:rsidRDefault="000E7AE3" w:rsidP="006234AB">
            <w:pPr>
              <w:rPr>
                <w:lang w:eastAsia="sl-SI"/>
              </w:rPr>
            </w:pPr>
            <w:r w:rsidRPr="00C36C31">
              <w:rPr>
                <w:lang w:eastAsia="sl-SI"/>
              </w:rPr>
              <w:t>kos</w:t>
            </w:r>
          </w:p>
        </w:tc>
        <w:tc>
          <w:tcPr>
            <w:tcW w:w="1477" w:type="dxa"/>
            <w:hideMark/>
          </w:tcPr>
          <w:p w14:paraId="02E6FD65" w14:textId="77777777" w:rsidR="000E7AE3" w:rsidRPr="00C36C31" w:rsidRDefault="000E7AE3" w:rsidP="006234AB">
            <w:pPr>
              <w:rPr>
                <w:lang w:eastAsia="sl-SI"/>
              </w:rPr>
            </w:pPr>
            <w:r w:rsidRPr="00C36C31">
              <w:rPr>
                <w:lang w:eastAsia="sl-SI"/>
              </w:rPr>
              <w:t>20</w:t>
            </w:r>
          </w:p>
        </w:tc>
      </w:tr>
    </w:tbl>
    <w:p w14:paraId="5CDBCB5D" w14:textId="695A6C29" w:rsidR="000E7AE3" w:rsidRPr="00EB5735" w:rsidRDefault="000E7AE3" w:rsidP="006234AB">
      <w:pPr>
        <w:rPr>
          <w:rFonts w:ascii="Times New Roman" w:hAnsi="Times New Roman" w:cs="Times New Roman"/>
          <w:lang w:eastAsia="sl-SI"/>
        </w:rPr>
      </w:pPr>
      <w:r w:rsidRPr="00EB5735">
        <w:rPr>
          <w:lang w:eastAsia="sl-SI"/>
        </w:rPr>
        <w:t>Opomba</w:t>
      </w:r>
      <w:r w:rsidR="00EB5735">
        <w:rPr>
          <w:lang w:eastAsia="sl-SI"/>
        </w:rPr>
        <w:t>:</w:t>
      </w:r>
    </w:p>
    <w:p w14:paraId="771595A9" w14:textId="7F949F24" w:rsidR="000E7AE3" w:rsidRPr="00EB5735" w:rsidRDefault="000E7AE3" w:rsidP="006234AB">
      <w:pPr>
        <w:rPr>
          <w:lang w:eastAsia="sl-SI"/>
        </w:rPr>
      </w:pPr>
      <w:r w:rsidRPr="00EB5735">
        <w:rPr>
          <w:b/>
          <w:bCs/>
          <w:vertAlign w:val="superscript"/>
          <w:lang w:eastAsia="sl-SI"/>
        </w:rPr>
        <w:t xml:space="preserve">(*) </w:t>
      </w:r>
      <w:r w:rsidRPr="00EB5735">
        <w:rPr>
          <w:b/>
          <w:bCs/>
          <w:lang w:eastAsia="sl-SI"/>
        </w:rPr>
        <w:t xml:space="preserve">- </w:t>
      </w:r>
      <w:r w:rsidRPr="00EB5735">
        <w:rPr>
          <w:lang w:eastAsia="sl-SI"/>
        </w:rPr>
        <w:t xml:space="preserve">V ceni opreme </w:t>
      </w:r>
      <w:r w:rsidR="005C2A84">
        <w:rPr>
          <w:lang w:eastAsia="sl-SI"/>
        </w:rPr>
        <w:t>so</w:t>
      </w:r>
      <w:r w:rsidRPr="00EB5735">
        <w:rPr>
          <w:lang w:eastAsia="sl-SI"/>
        </w:rPr>
        <w:t xml:space="preserve"> upoštevan</w:t>
      </w:r>
      <w:r w:rsidR="005C2A84">
        <w:rPr>
          <w:lang w:eastAsia="sl-SI"/>
        </w:rPr>
        <w:t>i</w:t>
      </w:r>
      <w:r w:rsidRPr="00EB5735">
        <w:rPr>
          <w:lang w:eastAsia="sl-SI"/>
        </w:rPr>
        <w:t xml:space="preserve"> tudi dobava, namestitev in nastavitev </w:t>
      </w:r>
      <w:proofErr w:type="spellStart"/>
      <w:r w:rsidRPr="00EB5735">
        <w:rPr>
          <w:lang w:eastAsia="sl-SI"/>
        </w:rPr>
        <w:t>kpl</w:t>
      </w:r>
      <w:proofErr w:type="spellEnd"/>
      <w:r w:rsidRPr="00EB5735">
        <w:rPr>
          <w:lang w:eastAsia="sl-SI"/>
        </w:rPr>
        <w:t xml:space="preserve"> skupaj s testiranjem delovanja ter tehnično dokumentacijo.</w:t>
      </w:r>
    </w:p>
    <w:p w14:paraId="121B5D4C" w14:textId="77777777" w:rsidR="000E7AE3" w:rsidRDefault="000E7AE3" w:rsidP="006234AB"/>
    <w:p w14:paraId="6563A8F3" w14:textId="77777777" w:rsidR="00235164" w:rsidRDefault="00235164" w:rsidP="006234AB"/>
    <w:p w14:paraId="3ED6EB7A"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UPS RACK model min 3000 VA</w:t>
      </w:r>
    </w:p>
    <w:tbl>
      <w:tblPr>
        <w:tblStyle w:val="Tabelamrea"/>
        <w:tblW w:w="0" w:type="auto"/>
        <w:tblLook w:val="04A0" w:firstRow="1" w:lastRow="0" w:firstColumn="1" w:lastColumn="0" w:noHBand="0" w:noVBand="1"/>
      </w:tblPr>
      <w:tblGrid>
        <w:gridCol w:w="3020"/>
        <w:gridCol w:w="3021"/>
        <w:gridCol w:w="3021"/>
      </w:tblGrid>
      <w:tr w:rsidR="000E7AE3" w14:paraId="6F29FABE" w14:textId="77777777" w:rsidTr="0026122E">
        <w:trPr>
          <w:tblHeader/>
        </w:trPr>
        <w:tc>
          <w:tcPr>
            <w:tcW w:w="3020" w:type="dxa"/>
          </w:tcPr>
          <w:p w14:paraId="56146A01" w14:textId="77777777" w:rsidR="000E7AE3" w:rsidRDefault="000E7AE3" w:rsidP="006234AB">
            <w:bookmarkStart w:id="1" w:name="_Hlk151024310"/>
          </w:p>
        </w:tc>
        <w:tc>
          <w:tcPr>
            <w:tcW w:w="3021" w:type="dxa"/>
          </w:tcPr>
          <w:p w14:paraId="68339B87" w14:textId="77777777" w:rsidR="000E7AE3" w:rsidRDefault="000E7AE3" w:rsidP="006234AB">
            <w:r w:rsidRPr="00E61693">
              <w:rPr>
                <w:b/>
              </w:rPr>
              <w:t>Minimalne</w:t>
            </w:r>
            <w:r>
              <w:t xml:space="preserve"> zahteve naročnika</w:t>
            </w:r>
          </w:p>
        </w:tc>
        <w:tc>
          <w:tcPr>
            <w:tcW w:w="3021" w:type="dxa"/>
          </w:tcPr>
          <w:p w14:paraId="1EE26ADA" w14:textId="77777777" w:rsidR="000E7AE3" w:rsidRDefault="000E7AE3" w:rsidP="006234AB">
            <w:r>
              <w:t>Ponujeno (izpolni ponudnik)</w:t>
            </w:r>
          </w:p>
        </w:tc>
      </w:tr>
      <w:tr w:rsidR="000E7AE3" w14:paraId="259B8777" w14:textId="77777777" w:rsidTr="0026122E">
        <w:tc>
          <w:tcPr>
            <w:tcW w:w="3020" w:type="dxa"/>
          </w:tcPr>
          <w:p w14:paraId="38854B27" w14:textId="77777777" w:rsidR="000E7AE3" w:rsidRDefault="000E7AE3" w:rsidP="006234AB">
            <w:r>
              <w:t>Proizvajalec in naziv</w:t>
            </w:r>
          </w:p>
        </w:tc>
        <w:tc>
          <w:tcPr>
            <w:tcW w:w="3021" w:type="dxa"/>
          </w:tcPr>
          <w:p w14:paraId="6CA0E205" w14:textId="77777777" w:rsidR="000E7AE3" w:rsidRDefault="000E7AE3" w:rsidP="006234AB">
            <w:r>
              <w:t>/</w:t>
            </w:r>
          </w:p>
        </w:tc>
        <w:tc>
          <w:tcPr>
            <w:tcW w:w="3021" w:type="dxa"/>
          </w:tcPr>
          <w:p w14:paraId="730BC543" w14:textId="77777777" w:rsidR="000E7AE3" w:rsidRDefault="000E7AE3" w:rsidP="006234AB"/>
        </w:tc>
      </w:tr>
      <w:tr w:rsidR="000E7AE3" w14:paraId="41BE117E" w14:textId="77777777" w:rsidTr="0026122E">
        <w:tc>
          <w:tcPr>
            <w:tcW w:w="3020" w:type="dxa"/>
          </w:tcPr>
          <w:p w14:paraId="5AA897E7" w14:textId="77777777" w:rsidR="000E7AE3" w:rsidRDefault="000E7AE3" w:rsidP="006234AB">
            <w:r>
              <w:t>Oblika in velikost</w:t>
            </w:r>
          </w:p>
        </w:tc>
        <w:tc>
          <w:tcPr>
            <w:tcW w:w="3021" w:type="dxa"/>
          </w:tcPr>
          <w:p w14:paraId="10D85130" w14:textId="77777777" w:rsidR="000E7AE3" w:rsidRDefault="000E7AE3" w:rsidP="006234AB">
            <w:r>
              <w:t xml:space="preserve">rack izvedba, </w:t>
            </w:r>
            <w:r w:rsidRPr="00EF7BD7">
              <w:t>največ 2U</w:t>
            </w:r>
          </w:p>
        </w:tc>
        <w:tc>
          <w:tcPr>
            <w:tcW w:w="3021" w:type="dxa"/>
          </w:tcPr>
          <w:p w14:paraId="55AF50DD" w14:textId="77777777" w:rsidR="000E7AE3" w:rsidRDefault="000E7AE3" w:rsidP="006234AB"/>
        </w:tc>
      </w:tr>
      <w:tr w:rsidR="000E7AE3" w14:paraId="1246F9F3" w14:textId="77777777" w:rsidTr="0026122E">
        <w:tc>
          <w:tcPr>
            <w:tcW w:w="3020" w:type="dxa"/>
          </w:tcPr>
          <w:p w14:paraId="33B1D522" w14:textId="77777777" w:rsidR="000E7AE3" w:rsidRPr="00710B8C" w:rsidRDefault="000E7AE3" w:rsidP="006234AB">
            <w:bookmarkStart w:id="2" w:name="_Hlk153440807"/>
            <w:r w:rsidRPr="00710B8C">
              <w:t>Tehnologija</w:t>
            </w:r>
          </w:p>
        </w:tc>
        <w:tc>
          <w:tcPr>
            <w:tcW w:w="3021" w:type="dxa"/>
          </w:tcPr>
          <w:p w14:paraId="484A4255" w14:textId="77777777" w:rsidR="000E7AE3" w:rsidRPr="00710B8C" w:rsidRDefault="000E7AE3" w:rsidP="006234AB">
            <w:r w:rsidRPr="00710B8C">
              <w:t>On line</w:t>
            </w:r>
          </w:p>
        </w:tc>
        <w:tc>
          <w:tcPr>
            <w:tcW w:w="3021" w:type="dxa"/>
          </w:tcPr>
          <w:p w14:paraId="63DF8D92" w14:textId="77777777" w:rsidR="000E7AE3" w:rsidRDefault="000E7AE3" w:rsidP="006234AB"/>
        </w:tc>
      </w:tr>
      <w:bookmarkEnd w:id="2"/>
      <w:tr w:rsidR="000E7AE3" w14:paraId="35E51547" w14:textId="77777777" w:rsidTr="0026122E">
        <w:tc>
          <w:tcPr>
            <w:tcW w:w="3020" w:type="dxa"/>
          </w:tcPr>
          <w:p w14:paraId="47EFA5EF" w14:textId="77777777" w:rsidR="000E7AE3" w:rsidRDefault="000E7AE3" w:rsidP="006234AB">
            <w:r>
              <w:t>Zaslon</w:t>
            </w:r>
          </w:p>
        </w:tc>
        <w:tc>
          <w:tcPr>
            <w:tcW w:w="3021" w:type="dxa"/>
          </w:tcPr>
          <w:p w14:paraId="4FBDA6AD" w14:textId="77777777" w:rsidR="000E7AE3" w:rsidRDefault="000E7AE3" w:rsidP="006234AB">
            <w:r>
              <w:t xml:space="preserve">LCD na sprednji strani </w:t>
            </w:r>
          </w:p>
        </w:tc>
        <w:tc>
          <w:tcPr>
            <w:tcW w:w="3021" w:type="dxa"/>
          </w:tcPr>
          <w:p w14:paraId="39B0276B" w14:textId="77777777" w:rsidR="000E7AE3" w:rsidRDefault="000E7AE3" w:rsidP="006234AB"/>
        </w:tc>
      </w:tr>
      <w:tr w:rsidR="000E7AE3" w14:paraId="080DB28E" w14:textId="77777777" w:rsidTr="0026122E">
        <w:tc>
          <w:tcPr>
            <w:tcW w:w="3020" w:type="dxa"/>
          </w:tcPr>
          <w:p w14:paraId="306E23BA" w14:textId="77777777" w:rsidR="000E7AE3" w:rsidRDefault="000E7AE3" w:rsidP="006234AB">
            <w:r>
              <w:t>Izvedba</w:t>
            </w:r>
          </w:p>
        </w:tc>
        <w:tc>
          <w:tcPr>
            <w:tcW w:w="3021" w:type="dxa"/>
          </w:tcPr>
          <w:p w14:paraId="0C5D75BC" w14:textId="77777777" w:rsidR="000E7AE3" w:rsidRDefault="000E7AE3" w:rsidP="006234AB">
            <w:r>
              <w:t>Enofazna</w:t>
            </w:r>
          </w:p>
        </w:tc>
        <w:tc>
          <w:tcPr>
            <w:tcW w:w="3021" w:type="dxa"/>
          </w:tcPr>
          <w:p w14:paraId="787A54A2" w14:textId="77777777" w:rsidR="000E7AE3" w:rsidRDefault="000E7AE3" w:rsidP="006234AB"/>
        </w:tc>
      </w:tr>
      <w:tr w:rsidR="000E7AE3" w14:paraId="01969D78" w14:textId="77777777" w:rsidTr="0026122E">
        <w:tc>
          <w:tcPr>
            <w:tcW w:w="3020" w:type="dxa"/>
          </w:tcPr>
          <w:p w14:paraId="1087B40D" w14:textId="77777777" w:rsidR="000E7AE3" w:rsidRDefault="000E7AE3" w:rsidP="006234AB">
            <w:r>
              <w:t>Fizično ločeni segmenti obremenitve</w:t>
            </w:r>
          </w:p>
        </w:tc>
        <w:tc>
          <w:tcPr>
            <w:tcW w:w="3021" w:type="dxa"/>
          </w:tcPr>
          <w:p w14:paraId="41130E9F" w14:textId="77777777" w:rsidR="000E7AE3" w:rsidRDefault="000E7AE3" w:rsidP="006234AB">
            <w:r>
              <w:t>2</w:t>
            </w:r>
          </w:p>
        </w:tc>
        <w:tc>
          <w:tcPr>
            <w:tcW w:w="3021" w:type="dxa"/>
          </w:tcPr>
          <w:p w14:paraId="1324B092" w14:textId="77777777" w:rsidR="000E7AE3" w:rsidRDefault="000E7AE3" w:rsidP="006234AB"/>
        </w:tc>
      </w:tr>
      <w:tr w:rsidR="000E7AE3" w14:paraId="4EF8FC7D" w14:textId="77777777" w:rsidTr="0026122E">
        <w:tc>
          <w:tcPr>
            <w:tcW w:w="3020" w:type="dxa"/>
          </w:tcPr>
          <w:p w14:paraId="0A23C290" w14:textId="77777777" w:rsidR="000E7AE3" w:rsidRDefault="000E7AE3" w:rsidP="006234AB">
            <w:r>
              <w:t>Nazivna moč (VA)</w:t>
            </w:r>
          </w:p>
        </w:tc>
        <w:tc>
          <w:tcPr>
            <w:tcW w:w="3021" w:type="dxa"/>
          </w:tcPr>
          <w:p w14:paraId="18EBCA1C" w14:textId="77777777" w:rsidR="000E7AE3" w:rsidRDefault="000E7AE3" w:rsidP="006234AB">
            <w:r>
              <w:t>3300VA</w:t>
            </w:r>
          </w:p>
        </w:tc>
        <w:tc>
          <w:tcPr>
            <w:tcW w:w="3021" w:type="dxa"/>
          </w:tcPr>
          <w:p w14:paraId="28B55134" w14:textId="77777777" w:rsidR="000E7AE3" w:rsidRDefault="000E7AE3" w:rsidP="006234AB"/>
        </w:tc>
      </w:tr>
      <w:tr w:rsidR="000E7AE3" w14:paraId="4CB2B946" w14:textId="77777777" w:rsidTr="0026122E">
        <w:tc>
          <w:tcPr>
            <w:tcW w:w="3020" w:type="dxa"/>
          </w:tcPr>
          <w:p w14:paraId="40FB1945" w14:textId="77777777" w:rsidR="000E7AE3" w:rsidRDefault="000E7AE3" w:rsidP="006234AB">
            <w:r>
              <w:t>Delovna moč (W)</w:t>
            </w:r>
          </w:p>
        </w:tc>
        <w:tc>
          <w:tcPr>
            <w:tcW w:w="3021" w:type="dxa"/>
          </w:tcPr>
          <w:p w14:paraId="7C0543BB" w14:textId="77777777" w:rsidR="000E7AE3" w:rsidRDefault="000E7AE3" w:rsidP="006234AB">
            <w:r>
              <w:t>2700W</w:t>
            </w:r>
          </w:p>
        </w:tc>
        <w:tc>
          <w:tcPr>
            <w:tcW w:w="3021" w:type="dxa"/>
          </w:tcPr>
          <w:p w14:paraId="71044AB3" w14:textId="77777777" w:rsidR="000E7AE3" w:rsidRDefault="000E7AE3" w:rsidP="006234AB"/>
        </w:tc>
      </w:tr>
      <w:tr w:rsidR="000E7AE3" w14:paraId="5B3EBEFE" w14:textId="77777777" w:rsidTr="0026122E">
        <w:tc>
          <w:tcPr>
            <w:tcW w:w="3020" w:type="dxa"/>
          </w:tcPr>
          <w:p w14:paraId="7F7AA331" w14:textId="77777777" w:rsidR="000E7AE3" w:rsidRDefault="000E7AE3" w:rsidP="006234AB">
            <w:r w:rsidRPr="00A4175D">
              <w:t>Vhodna</w:t>
            </w:r>
            <w:r>
              <w:t xml:space="preserve"> in izhodna</w:t>
            </w:r>
            <w:r w:rsidRPr="00A4175D">
              <w:t xml:space="preserve"> (nazivna) napetost</w:t>
            </w:r>
          </w:p>
        </w:tc>
        <w:tc>
          <w:tcPr>
            <w:tcW w:w="3021" w:type="dxa"/>
          </w:tcPr>
          <w:p w14:paraId="1ED39D2B" w14:textId="77777777" w:rsidR="000E7AE3" w:rsidRDefault="000E7AE3" w:rsidP="006234AB">
            <w:r>
              <w:t>208V do 240V</w:t>
            </w:r>
          </w:p>
        </w:tc>
        <w:tc>
          <w:tcPr>
            <w:tcW w:w="3021" w:type="dxa"/>
          </w:tcPr>
          <w:p w14:paraId="37413298" w14:textId="77777777" w:rsidR="000E7AE3" w:rsidRDefault="000E7AE3" w:rsidP="006234AB"/>
        </w:tc>
      </w:tr>
      <w:tr w:rsidR="000E7AE3" w14:paraId="0883AC8A" w14:textId="77777777" w:rsidTr="0026122E">
        <w:tc>
          <w:tcPr>
            <w:tcW w:w="3020" w:type="dxa"/>
          </w:tcPr>
          <w:p w14:paraId="113204F2" w14:textId="77777777" w:rsidR="000E7AE3" w:rsidRPr="00710B8C" w:rsidRDefault="000E7AE3" w:rsidP="006234AB">
            <w:r w:rsidRPr="00710B8C">
              <w:t>Izhodna napetost</w:t>
            </w:r>
          </w:p>
        </w:tc>
        <w:tc>
          <w:tcPr>
            <w:tcW w:w="3021" w:type="dxa"/>
          </w:tcPr>
          <w:p w14:paraId="46F47641" w14:textId="77777777" w:rsidR="000E7AE3" w:rsidRPr="00710B8C" w:rsidRDefault="000E7AE3" w:rsidP="006234AB">
            <w:r w:rsidRPr="00710B8C">
              <w:t>230 V, nastavljivo  200 V,  208 V,  220 V, 240 V</w:t>
            </w:r>
          </w:p>
        </w:tc>
        <w:tc>
          <w:tcPr>
            <w:tcW w:w="3021" w:type="dxa"/>
          </w:tcPr>
          <w:p w14:paraId="2B697A40" w14:textId="77777777" w:rsidR="000E7AE3" w:rsidRDefault="000E7AE3" w:rsidP="006234AB"/>
        </w:tc>
      </w:tr>
      <w:tr w:rsidR="000E7AE3" w14:paraId="62A79B68" w14:textId="77777777" w:rsidTr="0026122E">
        <w:tc>
          <w:tcPr>
            <w:tcW w:w="3020" w:type="dxa"/>
          </w:tcPr>
          <w:p w14:paraId="3E7EE1F4" w14:textId="77777777" w:rsidR="000E7AE3" w:rsidRDefault="000E7AE3" w:rsidP="006234AB">
            <w:r>
              <w:t>Frekvenca</w:t>
            </w:r>
          </w:p>
        </w:tc>
        <w:tc>
          <w:tcPr>
            <w:tcW w:w="3021" w:type="dxa"/>
          </w:tcPr>
          <w:p w14:paraId="24AF33D8" w14:textId="77777777" w:rsidR="000E7AE3" w:rsidRDefault="000E7AE3" w:rsidP="006234AB">
            <w:r>
              <w:t>50/60 Hz</w:t>
            </w:r>
          </w:p>
        </w:tc>
        <w:tc>
          <w:tcPr>
            <w:tcW w:w="3021" w:type="dxa"/>
          </w:tcPr>
          <w:p w14:paraId="7064B604" w14:textId="77777777" w:rsidR="000E7AE3" w:rsidRDefault="000E7AE3" w:rsidP="006234AB"/>
        </w:tc>
      </w:tr>
      <w:tr w:rsidR="000E7AE3" w14:paraId="72E14D25" w14:textId="77777777" w:rsidTr="0026122E">
        <w:tc>
          <w:tcPr>
            <w:tcW w:w="3020" w:type="dxa"/>
          </w:tcPr>
          <w:p w14:paraId="5301CA9C" w14:textId="77777777" w:rsidR="000E7AE3" w:rsidRDefault="000E7AE3" w:rsidP="006234AB">
            <w:r>
              <w:t>Učinkovitost v on-line načinu</w:t>
            </w:r>
          </w:p>
        </w:tc>
        <w:tc>
          <w:tcPr>
            <w:tcW w:w="3021" w:type="dxa"/>
          </w:tcPr>
          <w:p w14:paraId="06C696BF" w14:textId="77777777" w:rsidR="000E7AE3" w:rsidRDefault="000E7AE3" w:rsidP="006234AB">
            <w:r>
              <w:t>93%</w:t>
            </w:r>
          </w:p>
        </w:tc>
        <w:tc>
          <w:tcPr>
            <w:tcW w:w="3021" w:type="dxa"/>
          </w:tcPr>
          <w:p w14:paraId="0B91C939" w14:textId="77777777" w:rsidR="000E7AE3" w:rsidRDefault="000E7AE3" w:rsidP="006234AB"/>
        </w:tc>
      </w:tr>
      <w:tr w:rsidR="000E7AE3" w14:paraId="40BF99BB" w14:textId="77777777" w:rsidTr="0026122E">
        <w:tc>
          <w:tcPr>
            <w:tcW w:w="3020" w:type="dxa"/>
          </w:tcPr>
          <w:p w14:paraId="4859828C" w14:textId="77777777" w:rsidR="000E7AE3" w:rsidRDefault="000E7AE3" w:rsidP="006234AB">
            <w:r>
              <w:t>Oddaljen nadzor preko SNMP protokola</w:t>
            </w:r>
          </w:p>
        </w:tc>
        <w:tc>
          <w:tcPr>
            <w:tcW w:w="3021" w:type="dxa"/>
          </w:tcPr>
          <w:p w14:paraId="2CF20350" w14:textId="77777777" w:rsidR="000E7AE3" w:rsidRDefault="000E7AE3" w:rsidP="00980B52">
            <w:pPr>
              <w:spacing w:after="40"/>
            </w:pPr>
            <w:r>
              <w:t xml:space="preserve">Nadzor in poročanje o delovanju in statusu (obremenitev, avtonomija). </w:t>
            </w:r>
          </w:p>
          <w:p w14:paraId="5B75CE5B" w14:textId="77777777" w:rsidR="000E7AE3" w:rsidRDefault="000E7AE3" w:rsidP="00980B52">
            <w:pPr>
              <w:spacing w:after="40"/>
            </w:pPr>
            <w:r>
              <w:t xml:space="preserve">Možnost nadgradnje strojne kode na daljavo. </w:t>
            </w:r>
          </w:p>
          <w:p w14:paraId="517A5F09" w14:textId="77777777" w:rsidR="000E7AE3" w:rsidRDefault="000E7AE3" w:rsidP="00980B52">
            <w:pPr>
              <w:spacing w:after="40"/>
            </w:pPr>
            <w:r>
              <w:t>Možnost pošiljanja elektronskih sporočil o statusu UPS naprave.</w:t>
            </w:r>
          </w:p>
          <w:p w14:paraId="5E9CBE46" w14:textId="77777777" w:rsidR="000E7AE3" w:rsidRDefault="000E7AE3" w:rsidP="00980B52">
            <w:pPr>
              <w:spacing w:after="40"/>
            </w:pPr>
            <w:r>
              <w:t>Možnost odklopa po segmentih na daljavo.</w:t>
            </w:r>
          </w:p>
          <w:p w14:paraId="3E3C73BF" w14:textId="77777777" w:rsidR="000E7AE3" w:rsidRDefault="000E7AE3" w:rsidP="00980B52">
            <w:pPr>
              <w:spacing w:after="40"/>
            </w:pPr>
            <w:r>
              <w:t>Preko mrežnega LAN priklopa 10/100.</w:t>
            </w:r>
          </w:p>
          <w:p w14:paraId="30314AF1" w14:textId="77777777" w:rsidR="000E7AE3" w:rsidRDefault="000E7AE3" w:rsidP="00980B52">
            <w:pPr>
              <w:spacing w:after="40"/>
            </w:pPr>
            <w:r>
              <w:t>Preko SNMP protokola.</w:t>
            </w:r>
          </w:p>
          <w:p w14:paraId="6E14D03F" w14:textId="77777777" w:rsidR="000E7AE3" w:rsidRDefault="000E7AE3" w:rsidP="00980B52">
            <w:pPr>
              <w:spacing w:after="40"/>
            </w:pPr>
            <w:r>
              <w:t>Popolna integracija z Nagios nadzornim sistemom.</w:t>
            </w:r>
          </w:p>
        </w:tc>
        <w:tc>
          <w:tcPr>
            <w:tcW w:w="3021" w:type="dxa"/>
          </w:tcPr>
          <w:p w14:paraId="2F85F2C7" w14:textId="77777777" w:rsidR="000E7AE3" w:rsidRDefault="000E7AE3" w:rsidP="006234AB"/>
        </w:tc>
      </w:tr>
      <w:tr w:rsidR="000E7AE3" w14:paraId="558DF02B" w14:textId="77777777" w:rsidTr="0026122E">
        <w:tc>
          <w:tcPr>
            <w:tcW w:w="3020" w:type="dxa"/>
          </w:tcPr>
          <w:p w14:paraId="117961D2" w14:textId="77777777" w:rsidR="000E7AE3" w:rsidRDefault="000E7AE3" w:rsidP="006234AB">
            <w:r>
              <w:lastRenderedPageBreak/>
              <w:t>Avtonomija pri 810W obremenitvi</w:t>
            </w:r>
          </w:p>
        </w:tc>
        <w:tc>
          <w:tcPr>
            <w:tcW w:w="3021" w:type="dxa"/>
          </w:tcPr>
          <w:p w14:paraId="78AA6251" w14:textId="77777777" w:rsidR="000E7AE3" w:rsidRDefault="000E7AE3" w:rsidP="006234AB">
            <w:r>
              <w:t>18 minut</w:t>
            </w:r>
          </w:p>
        </w:tc>
        <w:tc>
          <w:tcPr>
            <w:tcW w:w="3021" w:type="dxa"/>
          </w:tcPr>
          <w:p w14:paraId="3B8AC3FF" w14:textId="77777777" w:rsidR="000E7AE3" w:rsidRDefault="000E7AE3" w:rsidP="006234AB"/>
        </w:tc>
      </w:tr>
      <w:tr w:rsidR="000E7AE3" w14:paraId="2E71F61B" w14:textId="77777777" w:rsidTr="0026122E">
        <w:tc>
          <w:tcPr>
            <w:tcW w:w="3020" w:type="dxa"/>
          </w:tcPr>
          <w:p w14:paraId="414375FE" w14:textId="77777777" w:rsidR="000E7AE3" w:rsidRDefault="000E7AE3" w:rsidP="006234AB">
            <w:r>
              <w:t>Avtonomija pri 2700W obremenitvi</w:t>
            </w:r>
          </w:p>
        </w:tc>
        <w:tc>
          <w:tcPr>
            <w:tcW w:w="3021" w:type="dxa"/>
          </w:tcPr>
          <w:p w14:paraId="541258FB" w14:textId="77777777" w:rsidR="000E7AE3" w:rsidRDefault="000E7AE3" w:rsidP="006234AB">
            <w:r>
              <w:t>3 minute</w:t>
            </w:r>
          </w:p>
        </w:tc>
        <w:tc>
          <w:tcPr>
            <w:tcW w:w="3021" w:type="dxa"/>
          </w:tcPr>
          <w:p w14:paraId="5EEC6881" w14:textId="77777777" w:rsidR="000E7AE3" w:rsidRDefault="000E7AE3" w:rsidP="006234AB"/>
        </w:tc>
      </w:tr>
      <w:tr w:rsidR="000E7AE3" w14:paraId="2D2F7278" w14:textId="77777777" w:rsidTr="0026122E">
        <w:tc>
          <w:tcPr>
            <w:tcW w:w="3020" w:type="dxa"/>
          </w:tcPr>
          <w:p w14:paraId="64FB2A18" w14:textId="77777777" w:rsidR="000E7AE3" w:rsidRDefault="000E7AE3" w:rsidP="006234AB">
            <w:r>
              <w:t>Možnost vgradnje dodatnih baterij za povečanje avtonomije.</w:t>
            </w:r>
          </w:p>
        </w:tc>
        <w:tc>
          <w:tcPr>
            <w:tcW w:w="3021" w:type="dxa"/>
          </w:tcPr>
          <w:p w14:paraId="128AD514" w14:textId="77777777" w:rsidR="000E7AE3" w:rsidRDefault="000E7AE3" w:rsidP="006234AB">
            <w:r>
              <w:t>4 baterije</w:t>
            </w:r>
          </w:p>
          <w:p w14:paraId="731D2B7E" w14:textId="77777777" w:rsidR="000E7AE3" w:rsidRDefault="000E7AE3" w:rsidP="006234AB">
            <w:r>
              <w:t>Avtonomija vsaj 77 minut pri 2700W obremenitvi</w:t>
            </w:r>
          </w:p>
        </w:tc>
        <w:tc>
          <w:tcPr>
            <w:tcW w:w="3021" w:type="dxa"/>
          </w:tcPr>
          <w:p w14:paraId="411A68B3" w14:textId="77777777" w:rsidR="000E7AE3" w:rsidRDefault="000E7AE3" w:rsidP="006234AB"/>
        </w:tc>
      </w:tr>
      <w:tr w:rsidR="000E7AE3" w14:paraId="22BD1E22" w14:textId="77777777" w:rsidTr="0026122E">
        <w:tc>
          <w:tcPr>
            <w:tcW w:w="3020" w:type="dxa"/>
          </w:tcPr>
          <w:p w14:paraId="10473E76" w14:textId="77777777" w:rsidR="000E7AE3" w:rsidRDefault="000E7AE3" w:rsidP="006234AB">
            <w:r>
              <w:t>Programska oprema za upravljanje, nadzor in varno zaustavitev naprav ob izpadu napajanja</w:t>
            </w:r>
          </w:p>
        </w:tc>
        <w:tc>
          <w:tcPr>
            <w:tcW w:w="3021" w:type="dxa"/>
          </w:tcPr>
          <w:p w14:paraId="1833F8AE" w14:textId="77777777" w:rsidR="000E7AE3" w:rsidRDefault="000E7AE3" w:rsidP="006234AB">
            <w:r>
              <w:t>DA</w:t>
            </w:r>
          </w:p>
        </w:tc>
        <w:tc>
          <w:tcPr>
            <w:tcW w:w="3021" w:type="dxa"/>
          </w:tcPr>
          <w:p w14:paraId="1CD7ED73" w14:textId="77777777" w:rsidR="000E7AE3" w:rsidRDefault="000E7AE3" w:rsidP="006234AB"/>
        </w:tc>
      </w:tr>
      <w:tr w:rsidR="000E7AE3" w14:paraId="5B0FDA82" w14:textId="77777777" w:rsidTr="0026122E">
        <w:tc>
          <w:tcPr>
            <w:tcW w:w="3020" w:type="dxa"/>
          </w:tcPr>
          <w:p w14:paraId="4C39D186" w14:textId="77777777" w:rsidR="000E7AE3" w:rsidRPr="0046731A" w:rsidRDefault="000E7AE3" w:rsidP="006234AB">
            <w:r w:rsidRPr="0046731A">
              <w:t>Samodejni zagon po vzpostavitvi napajanja</w:t>
            </w:r>
          </w:p>
        </w:tc>
        <w:tc>
          <w:tcPr>
            <w:tcW w:w="3021" w:type="dxa"/>
          </w:tcPr>
          <w:p w14:paraId="6127CCFB" w14:textId="77777777" w:rsidR="000E7AE3" w:rsidRPr="0046731A" w:rsidRDefault="000E7AE3" w:rsidP="006234AB">
            <w:r w:rsidRPr="0046731A">
              <w:t xml:space="preserve">DA </w:t>
            </w:r>
          </w:p>
        </w:tc>
        <w:tc>
          <w:tcPr>
            <w:tcW w:w="3021" w:type="dxa"/>
          </w:tcPr>
          <w:p w14:paraId="4EEFA814" w14:textId="77777777" w:rsidR="000E7AE3" w:rsidRDefault="000E7AE3" w:rsidP="006234AB"/>
        </w:tc>
      </w:tr>
      <w:tr w:rsidR="000E7AE3" w:rsidRPr="00710B8C" w14:paraId="4D72EA45" w14:textId="77777777" w:rsidTr="0026122E">
        <w:tc>
          <w:tcPr>
            <w:tcW w:w="3020" w:type="dxa"/>
          </w:tcPr>
          <w:p w14:paraId="0A3EA5DD" w14:textId="77777777" w:rsidR="000E7AE3" w:rsidRPr="00710B8C" w:rsidRDefault="000E7AE3" w:rsidP="006234AB">
            <w:r w:rsidRPr="00710B8C">
              <w:t xml:space="preserve">Priključki </w:t>
            </w:r>
          </w:p>
        </w:tc>
        <w:tc>
          <w:tcPr>
            <w:tcW w:w="3021" w:type="dxa"/>
          </w:tcPr>
          <w:p w14:paraId="206DD3B2" w14:textId="77777777" w:rsidR="000E7AE3" w:rsidRPr="00710B8C" w:rsidRDefault="000E7AE3" w:rsidP="006234AB">
            <w:r w:rsidRPr="00710B8C">
              <w:t>min. 6 x IEC 320-C13 (10 A) + 1 x IEC 320-C19 (16 A)</w:t>
            </w:r>
          </w:p>
        </w:tc>
        <w:tc>
          <w:tcPr>
            <w:tcW w:w="3021" w:type="dxa"/>
          </w:tcPr>
          <w:p w14:paraId="305F2749" w14:textId="77777777" w:rsidR="000E7AE3" w:rsidRPr="00710B8C" w:rsidRDefault="000E7AE3" w:rsidP="006234AB"/>
        </w:tc>
      </w:tr>
      <w:tr w:rsidR="000E7AE3" w14:paraId="406A2032" w14:textId="77777777" w:rsidTr="0026122E">
        <w:tc>
          <w:tcPr>
            <w:tcW w:w="3020" w:type="dxa"/>
          </w:tcPr>
          <w:p w14:paraId="4C922F3C" w14:textId="77777777" w:rsidR="000E7AE3" w:rsidRPr="00710B8C" w:rsidRDefault="000E7AE3" w:rsidP="006234AB">
            <w:r w:rsidRPr="00710B8C">
              <w:t xml:space="preserve">Priključni kabli s </w:t>
            </w:r>
            <w:proofErr w:type="spellStart"/>
            <w:r w:rsidRPr="00710B8C">
              <w:t>konektorji</w:t>
            </w:r>
            <w:proofErr w:type="spellEnd"/>
            <w:r w:rsidRPr="00710B8C">
              <w:t xml:space="preserve"> IEC320</w:t>
            </w:r>
          </w:p>
        </w:tc>
        <w:tc>
          <w:tcPr>
            <w:tcW w:w="3021" w:type="dxa"/>
          </w:tcPr>
          <w:p w14:paraId="1F2AE64B" w14:textId="77777777" w:rsidR="000E7AE3" w:rsidRPr="00710B8C" w:rsidRDefault="000E7AE3" w:rsidP="006234AB">
            <w:r w:rsidRPr="00710B8C">
              <w:t xml:space="preserve">min. 2x </w:t>
            </w:r>
          </w:p>
        </w:tc>
        <w:tc>
          <w:tcPr>
            <w:tcW w:w="3021" w:type="dxa"/>
          </w:tcPr>
          <w:p w14:paraId="4BD18863" w14:textId="77777777" w:rsidR="000E7AE3" w:rsidRDefault="000E7AE3" w:rsidP="006234AB"/>
        </w:tc>
      </w:tr>
      <w:tr w:rsidR="000E7AE3" w14:paraId="1BDE1A70" w14:textId="77777777" w:rsidTr="0026122E">
        <w:tc>
          <w:tcPr>
            <w:tcW w:w="3020" w:type="dxa"/>
          </w:tcPr>
          <w:p w14:paraId="4261FD06" w14:textId="77777777" w:rsidR="000E7AE3" w:rsidRDefault="000E7AE3" w:rsidP="006234AB">
            <w:proofErr w:type="spellStart"/>
            <w:r>
              <w:t>Razdelilec</w:t>
            </w:r>
            <w:proofErr w:type="spellEnd"/>
            <w:r>
              <w:t xml:space="preserve"> </w:t>
            </w:r>
          </w:p>
        </w:tc>
        <w:tc>
          <w:tcPr>
            <w:tcW w:w="3021" w:type="dxa"/>
          </w:tcPr>
          <w:p w14:paraId="4434A75F" w14:textId="77777777" w:rsidR="000E7AE3" w:rsidRDefault="000E7AE3" w:rsidP="00980B52">
            <w:pPr>
              <w:spacing w:after="40"/>
            </w:pPr>
            <w:r>
              <w:t>Vgradnja v 19˝ strežniško omaro in s priklopom na ponujen UPS sistem.</w:t>
            </w:r>
          </w:p>
          <w:p w14:paraId="3305B956" w14:textId="77777777" w:rsidR="000E7AE3" w:rsidRDefault="000E7AE3" w:rsidP="00980B52">
            <w:pPr>
              <w:spacing w:after="40"/>
            </w:pPr>
            <w:r>
              <w:t>Največ 1U.</w:t>
            </w:r>
          </w:p>
          <w:p w14:paraId="7DA3D934" w14:textId="77777777" w:rsidR="000E7AE3" w:rsidRDefault="000E7AE3" w:rsidP="00980B52">
            <w:pPr>
              <w:spacing w:after="40"/>
            </w:pPr>
            <w:r>
              <w:t>Kabel dolžine 2m z EURO/M priključkom.</w:t>
            </w:r>
          </w:p>
          <w:p w14:paraId="11D08C3D" w14:textId="77777777" w:rsidR="000E7AE3" w:rsidRDefault="000E7AE3" w:rsidP="00980B52">
            <w:pPr>
              <w:spacing w:after="40"/>
            </w:pPr>
            <w:r>
              <w:t>8× 220V schuko vtičnice.</w:t>
            </w:r>
          </w:p>
        </w:tc>
        <w:tc>
          <w:tcPr>
            <w:tcW w:w="3021" w:type="dxa"/>
          </w:tcPr>
          <w:p w14:paraId="08A0CCD1" w14:textId="77777777" w:rsidR="000E7AE3" w:rsidRDefault="000E7AE3" w:rsidP="006234AB"/>
        </w:tc>
      </w:tr>
      <w:tr w:rsidR="000E7AE3" w14:paraId="5864370F" w14:textId="77777777" w:rsidTr="0026122E">
        <w:tc>
          <w:tcPr>
            <w:tcW w:w="3020" w:type="dxa"/>
          </w:tcPr>
          <w:p w14:paraId="32A8EA1E" w14:textId="77777777" w:rsidR="000E7AE3" w:rsidRDefault="000E7AE3" w:rsidP="006234AB">
            <w:r>
              <w:t>Garancija in režim vzdrževanja</w:t>
            </w:r>
          </w:p>
        </w:tc>
        <w:tc>
          <w:tcPr>
            <w:tcW w:w="3021" w:type="dxa"/>
          </w:tcPr>
          <w:p w14:paraId="152A59EB" w14:textId="77777777" w:rsidR="000E7AE3" w:rsidRDefault="000E7AE3" w:rsidP="00980B52">
            <w:pPr>
              <w:spacing w:after="40"/>
            </w:pPr>
            <w:r>
              <w:t>36 mesecev na lokaciji naročnika, 2 urni odzivni čas, 13 ur na dan, delovni dnevi.</w:t>
            </w:r>
          </w:p>
          <w:p w14:paraId="14C837C2" w14:textId="77777777" w:rsidR="000E7AE3" w:rsidRDefault="000E7AE3" w:rsidP="00980B52">
            <w:pPr>
              <w:spacing w:after="40"/>
            </w:pPr>
            <w:r>
              <w:t>Garancija na baterije 36 mesecev.</w:t>
            </w:r>
          </w:p>
        </w:tc>
        <w:tc>
          <w:tcPr>
            <w:tcW w:w="3021" w:type="dxa"/>
          </w:tcPr>
          <w:p w14:paraId="600FC778" w14:textId="77777777" w:rsidR="000E7AE3" w:rsidRDefault="000E7AE3" w:rsidP="006234AB"/>
        </w:tc>
      </w:tr>
      <w:bookmarkEnd w:id="1"/>
    </w:tbl>
    <w:p w14:paraId="17A12CF1" w14:textId="77777777" w:rsidR="000E7AE3" w:rsidRDefault="000E7AE3" w:rsidP="006234AB"/>
    <w:p w14:paraId="1D45E202"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UPS TOWER model min. 3000 VA</w:t>
      </w:r>
    </w:p>
    <w:tbl>
      <w:tblPr>
        <w:tblStyle w:val="Tabelamrea"/>
        <w:tblW w:w="0" w:type="auto"/>
        <w:tblLook w:val="04A0" w:firstRow="1" w:lastRow="0" w:firstColumn="1" w:lastColumn="0" w:noHBand="0" w:noVBand="1"/>
      </w:tblPr>
      <w:tblGrid>
        <w:gridCol w:w="3020"/>
        <w:gridCol w:w="3021"/>
        <w:gridCol w:w="3021"/>
      </w:tblGrid>
      <w:tr w:rsidR="000E7AE3" w14:paraId="281A11BC" w14:textId="77777777" w:rsidTr="0026122E">
        <w:trPr>
          <w:tblHeader/>
        </w:trPr>
        <w:tc>
          <w:tcPr>
            <w:tcW w:w="3020" w:type="dxa"/>
          </w:tcPr>
          <w:p w14:paraId="1CFC3302" w14:textId="77777777" w:rsidR="000E7AE3" w:rsidRDefault="000E7AE3" w:rsidP="006234AB"/>
        </w:tc>
        <w:tc>
          <w:tcPr>
            <w:tcW w:w="3021" w:type="dxa"/>
          </w:tcPr>
          <w:p w14:paraId="123D83C2" w14:textId="77777777" w:rsidR="000E7AE3" w:rsidRDefault="000E7AE3" w:rsidP="006234AB">
            <w:r w:rsidRPr="00E61693">
              <w:rPr>
                <w:b/>
              </w:rPr>
              <w:t>Minimalne</w:t>
            </w:r>
            <w:r>
              <w:t xml:space="preserve"> zahteve naročnika</w:t>
            </w:r>
          </w:p>
        </w:tc>
        <w:tc>
          <w:tcPr>
            <w:tcW w:w="3021" w:type="dxa"/>
          </w:tcPr>
          <w:p w14:paraId="5CF46D83" w14:textId="77777777" w:rsidR="000E7AE3" w:rsidRDefault="000E7AE3" w:rsidP="006234AB">
            <w:r>
              <w:t>Ponujeno (izpolni ponudnik)</w:t>
            </w:r>
          </w:p>
        </w:tc>
      </w:tr>
      <w:tr w:rsidR="000E7AE3" w14:paraId="01F8F539" w14:textId="77777777" w:rsidTr="0026122E">
        <w:tc>
          <w:tcPr>
            <w:tcW w:w="3020" w:type="dxa"/>
          </w:tcPr>
          <w:p w14:paraId="0B27164B" w14:textId="77777777" w:rsidR="000E7AE3" w:rsidRDefault="000E7AE3" w:rsidP="006234AB">
            <w:r>
              <w:t>Proizvajalec in naziv</w:t>
            </w:r>
          </w:p>
        </w:tc>
        <w:tc>
          <w:tcPr>
            <w:tcW w:w="3021" w:type="dxa"/>
          </w:tcPr>
          <w:p w14:paraId="758EE92D" w14:textId="77777777" w:rsidR="000E7AE3" w:rsidRDefault="000E7AE3" w:rsidP="006234AB">
            <w:r>
              <w:t>/</w:t>
            </w:r>
          </w:p>
        </w:tc>
        <w:tc>
          <w:tcPr>
            <w:tcW w:w="3021" w:type="dxa"/>
          </w:tcPr>
          <w:p w14:paraId="06944A74" w14:textId="77777777" w:rsidR="000E7AE3" w:rsidRDefault="000E7AE3" w:rsidP="006234AB"/>
        </w:tc>
      </w:tr>
      <w:tr w:rsidR="000E7AE3" w14:paraId="2A4E952E" w14:textId="77777777" w:rsidTr="0026122E">
        <w:tc>
          <w:tcPr>
            <w:tcW w:w="3020" w:type="dxa"/>
          </w:tcPr>
          <w:p w14:paraId="46E43E35" w14:textId="77777777" w:rsidR="000E7AE3" w:rsidRDefault="000E7AE3" w:rsidP="006234AB">
            <w:r>
              <w:t>Oblika in velikost</w:t>
            </w:r>
          </w:p>
        </w:tc>
        <w:tc>
          <w:tcPr>
            <w:tcW w:w="3021" w:type="dxa"/>
          </w:tcPr>
          <w:p w14:paraId="3D33616E" w14:textId="77777777" w:rsidR="000E7AE3" w:rsidRDefault="000E7AE3" w:rsidP="006234AB">
            <w:r>
              <w:t xml:space="preserve">Tower </w:t>
            </w:r>
          </w:p>
        </w:tc>
        <w:tc>
          <w:tcPr>
            <w:tcW w:w="3021" w:type="dxa"/>
          </w:tcPr>
          <w:p w14:paraId="772D9233" w14:textId="77777777" w:rsidR="000E7AE3" w:rsidRDefault="000E7AE3" w:rsidP="006234AB"/>
        </w:tc>
      </w:tr>
      <w:tr w:rsidR="000E7AE3" w14:paraId="4217F1F2" w14:textId="77777777" w:rsidTr="0026122E">
        <w:tc>
          <w:tcPr>
            <w:tcW w:w="3020" w:type="dxa"/>
          </w:tcPr>
          <w:p w14:paraId="23BDD9DC" w14:textId="77777777" w:rsidR="000E7AE3" w:rsidRPr="00710B8C" w:rsidRDefault="000E7AE3" w:rsidP="006234AB">
            <w:r w:rsidRPr="00710B8C">
              <w:t>Tehnologija</w:t>
            </w:r>
          </w:p>
        </w:tc>
        <w:tc>
          <w:tcPr>
            <w:tcW w:w="3021" w:type="dxa"/>
          </w:tcPr>
          <w:p w14:paraId="455B7FB9" w14:textId="77777777" w:rsidR="000E7AE3" w:rsidRDefault="000E7AE3" w:rsidP="006234AB">
            <w:r w:rsidRPr="00710B8C">
              <w:t>On line</w:t>
            </w:r>
          </w:p>
        </w:tc>
        <w:tc>
          <w:tcPr>
            <w:tcW w:w="3021" w:type="dxa"/>
          </w:tcPr>
          <w:p w14:paraId="623FBBE4" w14:textId="77777777" w:rsidR="000E7AE3" w:rsidRDefault="000E7AE3" w:rsidP="006234AB"/>
        </w:tc>
      </w:tr>
      <w:tr w:rsidR="000E7AE3" w14:paraId="7358B0D0" w14:textId="77777777" w:rsidTr="0026122E">
        <w:tc>
          <w:tcPr>
            <w:tcW w:w="3020" w:type="dxa"/>
          </w:tcPr>
          <w:p w14:paraId="2BA99BC5" w14:textId="77777777" w:rsidR="000E7AE3" w:rsidRDefault="000E7AE3" w:rsidP="006234AB">
            <w:r>
              <w:t>Zaslon</w:t>
            </w:r>
          </w:p>
        </w:tc>
        <w:tc>
          <w:tcPr>
            <w:tcW w:w="3021" w:type="dxa"/>
          </w:tcPr>
          <w:p w14:paraId="24C999A7" w14:textId="77777777" w:rsidR="000E7AE3" w:rsidRDefault="000E7AE3" w:rsidP="006234AB">
            <w:r>
              <w:t>LCD na sprednji strani</w:t>
            </w:r>
          </w:p>
        </w:tc>
        <w:tc>
          <w:tcPr>
            <w:tcW w:w="3021" w:type="dxa"/>
          </w:tcPr>
          <w:p w14:paraId="65186146" w14:textId="77777777" w:rsidR="000E7AE3" w:rsidRDefault="000E7AE3" w:rsidP="006234AB"/>
        </w:tc>
      </w:tr>
      <w:tr w:rsidR="000E7AE3" w14:paraId="5E140F82" w14:textId="77777777" w:rsidTr="0026122E">
        <w:tc>
          <w:tcPr>
            <w:tcW w:w="3020" w:type="dxa"/>
          </w:tcPr>
          <w:p w14:paraId="2C841B77" w14:textId="77777777" w:rsidR="000E7AE3" w:rsidRDefault="000E7AE3" w:rsidP="006234AB">
            <w:r>
              <w:t>Izvedba</w:t>
            </w:r>
          </w:p>
        </w:tc>
        <w:tc>
          <w:tcPr>
            <w:tcW w:w="3021" w:type="dxa"/>
          </w:tcPr>
          <w:p w14:paraId="631E8077" w14:textId="77777777" w:rsidR="000E7AE3" w:rsidRDefault="000E7AE3" w:rsidP="006234AB">
            <w:r>
              <w:t>Enofazna</w:t>
            </w:r>
          </w:p>
        </w:tc>
        <w:tc>
          <w:tcPr>
            <w:tcW w:w="3021" w:type="dxa"/>
          </w:tcPr>
          <w:p w14:paraId="24334613" w14:textId="77777777" w:rsidR="000E7AE3" w:rsidRDefault="000E7AE3" w:rsidP="006234AB"/>
        </w:tc>
      </w:tr>
      <w:tr w:rsidR="000E7AE3" w14:paraId="5A2DFCF2" w14:textId="77777777" w:rsidTr="0026122E">
        <w:tc>
          <w:tcPr>
            <w:tcW w:w="3020" w:type="dxa"/>
          </w:tcPr>
          <w:p w14:paraId="42A3C871" w14:textId="77777777" w:rsidR="000E7AE3" w:rsidRDefault="000E7AE3" w:rsidP="006234AB">
            <w:r>
              <w:t>Fizično ločeni segmenti obremenitve</w:t>
            </w:r>
          </w:p>
        </w:tc>
        <w:tc>
          <w:tcPr>
            <w:tcW w:w="3021" w:type="dxa"/>
          </w:tcPr>
          <w:p w14:paraId="204D6534" w14:textId="77777777" w:rsidR="000E7AE3" w:rsidRDefault="000E7AE3" w:rsidP="006234AB">
            <w:r>
              <w:t>2</w:t>
            </w:r>
          </w:p>
        </w:tc>
        <w:tc>
          <w:tcPr>
            <w:tcW w:w="3021" w:type="dxa"/>
          </w:tcPr>
          <w:p w14:paraId="543040AD" w14:textId="77777777" w:rsidR="000E7AE3" w:rsidRDefault="000E7AE3" w:rsidP="006234AB"/>
        </w:tc>
      </w:tr>
      <w:tr w:rsidR="000E7AE3" w14:paraId="14EB366B" w14:textId="77777777" w:rsidTr="0026122E">
        <w:tc>
          <w:tcPr>
            <w:tcW w:w="3020" w:type="dxa"/>
          </w:tcPr>
          <w:p w14:paraId="314DB06C" w14:textId="77777777" w:rsidR="000E7AE3" w:rsidRDefault="000E7AE3" w:rsidP="006234AB">
            <w:r>
              <w:t>Nazivna moč (VA)</w:t>
            </w:r>
          </w:p>
        </w:tc>
        <w:tc>
          <w:tcPr>
            <w:tcW w:w="3021" w:type="dxa"/>
          </w:tcPr>
          <w:p w14:paraId="0C75F747" w14:textId="77777777" w:rsidR="000E7AE3" w:rsidRDefault="000E7AE3" w:rsidP="006234AB">
            <w:r>
              <w:t>3300VA</w:t>
            </w:r>
          </w:p>
        </w:tc>
        <w:tc>
          <w:tcPr>
            <w:tcW w:w="3021" w:type="dxa"/>
          </w:tcPr>
          <w:p w14:paraId="249C22AE" w14:textId="77777777" w:rsidR="000E7AE3" w:rsidRDefault="000E7AE3" w:rsidP="006234AB"/>
        </w:tc>
      </w:tr>
      <w:tr w:rsidR="000E7AE3" w14:paraId="3EA4C765" w14:textId="77777777" w:rsidTr="0026122E">
        <w:tc>
          <w:tcPr>
            <w:tcW w:w="3020" w:type="dxa"/>
          </w:tcPr>
          <w:p w14:paraId="1E936C1B" w14:textId="77777777" w:rsidR="000E7AE3" w:rsidRDefault="000E7AE3" w:rsidP="006234AB">
            <w:r>
              <w:t>Delovna moč (W)</w:t>
            </w:r>
          </w:p>
        </w:tc>
        <w:tc>
          <w:tcPr>
            <w:tcW w:w="3021" w:type="dxa"/>
          </w:tcPr>
          <w:p w14:paraId="18A71B5B" w14:textId="77777777" w:rsidR="000E7AE3" w:rsidRDefault="000E7AE3" w:rsidP="006234AB">
            <w:r>
              <w:t>2700W</w:t>
            </w:r>
          </w:p>
        </w:tc>
        <w:tc>
          <w:tcPr>
            <w:tcW w:w="3021" w:type="dxa"/>
          </w:tcPr>
          <w:p w14:paraId="5DD139D7" w14:textId="77777777" w:rsidR="000E7AE3" w:rsidRDefault="000E7AE3" w:rsidP="006234AB"/>
        </w:tc>
      </w:tr>
      <w:tr w:rsidR="000E7AE3" w14:paraId="3FEB247C" w14:textId="77777777" w:rsidTr="0026122E">
        <w:tc>
          <w:tcPr>
            <w:tcW w:w="3020" w:type="dxa"/>
          </w:tcPr>
          <w:p w14:paraId="528242CF" w14:textId="77777777" w:rsidR="000E7AE3" w:rsidRDefault="000E7AE3" w:rsidP="006234AB">
            <w:r w:rsidRPr="00A4175D">
              <w:t>Vhodna</w:t>
            </w:r>
            <w:r>
              <w:t xml:space="preserve"> in izhodna</w:t>
            </w:r>
            <w:r w:rsidRPr="00A4175D">
              <w:t xml:space="preserve"> (nazivna) napetost</w:t>
            </w:r>
          </w:p>
        </w:tc>
        <w:tc>
          <w:tcPr>
            <w:tcW w:w="3021" w:type="dxa"/>
          </w:tcPr>
          <w:p w14:paraId="6A49E639" w14:textId="77777777" w:rsidR="000E7AE3" w:rsidRDefault="000E7AE3" w:rsidP="006234AB">
            <w:r>
              <w:t>208V do 240V</w:t>
            </w:r>
          </w:p>
        </w:tc>
        <w:tc>
          <w:tcPr>
            <w:tcW w:w="3021" w:type="dxa"/>
          </w:tcPr>
          <w:p w14:paraId="30120F8B" w14:textId="77777777" w:rsidR="000E7AE3" w:rsidRDefault="000E7AE3" w:rsidP="006234AB"/>
        </w:tc>
      </w:tr>
      <w:tr w:rsidR="000E7AE3" w14:paraId="65D77568" w14:textId="77777777" w:rsidTr="0026122E">
        <w:tc>
          <w:tcPr>
            <w:tcW w:w="3020" w:type="dxa"/>
          </w:tcPr>
          <w:p w14:paraId="3AE36C7C" w14:textId="77777777" w:rsidR="000E7AE3" w:rsidRPr="00710B8C" w:rsidRDefault="000E7AE3" w:rsidP="006234AB">
            <w:r w:rsidRPr="00710B8C">
              <w:t>Izhodna napetost</w:t>
            </w:r>
          </w:p>
        </w:tc>
        <w:tc>
          <w:tcPr>
            <w:tcW w:w="3021" w:type="dxa"/>
          </w:tcPr>
          <w:p w14:paraId="41C596CE" w14:textId="77777777" w:rsidR="000E7AE3" w:rsidRDefault="000E7AE3" w:rsidP="006234AB">
            <w:r w:rsidRPr="00710B8C">
              <w:t>230 V, nastavljivo 220 V,  230 V, 240 V (± 1 %)</w:t>
            </w:r>
          </w:p>
        </w:tc>
        <w:tc>
          <w:tcPr>
            <w:tcW w:w="3021" w:type="dxa"/>
          </w:tcPr>
          <w:p w14:paraId="54373ACC" w14:textId="77777777" w:rsidR="000E7AE3" w:rsidRDefault="000E7AE3" w:rsidP="006234AB"/>
        </w:tc>
      </w:tr>
      <w:tr w:rsidR="000E7AE3" w14:paraId="052EFF2C" w14:textId="77777777" w:rsidTr="0026122E">
        <w:tc>
          <w:tcPr>
            <w:tcW w:w="3020" w:type="dxa"/>
          </w:tcPr>
          <w:p w14:paraId="15BFF3B2" w14:textId="77777777" w:rsidR="000E7AE3" w:rsidRDefault="000E7AE3" w:rsidP="006234AB">
            <w:r>
              <w:t>Frekvenca</w:t>
            </w:r>
          </w:p>
        </w:tc>
        <w:tc>
          <w:tcPr>
            <w:tcW w:w="3021" w:type="dxa"/>
          </w:tcPr>
          <w:p w14:paraId="7FF4B021" w14:textId="77777777" w:rsidR="000E7AE3" w:rsidRDefault="000E7AE3" w:rsidP="006234AB">
            <w:r>
              <w:t>50/60 Hz</w:t>
            </w:r>
          </w:p>
        </w:tc>
        <w:tc>
          <w:tcPr>
            <w:tcW w:w="3021" w:type="dxa"/>
          </w:tcPr>
          <w:p w14:paraId="6915D23B" w14:textId="77777777" w:rsidR="000E7AE3" w:rsidRDefault="000E7AE3" w:rsidP="006234AB"/>
        </w:tc>
      </w:tr>
      <w:tr w:rsidR="000E7AE3" w14:paraId="37373BE8" w14:textId="77777777" w:rsidTr="0026122E">
        <w:tc>
          <w:tcPr>
            <w:tcW w:w="3020" w:type="dxa"/>
          </w:tcPr>
          <w:p w14:paraId="76FFF760" w14:textId="77777777" w:rsidR="000E7AE3" w:rsidRDefault="000E7AE3" w:rsidP="006234AB">
            <w:r>
              <w:t>Učinkovitost</w:t>
            </w:r>
          </w:p>
        </w:tc>
        <w:tc>
          <w:tcPr>
            <w:tcW w:w="3021" w:type="dxa"/>
          </w:tcPr>
          <w:p w14:paraId="54C20726" w14:textId="77777777" w:rsidR="000E7AE3" w:rsidRDefault="000E7AE3" w:rsidP="006234AB">
            <w:r>
              <w:t>94%</w:t>
            </w:r>
          </w:p>
        </w:tc>
        <w:tc>
          <w:tcPr>
            <w:tcW w:w="3021" w:type="dxa"/>
          </w:tcPr>
          <w:p w14:paraId="32991E96" w14:textId="77777777" w:rsidR="000E7AE3" w:rsidRDefault="000E7AE3" w:rsidP="006234AB"/>
        </w:tc>
      </w:tr>
      <w:tr w:rsidR="000E7AE3" w14:paraId="0B5733D5" w14:textId="77777777" w:rsidTr="0026122E">
        <w:tc>
          <w:tcPr>
            <w:tcW w:w="3020" w:type="dxa"/>
          </w:tcPr>
          <w:p w14:paraId="5D01FDD5" w14:textId="77777777" w:rsidR="000E7AE3" w:rsidRDefault="000E7AE3" w:rsidP="006234AB">
            <w:r>
              <w:t>Oddaljen nadzor preko SNMP protokola</w:t>
            </w:r>
          </w:p>
        </w:tc>
        <w:tc>
          <w:tcPr>
            <w:tcW w:w="3021" w:type="dxa"/>
          </w:tcPr>
          <w:p w14:paraId="3073CA51" w14:textId="77777777" w:rsidR="000E7AE3" w:rsidRDefault="000E7AE3" w:rsidP="00980B52">
            <w:pPr>
              <w:spacing w:after="40"/>
            </w:pPr>
            <w:r>
              <w:t xml:space="preserve">Nadzor in poročanje o delovanju in statusu (obremenitev, avtonomija). </w:t>
            </w:r>
          </w:p>
          <w:p w14:paraId="65255B84" w14:textId="77777777" w:rsidR="000E7AE3" w:rsidRDefault="000E7AE3" w:rsidP="00980B52">
            <w:pPr>
              <w:spacing w:after="40"/>
            </w:pPr>
            <w:r>
              <w:t xml:space="preserve">Možnost nadgradnje strojne kode na daljavo. </w:t>
            </w:r>
          </w:p>
          <w:p w14:paraId="6534CBD7" w14:textId="77777777" w:rsidR="000E7AE3" w:rsidRDefault="000E7AE3" w:rsidP="00980B52">
            <w:pPr>
              <w:spacing w:after="40"/>
            </w:pPr>
            <w:r>
              <w:t xml:space="preserve">Možnost pošiljanja elektronskih sporočil o statusu UPS </w:t>
            </w:r>
            <w:r>
              <w:lastRenderedPageBreak/>
              <w:t>naprave.</w:t>
            </w:r>
          </w:p>
          <w:p w14:paraId="357CDEBB" w14:textId="77777777" w:rsidR="000E7AE3" w:rsidRDefault="000E7AE3" w:rsidP="00980B52">
            <w:pPr>
              <w:spacing w:after="40"/>
            </w:pPr>
            <w:r>
              <w:t>Možnost odklopa po segmentih na daljavo.</w:t>
            </w:r>
          </w:p>
          <w:p w14:paraId="12798DCB" w14:textId="77777777" w:rsidR="000E7AE3" w:rsidRDefault="000E7AE3" w:rsidP="00980B52">
            <w:pPr>
              <w:spacing w:after="40"/>
            </w:pPr>
            <w:r>
              <w:t>Preko mrežnega LAN priklopa 10/100.</w:t>
            </w:r>
          </w:p>
          <w:p w14:paraId="5C4160C3" w14:textId="77777777" w:rsidR="000E7AE3" w:rsidRDefault="000E7AE3" w:rsidP="00980B52">
            <w:pPr>
              <w:spacing w:after="40"/>
            </w:pPr>
            <w:r>
              <w:t>Preko SNMP protokola.</w:t>
            </w:r>
          </w:p>
          <w:p w14:paraId="532A05A3" w14:textId="77777777" w:rsidR="000E7AE3" w:rsidRDefault="000E7AE3" w:rsidP="00980B52">
            <w:pPr>
              <w:spacing w:after="40"/>
            </w:pPr>
            <w:r>
              <w:t>Popolna integracija z Nagios nadzornim sistemom.</w:t>
            </w:r>
          </w:p>
        </w:tc>
        <w:tc>
          <w:tcPr>
            <w:tcW w:w="3021" w:type="dxa"/>
          </w:tcPr>
          <w:p w14:paraId="0E270E2B" w14:textId="77777777" w:rsidR="000E7AE3" w:rsidRDefault="000E7AE3" w:rsidP="006234AB"/>
        </w:tc>
      </w:tr>
      <w:tr w:rsidR="000E7AE3" w14:paraId="40010264" w14:textId="77777777" w:rsidTr="0026122E">
        <w:tc>
          <w:tcPr>
            <w:tcW w:w="3020" w:type="dxa"/>
          </w:tcPr>
          <w:p w14:paraId="2B6C2C4D" w14:textId="77777777" w:rsidR="000E7AE3" w:rsidRDefault="000E7AE3" w:rsidP="006234AB">
            <w:r>
              <w:t>Avtonomija pri 810W obremenitvi</w:t>
            </w:r>
          </w:p>
        </w:tc>
        <w:tc>
          <w:tcPr>
            <w:tcW w:w="3021" w:type="dxa"/>
          </w:tcPr>
          <w:p w14:paraId="6FEC491B" w14:textId="77777777" w:rsidR="000E7AE3" w:rsidRDefault="000E7AE3" w:rsidP="006234AB">
            <w:r>
              <w:t>18 minut</w:t>
            </w:r>
          </w:p>
        </w:tc>
        <w:tc>
          <w:tcPr>
            <w:tcW w:w="3021" w:type="dxa"/>
          </w:tcPr>
          <w:p w14:paraId="56BD876B" w14:textId="77777777" w:rsidR="000E7AE3" w:rsidRDefault="000E7AE3" w:rsidP="006234AB"/>
        </w:tc>
      </w:tr>
      <w:tr w:rsidR="000E7AE3" w14:paraId="07E2E322" w14:textId="77777777" w:rsidTr="0026122E">
        <w:tc>
          <w:tcPr>
            <w:tcW w:w="3020" w:type="dxa"/>
          </w:tcPr>
          <w:p w14:paraId="01C58D19" w14:textId="77777777" w:rsidR="000E7AE3" w:rsidRDefault="000E7AE3" w:rsidP="006234AB">
            <w:r>
              <w:t>Avtonomija pri 2700W obremenitvi</w:t>
            </w:r>
          </w:p>
        </w:tc>
        <w:tc>
          <w:tcPr>
            <w:tcW w:w="3021" w:type="dxa"/>
          </w:tcPr>
          <w:p w14:paraId="12C2B899" w14:textId="77777777" w:rsidR="000E7AE3" w:rsidRDefault="000E7AE3" w:rsidP="006234AB">
            <w:r>
              <w:t>3 minute</w:t>
            </w:r>
          </w:p>
        </w:tc>
        <w:tc>
          <w:tcPr>
            <w:tcW w:w="3021" w:type="dxa"/>
          </w:tcPr>
          <w:p w14:paraId="5330881F" w14:textId="77777777" w:rsidR="000E7AE3" w:rsidRDefault="000E7AE3" w:rsidP="006234AB"/>
        </w:tc>
      </w:tr>
      <w:tr w:rsidR="000E7AE3" w14:paraId="7CA32608" w14:textId="77777777" w:rsidTr="0026122E">
        <w:tc>
          <w:tcPr>
            <w:tcW w:w="3020" w:type="dxa"/>
          </w:tcPr>
          <w:p w14:paraId="263048F9" w14:textId="77777777" w:rsidR="000E7AE3" w:rsidRDefault="000E7AE3" w:rsidP="006234AB">
            <w:r>
              <w:t>Možnost vgradnje dodatnih baterij za povečanje avtonomije.</w:t>
            </w:r>
          </w:p>
        </w:tc>
        <w:tc>
          <w:tcPr>
            <w:tcW w:w="3021" w:type="dxa"/>
          </w:tcPr>
          <w:p w14:paraId="256C4616" w14:textId="77777777" w:rsidR="000E7AE3" w:rsidRDefault="000E7AE3" w:rsidP="006234AB">
            <w:r>
              <w:t>4 baterije</w:t>
            </w:r>
          </w:p>
          <w:p w14:paraId="45C9745C" w14:textId="77777777" w:rsidR="000E7AE3" w:rsidRDefault="000E7AE3" w:rsidP="006234AB">
            <w:r>
              <w:t>Avtonomija vsaj 77 minut pri 2700W obremenitvi</w:t>
            </w:r>
          </w:p>
        </w:tc>
        <w:tc>
          <w:tcPr>
            <w:tcW w:w="3021" w:type="dxa"/>
          </w:tcPr>
          <w:p w14:paraId="5C81DA5E" w14:textId="77777777" w:rsidR="000E7AE3" w:rsidRDefault="000E7AE3" w:rsidP="006234AB"/>
        </w:tc>
      </w:tr>
      <w:tr w:rsidR="000E7AE3" w14:paraId="603D472C" w14:textId="77777777" w:rsidTr="0026122E">
        <w:tc>
          <w:tcPr>
            <w:tcW w:w="3020" w:type="dxa"/>
          </w:tcPr>
          <w:p w14:paraId="19F6F19A" w14:textId="77777777" w:rsidR="000E7AE3" w:rsidRDefault="000E7AE3" w:rsidP="006234AB">
            <w:r>
              <w:t>Programska oprema za upravljanje, nadzor in varno zaustavitev naprav ob izpadu napajanja</w:t>
            </w:r>
          </w:p>
        </w:tc>
        <w:tc>
          <w:tcPr>
            <w:tcW w:w="3021" w:type="dxa"/>
          </w:tcPr>
          <w:p w14:paraId="319F5B9E" w14:textId="77777777" w:rsidR="000E7AE3" w:rsidRDefault="000E7AE3" w:rsidP="006234AB">
            <w:r>
              <w:t>DA</w:t>
            </w:r>
          </w:p>
        </w:tc>
        <w:tc>
          <w:tcPr>
            <w:tcW w:w="3021" w:type="dxa"/>
          </w:tcPr>
          <w:p w14:paraId="498A787E" w14:textId="77777777" w:rsidR="000E7AE3" w:rsidRDefault="000E7AE3" w:rsidP="006234AB"/>
        </w:tc>
      </w:tr>
      <w:tr w:rsidR="000E7AE3" w14:paraId="0CDE15A0" w14:textId="77777777" w:rsidTr="0026122E">
        <w:tc>
          <w:tcPr>
            <w:tcW w:w="3020" w:type="dxa"/>
          </w:tcPr>
          <w:p w14:paraId="29E0552D" w14:textId="77777777" w:rsidR="000E7AE3" w:rsidRPr="0046731A" w:rsidRDefault="000E7AE3" w:rsidP="006234AB">
            <w:r w:rsidRPr="0046731A">
              <w:t>Samodejni zagon po vzpostavitvi napajanja</w:t>
            </w:r>
          </w:p>
        </w:tc>
        <w:tc>
          <w:tcPr>
            <w:tcW w:w="3021" w:type="dxa"/>
          </w:tcPr>
          <w:p w14:paraId="1E30724C" w14:textId="77777777" w:rsidR="000E7AE3" w:rsidRPr="0046731A" w:rsidRDefault="000E7AE3" w:rsidP="006234AB">
            <w:r w:rsidRPr="0046731A">
              <w:t xml:space="preserve">DA </w:t>
            </w:r>
          </w:p>
        </w:tc>
        <w:tc>
          <w:tcPr>
            <w:tcW w:w="3021" w:type="dxa"/>
          </w:tcPr>
          <w:p w14:paraId="439D8402" w14:textId="77777777" w:rsidR="000E7AE3" w:rsidRDefault="000E7AE3" w:rsidP="006234AB"/>
        </w:tc>
      </w:tr>
      <w:tr w:rsidR="000E7AE3" w:rsidRPr="00710B8C" w14:paraId="7B80CFB8" w14:textId="77777777" w:rsidTr="0026122E">
        <w:tc>
          <w:tcPr>
            <w:tcW w:w="3020" w:type="dxa"/>
          </w:tcPr>
          <w:p w14:paraId="3EF046E2" w14:textId="77777777" w:rsidR="000E7AE3" w:rsidRPr="00710B8C" w:rsidRDefault="000E7AE3" w:rsidP="006234AB">
            <w:r w:rsidRPr="00710B8C">
              <w:t xml:space="preserve">Priključki </w:t>
            </w:r>
          </w:p>
        </w:tc>
        <w:tc>
          <w:tcPr>
            <w:tcW w:w="3021" w:type="dxa"/>
          </w:tcPr>
          <w:p w14:paraId="22DC28F1" w14:textId="77777777" w:rsidR="000E7AE3" w:rsidRPr="00710B8C" w:rsidRDefault="000E7AE3" w:rsidP="006234AB">
            <w:r w:rsidRPr="00710B8C">
              <w:t>min. 8 x IEC 320-C13 (10 A) + 1 x IEC 320-C19 (16 A)</w:t>
            </w:r>
          </w:p>
        </w:tc>
        <w:tc>
          <w:tcPr>
            <w:tcW w:w="3021" w:type="dxa"/>
          </w:tcPr>
          <w:p w14:paraId="731B5B0C" w14:textId="77777777" w:rsidR="000E7AE3" w:rsidRPr="00710B8C" w:rsidRDefault="000E7AE3" w:rsidP="006234AB"/>
        </w:tc>
      </w:tr>
      <w:tr w:rsidR="000E7AE3" w14:paraId="612C4D0D" w14:textId="77777777" w:rsidTr="0026122E">
        <w:tc>
          <w:tcPr>
            <w:tcW w:w="3020" w:type="dxa"/>
          </w:tcPr>
          <w:p w14:paraId="17ADC97F" w14:textId="77777777" w:rsidR="000E7AE3" w:rsidRPr="00710B8C" w:rsidRDefault="000E7AE3" w:rsidP="006234AB">
            <w:r w:rsidRPr="00710B8C">
              <w:t xml:space="preserve">Priključni kabli s </w:t>
            </w:r>
            <w:proofErr w:type="spellStart"/>
            <w:r w:rsidRPr="00710B8C">
              <w:t>konektorji</w:t>
            </w:r>
            <w:proofErr w:type="spellEnd"/>
            <w:r w:rsidRPr="00710B8C">
              <w:t xml:space="preserve"> IEC320</w:t>
            </w:r>
          </w:p>
        </w:tc>
        <w:tc>
          <w:tcPr>
            <w:tcW w:w="3021" w:type="dxa"/>
          </w:tcPr>
          <w:p w14:paraId="0117C629" w14:textId="77777777" w:rsidR="000E7AE3" w:rsidRDefault="000E7AE3" w:rsidP="006234AB">
            <w:r w:rsidRPr="00710B8C">
              <w:t xml:space="preserve">min. 2x </w:t>
            </w:r>
          </w:p>
        </w:tc>
        <w:tc>
          <w:tcPr>
            <w:tcW w:w="3021" w:type="dxa"/>
          </w:tcPr>
          <w:p w14:paraId="0819CF24" w14:textId="77777777" w:rsidR="000E7AE3" w:rsidRDefault="000E7AE3" w:rsidP="006234AB"/>
        </w:tc>
      </w:tr>
      <w:tr w:rsidR="000E7AE3" w14:paraId="08DACAC7" w14:textId="77777777" w:rsidTr="0026122E">
        <w:tc>
          <w:tcPr>
            <w:tcW w:w="3020" w:type="dxa"/>
          </w:tcPr>
          <w:p w14:paraId="7B94E12B" w14:textId="77777777" w:rsidR="000E7AE3" w:rsidRDefault="000E7AE3" w:rsidP="006234AB">
            <w:proofErr w:type="spellStart"/>
            <w:r>
              <w:t>Razdelilec</w:t>
            </w:r>
            <w:proofErr w:type="spellEnd"/>
            <w:r>
              <w:t xml:space="preserve"> </w:t>
            </w:r>
          </w:p>
        </w:tc>
        <w:tc>
          <w:tcPr>
            <w:tcW w:w="3021" w:type="dxa"/>
          </w:tcPr>
          <w:p w14:paraId="198F374B" w14:textId="77777777" w:rsidR="000E7AE3" w:rsidRDefault="000E7AE3" w:rsidP="00980B52">
            <w:pPr>
              <w:spacing w:after="40"/>
            </w:pPr>
            <w:r>
              <w:t>Vgradnja v 19˝ strežniško omaro in s priklopom na ponujen UPS sistem.</w:t>
            </w:r>
          </w:p>
          <w:p w14:paraId="2648F7B6" w14:textId="77777777" w:rsidR="000E7AE3" w:rsidRDefault="000E7AE3" w:rsidP="00980B52">
            <w:pPr>
              <w:spacing w:after="40"/>
            </w:pPr>
            <w:r>
              <w:t>Največ 1U.</w:t>
            </w:r>
          </w:p>
          <w:p w14:paraId="5853D530" w14:textId="77777777" w:rsidR="000E7AE3" w:rsidRDefault="000E7AE3" w:rsidP="00980B52">
            <w:pPr>
              <w:spacing w:after="40"/>
            </w:pPr>
            <w:r>
              <w:t>Kabel dolžine 2m z EURO/M priključkom.</w:t>
            </w:r>
          </w:p>
          <w:p w14:paraId="232664A3" w14:textId="77777777" w:rsidR="000E7AE3" w:rsidRDefault="000E7AE3" w:rsidP="00980B52">
            <w:pPr>
              <w:spacing w:after="40"/>
            </w:pPr>
            <w:r>
              <w:t>8× 220V schuko vtičnice.</w:t>
            </w:r>
          </w:p>
        </w:tc>
        <w:tc>
          <w:tcPr>
            <w:tcW w:w="3021" w:type="dxa"/>
          </w:tcPr>
          <w:p w14:paraId="12EF7EA9" w14:textId="77777777" w:rsidR="000E7AE3" w:rsidRDefault="000E7AE3" w:rsidP="006234AB"/>
        </w:tc>
      </w:tr>
      <w:tr w:rsidR="000E7AE3" w14:paraId="31C21213" w14:textId="77777777" w:rsidTr="0026122E">
        <w:tc>
          <w:tcPr>
            <w:tcW w:w="3020" w:type="dxa"/>
          </w:tcPr>
          <w:p w14:paraId="4CA1DC4E" w14:textId="77777777" w:rsidR="000E7AE3" w:rsidRDefault="000E7AE3" w:rsidP="006234AB">
            <w:r>
              <w:t>Garancija in režim vzdrževanja</w:t>
            </w:r>
          </w:p>
        </w:tc>
        <w:tc>
          <w:tcPr>
            <w:tcW w:w="3021" w:type="dxa"/>
          </w:tcPr>
          <w:p w14:paraId="788D7606" w14:textId="77777777" w:rsidR="000E7AE3" w:rsidRDefault="000E7AE3" w:rsidP="00980B52">
            <w:pPr>
              <w:spacing w:after="40"/>
            </w:pPr>
            <w:r>
              <w:t>36 mesecev na lokaciji naročnika, 2 urni odzivni čas, 13 ur na dan, delovni dnevi.</w:t>
            </w:r>
          </w:p>
          <w:p w14:paraId="65F5AE47" w14:textId="77777777" w:rsidR="000E7AE3" w:rsidRDefault="000E7AE3" w:rsidP="00980B52">
            <w:pPr>
              <w:spacing w:after="40"/>
            </w:pPr>
            <w:r>
              <w:t>Garancija na baterije 36 mesecev.</w:t>
            </w:r>
          </w:p>
        </w:tc>
        <w:tc>
          <w:tcPr>
            <w:tcW w:w="3021" w:type="dxa"/>
          </w:tcPr>
          <w:p w14:paraId="1D2BBB6D" w14:textId="77777777" w:rsidR="000E7AE3" w:rsidRDefault="000E7AE3" w:rsidP="006234AB"/>
        </w:tc>
      </w:tr>
    </w:tbl>
    <w:p w14:paraId="7D3C35B2" w14:textId="77777777" w:rsidR="000E7AE3" w:rsidRDefault="000E7AE3" w:rsidP="006234AB"/>
    <w:p w14:paraId="09E4E2DB"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Dodatne baterije za UPS RACK model min. 3000 VA</w:t>
      </w:r>
    </w:p>
    <w:tbl>
      <w:tblPr>
        <w:tblStyle w:val="Tabelamrea"/>
        <w:tblW w:w="0" w:type="auto"/>
        <w:tblLook w:val="04A0" w:firstRow="1" w:lastRow="0" w:firstColumn="1" w:lastColumn="0" w:noHBand="0" w:noVBand="1"/>
      </w:tblPr>
      <w:tblGrid>
        <w:gridCol w:w="3020"/>
        <w:gridCol w:w="3021"/>
        <w:gridCol w:w="3021"/>
      </w:tblGrid>
      <w:tr w:rsidR="000E7AE3" w14:paraId="7C5327B2" w14:textId="77777777" w:rsidTr="0026122E">
        <w:trPr>
          <w:tblHeader/>
        </w:trPr>
        <w:tc>
          <w:tcPr>
            <w:tcW w:w="3020" w:type="dxa"/>
          </w:tcPr>
          <w:p w14:paraId="2CDFA255" w14:textId="77777777" w:rsidR="000E7AE3" w:rsidRDefault="000E7AE3" w:rsidP="006234AB"/>
        </w:tc>
        <w:tc>
          <w:tcPr>
            <w:tcW w:w="3021" w:type="dxa"/>
          </w:tcPr>
          <w:p w14:paraId="1A636841" w14:textId="77777777" w:rsidR="000E7AE3" w:rsidRDefault="000E7AE3" w:rsidP="006234AB">
            <w:r w:rsidRPr="00E61693">
              <w:rPr>
                <w:b/>
              </w:rPr>
              <w:t>Minimalne</w:t>
            </w:r>
            <w:r>
              <w:t xml:space="preserve"> zahteve naročnika</w:t>
            </w:r>
          </w:p>
        </w:tc>
        <w:tc>
          <w:tcPr>
            <w:tcW w:w="3021" w:type="dxa"/>
          </w:tcPr>
          <w:p w14:paraId="72A34320" w14:textId="77777777" w:rsidR="000E7AE3" w:rsidRDefault="000E7AE3" w:rsidP="006234AB">
            <w:r>
              <w:t>Ponujeno (izpolni ponudnik)</w:t>
            </w:r>
          </w:p>
        </w:tc>
      </w:tr>
      <w:tr w:rsidR="000E7AE3" w14:paraId="54D422CD" w14:textId="77777777" w:rsidTr="0026122E">
        <w:tc>
          <w:tcPr>
            <w:tcW w:w="3020" w:type="dxa"/>
          </w:tcPr>
          <w:p w14:paraId="1D26C849" w14:textId="77777777" w:rsidR="000E7AE3" w:rsidRDefault="000E7AE3" w:rsidP="006234AB">
            <w:r>
              <w:t>Proizvajalec in naziv</w:t>
            </w:r>
          </w:p>
        </w:tc>
        <w:tc>
          <w:tcPr>
            <w:tcW w:w="3021" w:type="dxa"/>
          </w:tcPr>
          <w:p w14:paraId="73DE4C4B" w14:textId="77777777" w:rsidR="000E7AE3" w:rsidRDefault="000E7AE3" w:rsidP="006234AB">
            <w:r>
              <w:t>/</w:t>
            </w:r>
          </w:p>
        </w:tc>
        <w:tc>
          <w:tcPr>
            <w:tcW w:w="3021" w:type="dxa"/>
          </w:tcPr>
          <w:p w14:paraId="3221C6CB" w14:textId="77777777" w:rsidR="000E7AE3" w:rsidRDefault="000E7AE3" w:rsidP="006234AB"/>
        </w:tc>
      </w:tr>
      <w:tr w:rsidR="000E7AE3" w14:paraId="43575381" w14:textId="77777777" w:rsidTr="0026122E">
        <w:tc>
          <w:tcPr>
            <w:tcW w:w="3020" w:type="dxa"/>
          </w:tcPr>
          <w:p w14:paraId="6947F021" w14:textId="77777777" w:rsidR="000E7AE3" w:rsidRDefault="000E7AE3" w:rsidP="006234AB">
            <w:r>
              <w:t>Kompatibilnost z modelom 3000VA</w:t>
            </w:r>
          </w:p>
        </w:tc>
        <w:tc>
          <w:tcPr>
            <w:tcW w:w="3021" w:type="dxa"/>
          </w:tcPr>
          <w:p w14:paraId="07D42424" w14:textId="77777777" w:rsidR="000E7AE3" w:rsidRDefault="000E7AE3" w:rsidP="006234AB">
            <w:r>
              <w:t>Popolna kompatibilnost in možnost vgradnje v ponujen model iz točke 1.1. 3000VA</w:t>
            </w:r>
          </w:p>
        </w:tc>
        <w:tc>
          <w:tcPr>
            <w:tcW w:w="3021" w:type="dxa"/>
          </w:tcPr>
          <w:p w14:paraId="707B401C" w14:textId="77777777" w:rsidR="000E7AE3" w:rsidRDefault="000E7AE3" w:rsidP="006234AB"/>
        </w:tc>
      </w:tr>
      <w:tr w:rsidR="000E7AE3" w14:paraId="1E2F0341" w14:textId="77777777" w:rsidTr="0026122E">
        <w:tc>
          <w:tcPr>
            <w:tcW w:w="3020" w:type="dxa"/>
          </w:tcPr>
          <w:p w14:paraId="082B53E8" w14:textId="77777777" w:rsidR="000E7AE3" w:rsidRDefault="000E7AE3" w:rsidP="006234AB">
            <w:r>
              <w:t>Avtonomija naprave z eno (1) dodatno baterijo pri 810W obremenitvi</w:t>
            </w:r>
          </w:p>
        </w:tc>
        <w:tc>
          <w:tcPr>
            <w:tcW w:w="3021" w:type="dxa"/>
          </w:tcPr>
          <w:p w14:paraId="013EAF2C" w14:textId="77777777" w:rsidR="000E7AE3" w:rsidRDefault="000E7AE3" w:rsidP="006234AB">
            <w:r>
              <w:t>78 minut</w:t>
            </w:r>
          </w:p>
        </w:tc>
        <w:tc>
          <w:tcPr>
            <w:tcW w:w="3021" w:type="dxa"/>
          </w:tcPr>
          <w:p w14:paraId="5CD2CDD3" w14:textId="77777777" w:rsidR="000E7AE3" w:rsidRDefault="000E7AE3" w:rsidP="006234AB"/>
        </w:tc>
      </w:tr>
      <w:tr w:rsidR="000E7AE3" w14:paraId="02147A32" w14:textId="77777777" w:rsidTr="0026122E">
        <w:tc>
          <w:tcPr>
            <w:tcW w:w="3020" w:type="dxa"/>
          </w:tcPr>
          <w:p w14:paraId="0C9C8D43" w14:textId="77777777" w:rsidR="000E7AE3" w:rsidRDefault="000E7AE3" w:rsidP="006234AB">
            <w:r>
              <w:t>Avtonomija naprave z eno (1) dodatno baterijo pri 2700W obremenitvi</w:t>
            </w:r>
          </w:p>
        </w:tc>
        <w:tc>
          <w:tcPr>
            <w:tcW w:w="3021" w:type="dxa"/>
          </w:tcPr>
          <w:p w14:paraId="6CE4031A" w14:textId="77777777" w:rsidR="000E7AE3" w:rsidRDefault="000E7AE3" w:rsidP="006234AB">
            <w:r>
              <w:t>21 minut</w:t>
            </w:r>
          </w:p>
        </w:tc>
        <w:tc>
          <w:tcPr>
            <w:tcW w:w="3021" w:type="dxa"/>
          </w:tcPr>
          <w:p w14:paraId="0257EC64" w14:textId="77777777" w:rsidR="000E7AE3" w:rsidRDefault="000E7AE3" w:rsidP="006234AB"/>
        </w:tc>
      </w:tr>
      <w:tr w:rsidR="000E7AE3" w14:paraId="6B4DC690" w14:textId="77777777" w:rsidTr="0026122E">
        <w:tc>
          <w:tcPr>
            <w:tcW w:w="3020" w:type="dxa"/>
          </w:tcPr>
          <w:p w14:paraId="66A076AD" w14:textId="77777777" w:rsidR="000E7AE3" w:rsidRDefault="000E7AE3" w:rsidP="006234AB">
            <w:r>
              <w:t>Garancija in režim vzdrževanja</w:t>
            </w:r>
          </w:p>
        </w:tc>
        <w:tc>
          <w:tcPr>
            <w:tcW w:w="3021" w:type="dxa"/>
          </w:tcPr>
          <w:p w14:paraId="34F5C99F" w14:textId="77777777" w:rsidR="000E7AE3" w:rsidRDefault="000E7AE3" w:rsidP="006234AB">
            <w:r>
              <w:t>36 mesecev</w:t>
            </w:r>
          </w:p>
        </w:tc>
        <w:tc>
          <w:tcPr>
            <w:tcW w:w="3021" w:type="dxa"/>
          </w:tcPr>
          <w:p w14:paraId="5444B7D8" w14:textId="77777777" w:rsidR="000E7AE3" w:rsidRDefault="000E7AE3" w:rsidP="006234AB"/>
        </w:tc>
      </w:tr>
    </w:tbl>
    <w:p w14:paraId="21C76E23" w14:textId="77777777" w:rsidR="000E7AE3" w:rsidRDefault="000E7AE3" w:rsidP="006234AB"/>
    <w:p w14:paraId="200A3370" w14:textId="77777777" w:rsidR="00787A5B" w:rsidRDefault="00787A5B" w:rsidP="006234AB"/>
    <w:p w14:paraId="7AD8F6E0"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lastRenderedPageBreak/>
        <w:t>Dodatne baterije za UPS Tower model min. 3000 VA</w:t>
      </w:r>
    </w:p>
    <w:tbl>
      <w:tblPr>
        <w:tblStyle w:val="Tabelamrea"/>
        <w:tblW w:w="0" w:type="auto"/>
        <w:tblLook w:val="04A0" w:firstRow="1" w:lastRow="0" w:firstColumn="1" w:lastColumn="0" w:noHBand="0" w:noVBand="1"/>
      </w:tblPr>
      <w:tblGrid>
        <w:gridCol w:w="3020"/>
        <w:gridCol w:w="3021"/>
        <w:gridCol w:w="3021"/>
      </w:tblGrid>
      <w:tr w:rsidR="000E7AE3" w14:paraId="572A2DAD" w14:textId="77777777" w:rsidTr="0026122E">
        <w:trPr>
          <w:tblHeader/>
        </w:trPr>
        <w:tc>
          <w:tcPr>
            <w:tcW w:w="3020" w:type="dxa"/>
          </w:tcPr>
          <w:p w14:paraId="7083D81F" w14:textId="77777777" w:rsidR="000E7AE3" w:rsidRDefault="000E7AE3" w:rsidP="006234AB"/>
        </w:tc>
        <w:tc>
          <w:tcPr>
            <w:tcW w:w="3021" w:type="dxa"/>
          </w:tcPr>
          <w:p w14:paraId="0D071B12" w14:textId="77777777" w:rsidR="000E7AE3" w:rsidRDefault="000E7AE3" w:rsidP="006234AB">
            <w:r w:rsidRPr="00E61693">
              <w:rPr>
                <w:b/>
              </w:rPr>
              <w:t>Minimalne</w:t>
            </w:r>
            <w:r>
              <w:t xml:space="preserve"> zahteve naročnika</w:t>
            </w:r>
          </w:p>
        </w:tc>
        <w:tc>
          <w:tcPr>
            <w:tcW w:w="3021" w:type="dxa"/>
          </w:tcPr>
          <w:p w14:paraId="64A6341D" w14:textId="77777777" w:rsidR="000E7AE3" w:rsidRDefault="000E7AE3" w:rsidP="006234AB">
            <w:r>
              <w:t>Ponujeno (izpolni ponudnik)</w:t>
            </w:r>
          </w:p>
        </w:tc>
      </w:tr>
      <w:tr w:rsidR="000E7AE3" w14:paraId="4216D6D5" w14:textId="77777777" w:rsidTr="0026122E">
        <w:tc>
          <w:tcPr>
            <w:tcW w:w="3020" w:type="dxa"/>
          </w:tcPr>
          <w:p w14:paraId="08272A55" w14:textId="77777777" w:rsidR="000E7AE3" w:rsidRDefault="000E7AE3" w:rsidP="006234AB">
            <w:r>
              <w:t>Proizvajalec in naziv</w:t>
            </w:r>
          </w:p>
        </w:tc>
        <w:tc>
          <w:tcPr>
            <w:tcW w:w="3021" w:type="dxa"/>
          </w:tcPr>
          <w:p w14:paraId="618FA23E" w14:textId="77777777" w:rsidR="000E7AE3" w:rsidRDefault="000E7AE3" w:rsidP="006234AB">
            <w:r>
              <w:t>/</w:t>
            </w:r>
          </w:p>
        </w:tc>
        <w:tc>
          <w:tcPr>
            <w:tcW w:w="3021" w:type="dxa"/>
          </w:tcPr>
          <w:p w14:paraId="5E501A89" w14:textId="77777777" w:rsidR="000E7AE3" w:rsidRDefault="000E7AE3" w:rsidP="006234AB"/>
        </w:tc>
      </w:tr>
      <w:tr w:rsidR="000E7AE3" w14:paraId="429F0D6D" w14:textId="77777777" w:rsidTr="0026122E">
        <w:tc>
          <w:tcPr>
            <w:tcW w:w="3020" w:type="dxa"/>
          </w:tcPr>
          <w:p w14:paraId="013C73C9" w14:textId="77777777" w:rsidR="000E7AE3" w:rsidRDefault="000E7AE3" w:rsidP="006234AB">
            <w:r>
              <w:t>Kompatibilnost z modelom 3000VA</w:t>
            </w:r>
          </w:p>
        </w:tc>
        <w:tc>
          <w:tcPr>
            <w:tcW w:w="3021" w:type="dxa"/>
          </w:tcPr>
          <w:p w14:paraId="0732A7A9" w14:textId="77777777" w:rsidR="000E7AE3" w:rsidRDefault="000E7AE3" w:rsidP="006234AB">
            <w:r>
              <w:t>Popolna kompatibilnost in možnost vgradnje v ponujen model iz točke 1.1. 3000VA</w:t>
            </w:r>
          </w:p>
        </w:tc>
        <w:tc>
          <w:tcPr>
            <w:tcW w:w="3021" w:type="dxa"/>
          </w:tcPr>
          <w:p w14:paraId="3D56B65E" w14:textId="77777777" w:rsidR="000E7AE3" w:rsidRDefault="000E7AE3" w:rsidP="006234AB"/>
        </w:tc>
      </w:tr>
      <w:tr w:rsidR="000E7AE3" w14:paraId="0595EDC1" w14:textId="77777777" w:rsidTr="0026122E">
        <w:tc>
          <w:tcPr>
            <w:tcW w:w="3020" w:type="dxa"/>
          </w:tcPr>
          <w:p w14:paraId="6AD2E583" w14:textId="77777777" w:rsidR="000E7AE3" w:rsidRDefault="000E7AE3" w:rsidP="006234AB">
            <w:r>
              <w:t>Avtonomija naprave z eno (1) dodatno baterijo pri 810W obremenitvi</w:t>
            </w:r>
          </w:p>
        </w:tc>
        <w:tc>
          <w:tcPr>
            <w:tcW w:w="3021" w:type="dxa"/>
          </w:tcPr>
          <w:p w14:paraId="37BBC767" w14:textId="77777777" w:rsidR="000E7AE3" w:rsidRDefault="000E7AE3" w:rsidP="006234AB">
            <w:r>
              <w:t>78 minut</w:t>
            </w:r>
          </w:p>
        </w:tc>
        <w:tc>
          <w:tcPr>
            <w:tcW w:w="3021" w:type="dxa"/>
          </w:tcPr>
          <w:p w14:paraId="39DD9B27" w14:textId="77777777" w:rsidR="000E7AE3" w:rsidRDefault="000E7AE3" w:rsidP="006234AB"/>
        </w:tc>
      </w:tr>
      <w:tr w:rsidR="000E7AE3" w14:paraId="33FAB980" w14:textId="77777777" w:rsidTr="0026122E">
        <w:tc>
          <w:tcPr>
            <w:tcW w:w="3020" w:type="dxa"/>
          </w:tcPr>
          <w:p w14:paraId="63CEBCA2" w14:textId="77777777" w:rsidR="000E7AE3" w:rsidRDefault="000E7AE3" w:rsidP="006234AB">
            <w:r>
              <w:t>Avtonomija naprave z eno (1) dodatno baterijo pri 2700W obremenitvi</w:t>
            </w:r>
          </w:p>
        </w:tc>
        <w:tc>
          <w:tcPr>
            <w:tcW w:w="3021" w:type="dxa"/>
          </w:tcPr>
          <w:p w14:paraId="0D27838C" w14:textId="77777777" w:rsidR="000E7AE3" w:rsidRDefault="000E7AE3" w:rsidP="006234AB">
            <w:r>
              <w:t>21 minut</w:t>
            </w:r>
          </w:p>
        </w:tc>
        <w:tc>
          <w:tcPr>
            <w:tcW w:w="3021" w:type="dxa"/>
          </w:tcPr>
          <w:p w14:paraId="3FEE4C87" w14:textId="77777777" w:rsidR="000E7AE3" w:rsidRDefault="000E7AE3" w:rsidP="006234AB"/>
        </w:tc>
      </w:tr>
      <w:tr w:rsidR="000E7AE3" w14:paraId="24AA64A4" w14:textId="77777777" w:rsidTr="0026122E">
        <w:tc>
          <w:tcPr>
            <w:tcW w:w="3020" w:type="dxa"/>
          </w:tcPr>
          <w:p w14:paraId="34AB30E7" w14:textId="77777777" w:rsidR="000E7AE3" w:rsidRDefault="000E7AE3" w:rsidP="006234AB">
            <w:r>
              <w:t>Garancija in režim vzdrževanja</w:t>
            </w:r>
          </w:p>
        </w:tc>
        <w:tc>
          <w:tcPr>
            <w:tcW w:w="3021" w:type="dxa"/>
          </w:tcPr>
          <w:p w14:paraId="267FD9BF" w14:textId="77777777" w:rsidR="000E7AE3" w:rsidRDefault="000E7AE3" w:rsidP="006234AB">
            <w:r>
              <w:t>36 mesecev</w:t>
            </w:r>
          </w:p>
        </w:tc>
        <w:tc>
          <w:tcPr>
            <w:tcW w:w="3021" w:type="dxa"/>
          </w:tcPr>
          <w:p w14:paraId="11D14756" w14:textId="77777777" w:rsidR="000E7AE3" w:rsidRDefault="000E7AE3" w:rsidP="006234AB"/>
        </w:tc>
      </w:tr>
    </w:tbl>
    <w:p w14:paraId="37E3BC79" w14:textId="77777777" w:rsidR="000E7AE3" w:rsidRPr="004252FA" w:rsidRDefault="000E7AE3" w:rsidP="006234AB"/>
    <w:p w14:paraId="36C24014"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 xml:space="preserve">UPS RACK model min. 5000 VA </w:t>
      </w:r>
    </w:p>
    <w:tbl>
      <w:tblPr>
        <w:tblStyle w:val="Tabelamrea"/>
        <w:tblW w:w="0" w:type="auto"/>
        <w:tblLook w:val="04A0" w:firstRow="1" w:lastRow="0" w:firstColumn="1" w:lastColumn="0" w:noHBand="0" w:noVBand="1"/>
      </w:tblPr>
      <w:tblGrid>
        <w:gridCol w:w="3020"/>
        <w:gridCol w:w="3021"/>
        <w:gridCol w:w="3021"/>
      </w:tblGrid>
      <w:tr w:rsidR="000E7AE3" w14:paraId="549D5950" w14:textId="77777777" w:rsidTr="0026122E">
        <w:trPr>
          <w:tblHeader/>
        </w:trPr>
        <w:tc>
          <w:tcPr>
            <w:tcW w:w="3020" w:type="dxa"/>
          </w:tcPr>
          <w:p w14:paraId="55211C1A" w14:textId="77777777" w:rsidR="000E7AE3" w:rsidRDefault="000E7AE3" w:rsidP="006234AB"/>
        </w:tc>
        <w:tc>
          <w:tcPr>
            <w:tcW w:w="3021" w:type="dxa"/>
          </w:tcPr>
          <w:p w14:paraId="723FED4E" w14:textId="77777777" w:rsidR="000E7AE3" w:rsidRDefault="000E7AE3" w:rsidP="006234AB">
            <w:r w:rsidRPr="00E61693">
              <w:rPr>
                <w:b/>
              </w:rPr>
              <w:t>Minimalne</w:t>
            </w:r>
            <w:r>
              <w:t xml:space="preserve"> zahteve naročnika</w:t>
            </w:r>
          </w:p>
        </w:tc>
        <w:tc>
          <w:tcPr>
            <w:tcW w:w="3021" w:type="dxa"/>
          </w:tcPr>
          <w:p w14:paraId="197FBDB4" w14:textId="77777777" w:rsidR="000E7AE3" w:rsidRDefault="000E7AE3" w:rsidP="006234AB">
            <w:r>
              <w:t>Ponujeno (izpolni ponudnik)</w:t>
            </w:r>
          </w:p>
        </w:tc>
      </w:tr>
      <w:tr w:rsidR="000E7AE3" w14:paraId="2DFA6DEA" w14:textId="77777777" w:rsidTr="0026122E">
        <w:tc>
          <w:tcPr>
            <w:tcW w:w="3020" w:type="dxa"/>
          </w:tcPr>
          <w:p w14:paraId="3378315F" w14:textId="77777777" w:rsidR="000E7AE3" w:rsidRDefault="000E7AE3" w:rsidP="006234AB">
            <w:r>
              <w:t>Proizvajalec in naziv</w:t>
            </w:r>
          </w:p>
        </w:tc>
        <w:tc>
          <w:tcPr>
            <w:tcW w:w="3021" w:type="dxa"/>
          </w:tcPr>
          <w:p w14:paraId="250AE527" w14:textId="77777777" w:rsidR="000E7AE3" w:rsidRDefault="000E7AE3" w:rsidP="006234AB">
            <w:r>
              <w:t>/</w:t>
            </w:r>
          </w:p>
        </w:tc>
        <w:tc>
          <w:tcPr>
            <w:tcW w:w="3021" w:type="dxa"/>
          </w:tcPr>
          <w:p w14:paraId="2E05C244" w14:textId="77777777" w:rsidR="000E7AE3" w:rsidRDefault="000E7AE3" w:rsidP="006234AB"/>
        </w:tc>
      </w:tr>
      <w:tr w:rsidR="000E7AE3" w14:paraId="02533F9E" w14:textId="77777777" w:rsidTr="0026122E">
        <w:tc>
          <w:tcPr>
            <w:tcW w:w="3020" w:type="dxa"/>
          </w:tcPr>
          <w:p w14:paraId="7B578139" w14:textId="77777777" w:rsidR="000E7AE3" w:rsidRDefault="000E7AE3" w:rsidP="006234AB">
            <w:r>
              <w:t>Oblika in velikost</w:t>
            </w:r>
          </w:p>
        </w:tc>
        <w:tc>
          <w:tcPr>
            <w:tcW w:w="3021" w:type="dxa"/>
          </w:tcPr>
          <w:p w14:paraId="67055207" w14:textId="77777777" w:rsidR="000E7AE3" w:rsidRDefault="000E7AE3" w:rsidP="006234AB">
            <w:r>
              <w:t xml:space="preserve">Za vgradnjo v 19˝ strežniško </w:t>
            </w:r>
            <w:r w:rsidRPr="00CF2FE0">
              <w:t>omaro (rack izvedba) največ 3U.</w:t>
            </w:r>
          </w:p>
        </w:tc>
        <w:tc>
          <w:tcPr>
            <w:tcW w:w="3021" w:type="dxa"/>
          </w:tcPr>
          <w:p w14:paraId="5228CD27" w14:textId="77777777" w:rsidR="000E7AE3" w:rsidRDefault="000E7AE3" w:rsidP="006234AB"/>
        </w:tc>
      </w:tr>
      <w:tr w:rsidR="000E7AE3" w14:paraId="30020C1A" w14:textId="77777777" w:rsidTr="0026122E">
        <w:tc>
          <w:tcPr>
            <w:tcW w:w="3020" w:type="dxa"/>
          </w:tcPr>
          <w:p w14:paraId="4EBC39D5" w14:textId="77777777" w:rsidR="000E7AE3" w:rsidRPr="00710B8C" w:rsidRDefault="000E7AE3" w:rsidP="006234AB">
            <w:r w:rsidRPr="00710B8C">
              <w:t>Tehnologija</w:t>
            </w:r>
          </w:p>
        </w:tc>
        <w:tc>
          <w:tcPr>
            <w:tcW w:w="3021" w:type="dxa"/>
          </w:tcPr>
          <w:p w14:paraId="26038B61" w14:textId="77777777" w:rsidR="000E7AE3" w:rsidRDefault="000E7AE3" w:rsidP="006234AB">
            <w:r w:rsidRPr="00710B8C">
              <w:t>On line</w:t>
            </w:r>
          </w:p>
        </w:tc>
        <w:tc>
          <w:tcPr>
            <w:tcW w:w="3021" w:type="dxa"/>
          </w:tcPr>
          <w:p w14:paraId="7106E166" w14:textId="77777777" w:rsidR="000E7AE3" w:rsidRDefault="000E7AE3" w:rsidP="006234AB"/>
        </w:tc>
      </w:tr>
      <w:tr w:rsidR="000E7AE3" w14:paraId="440DE791" w14:textId="77777777" w:rsidTr="0026122E">
        <w:tc>
          <w:tcPr>
            <w:tcW w:w="3020" w:type="dxa"/>
          </w:tcPr>
          <w:p w14:paraId="599719A2" w14:textId="77777777" w:rsidR="000E7AE3" w:rsidRDefault="000E7AE3" w:rsidP="006234AB">
            <w:r>
              <w:t>Zaslon</w:t>
            </w:r>
          </w:p>
        </w:tc>
        <w:tc>
          <w:tcPr>
            <w:tcW w:w="3021" w:type="dxa"/>
          </w:tcPr>
          <w:p w14:paraId="14BF540A" w14:textId="77777777" w:rsidR="000E7AE3" w:rsidRDefault="000E7AE3" w:rsidP="006234AB">
            <w:r>
              <w:t>LCD na sprednji strani</w:t>
            </w:r>
          </w:p>
        </w:tc>
        <w:tc>
          <w:tcPr>
            <w:tcW w:w="3021" w:type="dxa"/>
          </w:tcPr>
          <w:p w14:paraId="0B07C499" w14:textId="77777777" w:rsidR="000E7AE3" w:rsidRDefault="000E7AE3" w:rsidP="006234AB"/>
        </w:tc>
      </w:tr>
      <w:tr w:rsidR="000E7AE3" w14:paraId="36E81516" w14:textId="77777777" w:rsidTr="0026122E">
        <w:tc>
          <w:tcPr>
            <w:tcW w:w="3020" w:type="dxa"/>
          </w:tcPr>
          <w:p w14:paraId="6479722D" w14:textId="77777777" w:rsidR="000E7AE3" w:rsidRPr="00710B8C" w:rsidRDefault="000E7AE3" w:rsidP="006234AB">
            <w:r w:rsidRPr="00710B8C">
              <w:t>Redundanca</w:t>
            </w:r>
          </w:p>
        </w:tc>
        <w:tc>
          <w:tcPr>
            <w:tcW w:w="3021" w:type="dxa"/>
          </w:tcPr>
          <w:p w14:paraId="221E13A6" w14:textId="77777777" w:rsidR="000E7AE3" w:rsidRPr="00710B8C" w:rsidRDefault="000E7AE3" w:rsidP="006234AB">
            <w:r w:rsidRPr="00710B8C">
              <w:rPr>
                <w:lang w:eastAsia="zh-CN"/>
              </w:rPr>
              <w:t>Možnostjo paralelnega delovanja (1+1)</w:t>
            </w:r>
          </w:p>
        </w:tc>
        <w:tc>
          <w:tcPr>
            <w:tcW w:w="3021" w:type="dxa"/>
          </w:tcPr>
          <w:p w14:paraId="76E47EF9" w14:textId="77777777" w:rsidR="000E7AE3" w:rsidRDefault="000E7AE3" w:rsidP="006234AB"/>
        </w:tc>
      </w:tr>
      <w:tr w:rsidR="000E7AE3" w14:paraId="51F3CEF1" w14:textId="77777777" w:rsidTr="0026122E">
        <w:tc>
          <w:tcPr>
            <w:tcW w:w="3020" w:type="dxa"/>
          </w:tcPr>
          <w:p w14:paraId="007DC5F0" w14:textId="77777777" w:rsidR="000E7AE3" w:rsidRDefault="000E7AE3" w:rsidP="006234AB">
            <w:r>
              <w:t>Izvedba</w:t>
            </w:r>
          </w:p>
        </w:tc>
        <w:tc>
          <w:tcPr>
            <w:tcW w:w="3021" w:type="dxa"/>
          </w:tcPr>
          <w:p w14:paraId="741F2C9A" w14:textId="77777777" w:rsidR="000E7AE3" w:rsidRDefault="000E7AE3" w:rsidP="006234AB">
            <w:r>
              <w:t>Enofazna</w:t>
            </w:r>
          </w:p>
        </w:tc>
        <w:tc>
          <w:tcPr>
            <w:tcW w:w="3021" w:type="dxa"/>
          </w:tcPr>
          <w:p w14:paraId="6AFEF46C" w14:textId="77777777" w:rsidR="000E7AE3" w:rsidRDefault="000E7AE3" w:rsidP="006234AB"/>
        </w:tc>
      </w:tr>
      <w:tr w:rsidR="000E7AE3" w14:paraId="3E0FD333" w14:textId="77777777" w:rsidTr="0026122E">
        <w:tc>
          <w:tcPr>
            <w:tcW w:w="3020" w:type="dxa"/>
          </w:tcPr>
          <w:p w14:paraId="1156C932" w14:textId="77777777" w:rsidR="000E7AE3" w:rsidRDefault="000E7AE3" w:rsidP="006234AB">
            <w:r>
              <w:t>Fizično ločeni segmenti obremenitve</w:t>
            </w:r>
          </w:p>
        </w:tc>
        <w:tc>
          <w:tcPr>
            <w:tcW w:w="3021" w:type="dxa"/>
          </w:tcPr>
          <w:p w14:paraId="49714E3E" w14:textId="77777777" w:rsidR="000E7AE3" w:rsidRDefault="000E7AE3" w:rsidP="006234AB">
            <w:r>
              <w:t>2</w:t>
            </w:r>
          </w:p>
        </w:tc>
        <w:tc>
          <w:tcPr>
            <w:tcW w:w="3021" w:type="dxa"/>
          </w:tcPr>
          <w:p w14:paraId="1AD37A84" w14:textId="77777777" w:rsidR="000E7AE3" w:rsidRDefault="000E7AE3" w:rsidP="006234AB"/>
        </w:tc>
      </w:tr>
      <w:tr w:rsidR="000E7AE3" w14:paraId="5A031D4D" w14:textId="77777777" w:rsidTr="0026122E">
        <w:tc>
          <w:tcPr>
            <w:tcW w:w="3020" w:type="dxa"/>
          </w:tcPr>
          <w:p w14:paraId="00261CAE" w14:textId="77777777" w:rsidR="000E7AE3" w:rsidRDefault="000E7AE3" w:rsidP="006234AB">
            <w:r>
              <w:t>Nazivna moč (VA)</w:t>
            </w:r>
          </w:p>
        </w:tc>
        <w:tc>
          <w:tcPr>
            <w:tcW w:w="3021" w:type="dxa"/>
          </w:tcPr>
          <w:p w14:paraId="5126E7D2" w14:textId="77777777" w:rsidR="000E7AE3" w:rsidRDefault="000E7AE3" w:rsidP="006234AB">
            <w:r>
              <w:t>5000VA</w:t>
            </w:r>
          </w:p>
        </w:tc>
        <w:tc>
          <w:tcPr>
            <w:tcW w:w="3021" w:type="dxa"/>
          </w:tcPr>
          <w:p w14:paraId="5C984E5D" w14:textId="77777777" w:rsidR="000E7AE3" w:rsidRDefault="000E7AE3" w:rsidP="006234AB"/>
        </w:tc>
      </w:tr>
      <w:tr w:rsidR="000E7AE3" w14:paraId="55206BE2" w14:textId="77777777" w:rsidTr="0026122E">
        <w:tc>
          <w:tcPr>
            <w:tcW w:w="3020" w:type="dxa"/>
          </w:tcPr>
          <w:p w14:paraId="4487F2CE" w14:textId="77777777" w:rsidR="000E7AE3" w:rsidRDefault="000E7AE3" w:rsidP="006234AB">
            <w:r>
              <w:t>Delovna moč (W)</w:t>
            </w:r>
          </w:p>
        </w:tc>
        <w:tc>
          <w:tcPr>
            <w:tcW w:w="3021" w:type="dxa"/>
          </w:tcPr>
          <w:p w14:paraId="2E7AAEE4" w14:textId="77777777" w:rsidR="000E7AE3" w:rsidRDefault="000E7AE3" w:rsidP="006234AB">
            <w:r>
              <w:t>4500W</w:t>
            </w:r>
          </w:p>
        </w:tc>
        <w:tc>
          <w:tcPr>
            <w:tcW w:w="3021" w:type="dxa"/>
          </w:tcPr>
          <w:p w14:paraId="33942371" w14:textId="77777777" w:rsidR="000E7AE3" w:rsidRDefault="000E7AE3" w:rsidP="006234AB"/>
        </w:tc>
      </w:tr>
      <w:tr w:rsidR="000E7AE3" w14:paraId="1810D452" w14:textId="77777777" w:rsidTr="0026122E">
        <w:tc>
          <w:tcPr>
            <w:tcW w:w="3020" w:type="dxa"/>
          </w:tcPr>
          <w:p w14:paraId="57D7A207" w14:textId="77777777" w:rsidR="000E7AE3" w:rsidRPr="00B701B6" w:rsidRDefault="000E7AE3" w:rsidP="006234AB">
            <w:r w:rsidRPr="00B701B6">
              <w:t>Vhodna in izhodna (nazivna) napetost</w:t>
            </w:r>
          </w:p>
        </w:tc>
        <w:tc>
          <w:tcPr>
            <w:tcW w:w="3021" w:type="dxa"/>
          </w:tcPr>
          <w:p w14:paraId="066FDA16" w14:textId="77777777" w:rsidR="000E7AE3" w:rsidRPr="00B701B6" w:rsidRDefault="000E7AE3" w:rsidP="006234AB">
            <w:r w:rsidRPr="00B701B6">
              <w:t>220V do 240V</w:t>
            </w:r>
          </w:p>
        </w:tc>
        <w:tc>
          <w:tcPr>
            <w:tcW w:w="3021" w:type="dxa"/>
          </w:tcPr>
          <w:p w14:paraId="0C0E34EB" w14:textId="77777777" w:rsidR="000E7AE3" w:rsidRDefault="000E7AE3" w:rsidP="006234AB"/>
        </w:tc>
      </w:tr>
      <w:tr w:rsidR="000E7AE3" w14:paraId="0CC3E6CC" w14:textId="77777777" w:rsidTr="0026122E">
        <w:tc>
          <w:tcPr>
            <w:tcW w:w="3020" w:type="dxa"/>
          </w:tcPr>
          <w:p w14:paraId="58AE0310" w14:textId="77777777" w:rsidR="000E7AE3" w:rsidRPr="00710B8C" w:rsidRDefault="000E7AE3" w:rsidP="006234AB">
            <w:r w:rsidRPr="00710B8C">
              <w:t>Izhodna napetost</w:t>
            </w:r>
          </w:p>
        </w:tc>
        <w:tc>
          <w:tcPr>
            <w:tcW w:w="3021" w:type="dxa"/>
          </w:tcPr>
          <w:p w14:paraId="26B85C46" w14:textId="77777777" w:rsidR="000E7AE3" w:rsidRDefault="000E7AE3" w:rsidP="006234AB">
            <w:r w:rsidRPr="00710B8C">
              <w:t>230 V, nastavljivo  200 V,  208 V,  220 V, 240 V</w:t>
            </w:r>
          </w:p>
        </w:tc>
        <w:tc>
          <w:tcPr>
            <w:tcW w:w="3021" w:type="dxa"/>
          </w:tcPr>
          <w:p w14:paraId="09B8ACA5" w14:textId="77777777" w:rsidR="000E7AE3" w:rsidRDefault="000E7AE3" w:rsidP="006234AB"/>
        </w:tc>
      </w:tr>
      <w:tr w:rsidR="000E7AE3" w14:paraId="62127A23" w14:textId="77777777" w:rsidTr="0026122E">
        <w:tc>
          <w:tcPr>
            <w:tcW w:w="3020" w:type="dxa"/>
          </w:tcPr>
          <w:p w14:paraId="5279E412" w14:textId="77777777" w:rsidR="000E7AE3" w:rsidRDefault="000E7AE3" w:rsidP="006234AB">
            <w:r>
              <w:t>Frekvenca</w:t>
            </w:r>
          </w:p>
        </w:tc>
        <w:tc>
          <w:tcPr>
            <w:tcW w:w="3021" w:type="dxa"/>
          </w:tcPr>
          <w:p w14:paraId="292F56B7" w14:textId="77777777" w:rsidR="000E7AE3" w:rsidRDefault="000E7AE3" w:rsidP="006234AB">
            <w:r>
              <w:t>50/60 Hz</w:t>
            </w:r>
          </w:p>
        </w:tc>
        <w:tc>
          <w:tcPr>
            <w:tcW w:w="3021" w:type="dxa"/>
          </w:tcPr>
          <w:p w14:paraId="181E6B99" w14:textId="77777777" w:rsidR="000E7AE3" w:rsidRDefault="000E7AE3" w:rsidP="006234AB"/>
        </w:tc>
      </w:tr>
      <w:tr w:rsidR="000E7AE3" w14:paraId="08B82D8A" w14:textId="77777777" w:rsidTr="0026122E">
        <w:tc>
          <w:tcPr>
            <w:tcW w:w="3020" w:type="dxa"/>
          </w:tcPr>
          <w:p w14:paraId="79E47B56" w14:textId="77777777" w:rsidR="000E7AE3" w:rsidRDefault="000E7AE3" w:rsidP="006234AB">
            <w:r>
              <w:t>Učinkovitost</w:t>
            </w:r>
          </w:p>
        </w:tc>
        <w:tc>
          <w:tcPr>
            <w:tcW w:w="3021" w:type="dxa"/>
          </w:tcPr>
          <w:p w14:paraId="4D5C7E4A" w14:textId="77777777" w:rsidR="000E7AE3" w:rsidRDefault="000E7AE3" w:rsidP="006234AB">
            <w:r>
              <w:t>94%</w:t>
            </w:r>
          </w:p>
        </w:tc>
        <w:tc>
          <w:tcPr>
            <w:tcW w:w="3021" w:type="dxa"/>
          </w:tcPr>
          <w:p w14:paraId="7065B406" w14:textId="77777777" w:rsidR="000E7AE3" w:rsidRDefault="000E7AE3" w:rsidP="006234AB"/>
        </w:tc>
      </w:tr>
      <w:tr w:rsidR="000E7AE3" w14:paraId="58C9FA82" w14:textId="77777777" w:rsidTr="0026122E">
        <w:tc>
          <w:tcPr>
            <w:tcW w:w="3020" w:type="dxa"/>
          </w:tcPr>
          <w:p w14:paraId="1CB7B537" w14:textId="77777777" w:rsidR="000E7AE3" w:rsidRDefault="000E7AE3" w:rsidP="006234AB">
            <w:r>
              <w:t>Oddaljen nadzor preko SNMP protokola</w:t>
            </w:r>
          </w:p>
        </w:tc>
        <w:tc>
          <w:tcPr>
            <w:tcW w:w="3021" w:type="dxa"/>
          </w:tcPr>
          <w:p w14:paraId="4EAFCDA8" w14:textId="77777777" w:rsidR="000E7AE3" w:rsidRDefault="000E7AE3" w:rsidP="00980B52">
            <w:pPr>
              <w:spacing w:after="40"/>
            </w:pPr>
            <w:r>
              <w:t xml:space="preserve">Nadzor in poročanje o delovanju in statusu (obremenitev, avtonomija). </w:t>
            </w:r>
          </w:p>
          <w:p w14:paraId="4971753B" w14:textId="77777777" w:rsidR="000E7AE3" w:rsidRDefault="000E7AE3" w:rsidP="00980B52">
            <w:pPr>
              <w:spacing w:after="40"/>
            </w:pPr>
            <w:r>
              <w:t xml:space="preserve">Možnost nadgradnje strojne kode na daljavo. </w:t>
            </w:r>
          </w:p>
          <w:p w14:paraId="20AB320D" w14:textId="77777777" w:rsidR="000E7AE3" w:rsidRDefault="000E7AE3" w:rsidP="00980B52">
            <w:pPr>
              <w:spacing w:after="40"/>
            </w:pPr>
            <w:r>
              <w:t>Možnost pošiljanja elektronskih sporočil o statusu UPS naprave.</w:t>
            </w:r>
          </w:p>
          <w:p w14:paraId="62ABD97D" w14:textId="77777777" w:rsidR="000E7AE3" w:rsidRDefault="000E7AE3" w:rsidP="00980B52">
            <w:pPr>
              <w:spacing w:after="40"/>
            </w:pPr>
            <w:r>
              <w:t>Možnost odklopa po segmentih na daljavo.</w:t>
            </w:r>
          </w:p>
          <w:p w14:paraId="75C37629" w14:textId="77777777" w:rsidR="000E7AE3" w:rsidRDefault="000E7AE3" w:rsidP="00980B52">
            <w:pPr>
              <w:spacing w:after="40"/>
            </w:pPr>
            <w:r>
              <w:t>Preko mrežnega LAN priklopa 10/100.</w:t>
            </w:r>
          </w:p>
          <w:p w14:paraId="6698F65B" w14:textId="77777777" w:rsidR="000E7AE3" w:rsidRDefault="000E7AE3" w:rsidP="00980B52">
            <w:pPr>
              <w:spacing w:after="40"/>
            </w:pPr>
            <w:r>
              <w:t>Preko SNMP protokola.</w:t>
            </w:r>
          </w:p>
          <w:p w14:paraId="152FFDD1" w14:textId="77777777" w:rsidR="000E7AE3" w:rsidRDefault="000E7AE3" w:rsidP="00980B52">
            <w:pPr>
              <w:spacing w:after="40"/>
            </w:pPr>
            <w:r>
              <w:t>Popolna integracija z Nagios nadzornim sistemom.</w:t>
            </w:r>
          </w:p>
        </w:tc>
        <w:tc>
          <w:tcPr>
            <w:tcW w:w="3021" w:type="dxa"/>
          </w:tcPr>
          <w:p w14:paraId="6D28FEF5" w14:textId="77777777" w:rsidR="000E7AE3" w:rsidRDefault="000E7AE3" w:rsidP="006234AB"/>
        </w:tc>
      </w:tr>
      <w:tr w:rsidR="000E7AE3" w14:paraId="2FEA60E3" w14:textId="77777777" w:rsidTr="0026122E">
        <w:tc>
          <w:tcPr>
            <w:tcW w:w="3020" w:type="dxa"/>
          </w:tcPr>
          <w:p w14:paraId="579C30A8" w14:textId="77777777" w:rsidR="000E7AE3" w:rsidRDefault="000E7AE3" w:rsidP="006234AB">
            <w:r>
              <w:t>Avtonomija pri 1350W obremenitvi</w:t>
            </w:r>
          </w:p>
        </w:tc>
        <w:tc>
          <w:tcPr>
            <w:tcW w:w="3021" w:type="dxa"/>
          </w:tcPr>
          <w:p w14:paraId="1E03784C" w14:textId="77777777" w:rsidR="000E7AE3" w:rsidRDefault="000E7AE3" w:rsidP="006234AB">
            <w:r>
              <w:t>22 minut</w:t>
            </w:r>
          </w:p>
        </w:tc>
        <w:tc>
          <w:tcPr>
            <w:tcW w:w="3021" w:type="dxa"/>
          </w:tcPr>
          <w:p w14:paraId="062AB83B" w14:textId="77777777" w:rsidR="000E7AE3" w:rsidRDefault="000E7AE3" w:rsidP="006234AB"/>
        </w:tc>
      </w:tr>
      <w:tr w:rsidR="000E7AE3" w14:paraId="032416F6" w14:textId="77777777" w:rsidTr="0026122E">
        <w:tc>
          <w:tcPr>
            <w:tcW w:w="3020" w:type="dxa"/>
          </w:tcPr>
          <w:p w14:paraId="4D93B9CF" w14:textId="77777777" w:rsidR="000E7AE3" w:rsidRDefault="000E7AE3" w:rsidP="006234AB">
            <w:r>
              <w:t>Avtonomija pri 4500W obremenitvi</w:t>
            </w:r>
          </w:p>
        </w:tc>
        <w:tc>
          <w:tcPr>
            <w:tcW w:w="3021" w:type="dxa"/>
          </w:tcPr>
          <w:p w14:paraId="374C0FC5" w14:textId="77777777" w:rsidR="000E7AE3" w:rsidRDefault="000E7AE3" w:rsidP="006234AB">
            <w:r>
              <w:t>5 minut</w:t>
            </w:r>
          </w:p>
        </w:tc>
        <w:tc>
          <w:tcPr>
            <w:tcW w:w="3021" w:type="dxa"/>
          </w:tcPr>
          <w:p w14:paraId="7C05BCAC" w14:textId="77777777" w:rsidR="000E7AE3" w:rsidRDefault="000E7AE3" w:rsidP="006234AB"/>
        </w:tc>
      </w:tr>
      <w:tr w:rsidR="000E7AE3" w14:paraId="0450641F" w14:textId="77777777" w:rsidTr="0026122E">
        <w:tc>
          <w:tcPr>
            <w:tcW w:w="3020" w:type="dxa"/>
          </w:tcPr>
          <w:p w14:paraId="1A91943E" w14:textId="77777777" w:rsidR="000E7AE3" w:rsidRDefault="000E7AE3" w:rsidP="006234AB">
            <w:r>
              <w:t xml:space="preserve">Možnost vgradnje dodatnih </w:t>
            </w:r>
            <w:r>
              <w:lastRenderedPageBreak/>
              <w:t>baterij za povečanje avtonomije.</w:t>
            </w:r>
          </w:p>
        </w:tc>
        <w:tc>
          <w:tcPr>
            <w:tcW w:w="3021" w:type="dxa"/>
          </w:tcPr>
          <w:p w14:paraId="5DF0BCD4" w14:textId="77777777" w:rsidR="000E7AE3" w:rsidRDefault="000E7AE3" w:rsidP="006234AB">
            <w:r>
              <w:lastRenderedPageBreak/>
              <w:t>4 baterije</w:t>
            </w:r>
          </w:p>
          <w:p w14:paraId="77890B98" w14:textId="77777777" w:rsidR="000E7AE3" w:rsidRDefault="000E7AE3" w:rsidP="006234AB">
            <w:r>
              <w:lastRenderedPageBreak/>
              <w:t>Avtonomija vsaj 58 minut pri 4500W obremenitvi</w:t>
            </w:r>
          </w:p>
        </w:tc>
        <w:tc>
          <w:tcPr>
            <w:tcW w:w="3021" w:type="dxa"/>
          </w:tcPr>
          <w:p w14:paraId="5F8ECCB7" w14:textId="77777777" w:rsidR="000E7AE3" w:rsidRDefault="000E7AE3" w:rsidP="006234AB"/>
        </w:tc>
      </w:tr>
      <w:tr w:rsidR="000E7AE3" w14:paraId="3FD7C280" w14:textId="77777777" w:rsidTr="0026122E">
        <w:tc>
          <w:tcPr>
            <w:tcW w:w="3020" w:type="dxa"/>
          </w:tcPr>
          <w:p w14:paraId="1B1DB25C" w14:textId="77777777" w:rsidR="000E7AE3" w:rsidRDefault="000E7AE3" w:rsidP="006234AB">
            <w:r>
              <w:t>Programska oprema za upravljanje, nadzor in varno zaustavitev naprav ob izpadu napajanja</w:t>
            </w:r>
          </w:p>
        </w:tc>
        <w:tc>
          <w:tcPr>
            <w:tcW w:w="3021" w:type="dxa"/>
          </w:tcPr>
          <w:p w14:paraId="5D5036A2" w14:textId="77777777" w:rsidR="000E7AE3" w:rsidRDefault="000E7AE3" w:rsidP="006234AB">
            <w:r>
              <w:t>DA</w:t>
            </w:r>
          </w:p>
        </w:tc>
        <w:tc>
          <w:tcPr>
            <w:tcW w:w="3021" w:type="dxa"/>
          </w:tcPr>
          <w:p w14:paraId="694CBC11" w14:textId="77777777" w:rsidR="000E7AE3" w:rsidRDefault="000E7AE3" w:rsidP="006234AB"/>
        </w:tc>
      </w:tr>
      <w:tr w:rsidR="000E7AE3" w14:paraId="5CC55524" w14:textId="77777777" w:rsidTr="0026122E">
        <w:tc>
          <w:tcPr>
            <w:tcW w:w="3020" w:type="dxa"/>
          </w:tcPr>
          <w:p w14:paraId="534D78AC" w14:textId="77777777" w:rsidR="000E7AE3" w:rsidRPr="00B701B6" w:rsidRDefault="000E7AE3" w:rsidP="006234AB">
            <w:r w:rsidRPr="00B701B6">
              <w:t>Samodejni zagon po vzpostavitvi napajanja</w:t>
            </w:r>
          </w:p>
        </w:tc>
        <w:tc>
          <w:tcPr>
            <w:tcW w:w="3021" w:type="dxa"/>
          </w:tcPr>
          <w:p w14:paraId="5E1B45F5" w14:textId="77777777" w:rsidR="000E7AE3" w:rsidRPr="00B701B6" w:rsidRDefault="000E7AE3" w:rsidP="006234AB">
            <w:r w:rsidRPr="00B701B6">
              <w:t>DA</w:t>
            </w:r>
          </w:p>
        </w:tc>
        <w:tc>
          <w:tcPr>
            <w:tcW w:w="3021" w:type="dxa"/>
          </w:tcPr>
          <w:p w14:paraId="5757C249" w14:textId="77777777" w:rsidR="000E7AE3" w:rsidRDefault="000E7AE3" w:rsidP="006234AB"/>
        </w:tc>
      </w:tr>
      <w:tr w:rsidR="000E7AE3" w14:paraId="621E9476" w14:textId="77777777" w:rsidTr="0026122E">
        <w:tc>
          <w:tcPr>
            <w:tcW w:w="3020" w:type="dxa"/>
          </w:tcPr>
          <w:p w14:paraId="19603221" w14:textId="77777777" w:rsidR="000E7AE3" w:rsidRDefault="000E7AE3" w:rsidP="006234AB">
            <w:r>
              <w:t xml:space="preserve">Priključni kabli </w:t>
            </w:r>
          </w:p>
        </w:tc>
        <w:tc>
          <w:tcPr>
            <w:tcW w:w="3021" w:type="dxa"/>
          </w:tcPr>
          <w:p w14:paraId="1A6FCC9F" w14:textId="77777777" w:rsidR="000E7AE3" w:rsidRDefault="000E7AE3" w:rsidP="006234AB">
            <w:r>
              <w:t>Vsi potrebni napajalni in mrežni kabli.</w:t>
            </w:r>
          </w:p>
        </w:tc>
        <w:tc>
          <w:tcPr>
            <w:tcW w:w="3021" w:type="dxa"/>
          </w:tcPr>
          <w:p w14:paraId="4E099ED1" w14:textId="77777777" w:rsidR="000E7AE3" w:rsidRDefault="000E7AE3" w:rsidP="006234AB"/>
        </w:tc>
      </w:tr>
      <w:tr w:rsidR="000E7AE3" w14:paraId="17EB397B" w14:textId="77777777" w:rsidTr="0026122E">
        <w:tc>
          <w:tcPr>
            <w:tcW w:w="3020" w:type="dxa"/>
          </w:tcPr>
          <w:p w14:paraId="4A325938" w14:textId="77777777" w:rsidR="000E7AE3" w:rsidRDefault="000E7AE3" w:rsidP="006234AB">
            <w:proofErr w:type="spellStart"/>
            <w:r>
              <w:t>Razdelilec</w:t>
            </w:r>
            <w:proofErr w:type="spellEnd"/>
            <w:r>
              <w:t xml:space="preserve"> </w:t>
            </w:r>
          </w:p>
        </w:tc>
        <w:tc>
          <w:tcPr>
            <w:tcW w:w="3021" w:type="dxa"/>
          </w:tcPr>
          <w:p w14:paraId="089597D5" w14:textId="77777777" w:rsidR="000E7AE3" w:rsidRDefault="000E7AE3" w:rsidP="00980B52">
            <w:pPr>
              <w:spacing w:after="40"/>
            </w:pPr>
            <w:r>
              <w:t>Vgradnja v 19˝ strežniško omaro in s priklopom na ponujen UPS sistem.</w:t>
            </w:r>
          </w:p>
          <w:p w14:paraId="6DEE7BBA" w14:textId="77777777" w:rsidR="000E7AE3" w:rsidRDefault="000E7AE3" w:rsidP="00980B52">
            <w:pPr>
              <w:spacing w:after="40"/>
            </w:pPr>
            <w:r>
              <w:t>Največ 1U.</w:t>
            </w:r>
          </w:p>
          <w:p w14:paraId="710D74FF" w14:textId="77777777" w:rsidR="000E7AE3" w:rsidRDefault="000E7AE3" w:rsidP="00980B52">
            <w:pPr>
              <w:spacing w:after="40"/>
            </w:pPr>
            <w:r>
              <w:t>Kabel dolžine 2m z EURO/M priključkom.</w:t>
            </w:r>
          </w:p>
          <w:p w14:paraId="2C4E402B" w14:textId="77777777" w:rsidR="000E7AE3" w:rsidRDefault="000E7AE3" w:rsidP="00980B52">
            <w:pPr>
              <w:spacing w:after="40"/>
            </w:pPr>
            <w:r>
              <w:t>8× 220V schuko vtičnice.</w:t>
            </w:r>
          </w:p>
        </w:tc>
        <w:tc>
          <w:tcPr>
            <w:tcW w:w="3021" w:type="dxa"/>
          </w:tcPr>
          <w:p w14:paraId="510069E4" w14:textId="77777777" w:rsidR="000E7AE3" w:rsidRDefault="000E7AE3" w:rsidP="006234AB"/>
        </w:tc>
      </w:tr>
      <w:tr w:rsidR="000E7AE3" w14:paraId="1E2E4193" w14:textId="77777777" w:rsidTr="0026122E">
        <w:tc>
          <w:tcPr>
            <w:tcW w:w="3020" w:type="dxa"/>
          </w:tcPr>
          <w:p w14:paraId="3608DB82" w14:textId="77777777" w:rsidR="000E7AE3" w:rsidRDefault="000E7AE3" w:rsidP="006234AB">
            <w:r>
              <w:t>Garancija in režim vzdrževanja</w:t>
            </w:r>
          </w:p>
        </w:tc>
        <w:tc>
          <w:tcPr>
            <w:tcW w:w="3021" w:type="dxa"/>
          </w:tcPr>
          <w:p w14:paraId="0CD9CA12" w14:textId="77777777" w:rsidR="000E7AE3" w:rsidRDefault="000E7AE3" w:rsidP="00980B52">
            <w:pPr>
              <w:spacing w:after="40"/>
            </w:pPr>
            <w:r>
              <w:t>36 mesecev na lokaciji naročnika, 2 urni odzivni čas, 13 ur na dan, delovni dnevi.</w:t>
            </w:r>
          </w:p>
          <w:p w14:paraId="1A29BEBA" w14:textId="77777777" w:rsidR="000E7AE3" w:rsidRDefault="000E7AE3" w:rsidP="00980B52">
            <w:pPr>
              <w:spacing w:after="40"/>
            </w:pPr>
            <w:r>
              <w:t>Garancija na baterije 36 mesecev.</w:t>
            </w:r>
          </w:p>
        </w:tc>
        <w:tc>
          <w:tcPr>
            <w:tcW w:w="3021" w:type="dxa"/>
          </w:tcPr>
          <w:p w14:paraId="4E86A329" w14:textId="77777777" w:rsidR="000E7AE3" w:rsidRDefault="000E7AE3" w:rsidP="006234AB"/>
        </w:tc>
      </w:tr>
    </w:tbl>
    <w:p w14:paraId="6F966A88" w14:textId="77777777" w:rsidR="000E7AE3" w:rsidRDefault="000E7AE3" w:rsidP="006234AB"/>
    <w:p w14:paraId="7881E434"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Dodatne baterije za UPS RACK model min. 5000 VA</w:t>
      </w:r>
    </w:p>
    <w:tbl>
      <w:tblPr>
        <w:tblStyle w:val="Tabelamrea"/>
        <w:tblW w:w="0" w:type="auto"/>
        <w:tblLook w:val="04A0" w:firstRow="1" w:lastRow="0" w:firstColumn="1" w:lastColumn="0" w:noHBand="0" w:noVBand="1"/>
      </w:tblPr>
      <w:tblGrid>
        <w:gridCol w:w="3020"/>
        <w:gridCol w:w="3021"/>
        <w:gridCol w:w="3021"/>
      </w:tblGrid>
      <w:tr w:rsidR="000E7AE3" w14:paraId="4D0C5A1A" w14:textId="77777777" w:rsidTr="0026122E">
        <w:trPr>
          <w:tblHeader/>
        </w:trPr>
        <w:tc>
          <w:tcPr>
            <w:tcW w:w="3020" w:type="dxa"/>
          </w:tcPr>
          <w:p w14:paraId="2A1CA863" w14:textId="77777777" w:rsidR="000E7AE3" w:rsidRDefault="000E7AE3" w:rsidP="006234AB"/>
        </w:tc>
        <w:tc>
          <w:tcPr>
            <w:tcW w:w="3021" w:type="dxa"/>
          </w:tcPr>
          <w:p w14:paraId="28749D6E" w14:textId="77777777" w:rsidR="000E7AE3" w:rsidRDefault="000E7AE3" w:rsidP="006234AB">
            <w:r w:rsidRPr="00E61693">
              <w:rPr>
                <w:b/>
              </w:rPr>
              <w:t>Minimalne</w:t>
            </w:r>
            <w:r>
              <w:t xml:space="preserve"> zahteve naročnika</w:t>
            </w:r>
          </w:p>
        </w:tc>
        <w:tc>
          <w:tcPr>
            <w:tcW w:w="3021" w:type="dxa"/>
          </w:tcPr>
          <w:p w14:paraId="1CC85908" w14:textId="77777777" w:rsidR="000E7AE3" w:rsidRDefault="000E7AE3" w:rsidP="006234AB">
            <w:r>
              <w:t>Ponujeno (izpolni ponudnik)</w:t>
            </w:r>
          </w:p>
        </w:tc>
      </w:tr>
      <w:tr w:rsidR="000E7AE3" w14:paraId="5E1104DD" w14:textId="77777777" w:rsidTr="0026122E">
        <w:tc>
          <w:tcPr>
            <w:tcW w:w="3020" w:type="dxa"/>
          </w:tcPr>
          <w:p w14:paraId="6DE97B3F" w14:textId="77777777" w:rsidR="000E7AE3" w:rsidRDefault="000E7AE3" w:rsidP="006234AB">
            <w:r>
              <w:t>Proizvajalec in naziv</w:t>
            </w:r>
          </w:p>
        </w:tc>
        <w:tc>
          <w:tcPr>
            <w:tcW w:w="3021" w:type="dxa"/>
          </w:tcPr>
          <w:p w14:paraId="312A1DFE" w14:textId="77777777" w:rsidR="000E7AE3" w:rsidRDefault="000E7AE3" w:rsidP="006234AB">
            <w:r>
              <w:t>/</w:t>
            </w:r>
          </w:p>
        </w:tc>
        <w:tc>
          <w:tcPr>
            <w:tcW w:w="3021" w:type="dxa"/>
          </w:tcPr>
          <w:p w14:paraId="37CD67B9" w14:textId="77777777" w:rsidR="000E7AE3" w:rsidRDefault="000E7AE3" w:rsidP="006234AB"/>
        </w:tc>
      </w:tr>
      <w:tr w:rsidR="000E7AE3" w14:paraId="05171914" w14:textId="77777777" w:rsidTr="0026122E">
        <w:tc>
          <w:tcPr>
            <w:tcW w:w="3020" w:type="dxa"/>
          </w:tcPr>
          <w:p w14:paraId="4DF47843" w14:textId="77777777" w:rsidR="000E7AE3" w:rsidRDefault="000E7AE3" w:rsidP="006234AB">
            <w:r>
              <w:t>Kompatibilnost z modelom 3000VA</w:t>
            </w:r>
          </w:p>
        </w:tc>
        <w:tc>
          <w:tcPr>
            <w:tcW w:w="3021" w:type="dxa"/>
          </w:tcPr>
          <w:p w14:paraId="36B68459" w14:textId="77777777" w:rsidR="000E7AE3" w:rsidRDefault="000E7AE3" w:rsidP="006234AB">
            <w:r>
              <w:t>Popolna kompatibilnost in možnost vgradnje v ponujen model iz točke 1.1. 3000VA</w:t>
            </w:r>
          </w:p>
        </w:tc>
        <w:tc>
          <w:tcPr>
            <w:tcW w:w="3021" w:type="dxa"/>
          </w:tcPr>
          <w:p w14:paraId="1300144A" w14:textId="77777777" w:rsidR="000E7AE3" w:rsidRDefault="000E7AE3" w:rsidP="006234AB"/>
        </w:tc>
      </w:tr>
      <w:tr w:rsidR="000E7AE3" w14:paraId="5C4659A6" w14:textId="77777777" w:rsidTr="0026122E">
        <w:tc>
          <w:tcPr>
            <w:tcW w:w="3020" w:type="dxa"/>
          </w:tcPr>
          <w:p w14:paraId="6229BE99" w14:textId="77777777" w:rsidR="000E7AE3" w:rsidRDefault="000E7AE3" w:rsidP="006234AB">
            <w:r>
              <w:t>Avtonomija naprave z eno (1) dodatno baterijo pri 810W obremenitvi</w:t>
            </w:r>
          </w:p>
        </w:tc>
        <w:tc>
          <w:tcPr>
            <w:tcW w:w="3021" w:type="dxa"/>
          </w:tcPr>
          <w:p w14:paraId="7681E578" w14:textId="77777777" w:rsidR="000E7AE3" w:rsidRDefault="000E7AE3" w:rsidP="006234AB">
            <w:r>
              <w:t>78 minut</w:t>
            </w:r>
          </w:p>
        </w:tc>
        <w:tc>
          <w:tcPr>
            <w:tcW w:w="3021" w:type="dxa"/>
          </w:tcPr>
          <w:p w14:paraId="704D3064" w14:textId="77777777" w:rsidR="000E7AE3" w:rsidRDefault="000E7AE3" w:rsidP="006234AB"/>
        </w:tc>
      </w:tr>
      <w:tr w:rsidR="000E7AE3" w14:paraId="5D75F0F2" w14:textId="77777777" w:rsidTr="0026122E">
        <w:tc>
          <w:tcPr>
            <w:tcW w:w="3020" w:type="dxa"/>
          </w:tcPr>
          <w:p w14:paraId="11EA0FBF" w14:textId="77777777" w:rsidR="000E7AE3" w:rsidRDefault="000E7AE3" w:rsidP="006234AB">
            <w:r>
              <w:t>Avtonomija naprave z eno (1) dodatno baterijo pri 2700W obremenitvi</w:t>
            </w:r>
          </w:p>
        </w:tc>
        <w:tc>
          <w:tcPr>
            <w:tcW w:w="3021" w:type="dxa"/>
          </w:tcPr>
          <w:p w14:paraId="5B6ACF14" w14:textId="77777777" w:rsidR="000E7AE3" w:rsidRDefault="000E7AE3" w:rsidP="006234AB">
            <w:r>
              <w:t>21 minut</w:t>
            </w:r>
          </w:p>
        </w:tc>
        <w:tc>
          <w:tcPr>
            <w:tcW w:w="3021" w:type="dxa"/>
          </w:tcPr>
          <w:p w14:paraId="2B97110D" w14:textId="77777777" w:rsidR="000E7AE3" w:rsidRDefault="000E7AE3" w:rsidP="006234AB"/>
        </w:tc>
      </w:tr>
      <w:tr w:rsidR="000E7AE3" w14:paraId="64CD3DD3" w14:textId="77777777" w:rsidTr="0026122E">
        <w:tc>
          <w:tcPr>
            <w:tcW w:w="3020" w:type="dxa"/>
          </w:tcPr>
          <w:p w14:paraId="10A949DC" w14:textId="77777777" w:rsidR="000E7AE3" w:rsidRDefault="000E7AE3" w:rsidP="006234AB">
            <w:r>
              <w:t>Garancija in režim vzdrževanja</w:t>
            </w:r>
          </w:p>
        </w:tc>
        <w:tc>
          <w:tcPr>
            <w:tcW w:w="3021" w:type="dxa"/>
          </w:tcPr>
          <w:p w14:paraId="49833D83" w14:textId="77777777" w:rsidR="000E7AE3" w:rsidRDefault="000E7AE3" w:rsidP="006234AB">
            <w:r>
              <w:t>36 mesecev</w:t>
            </w:r>
          </w:p>
        </w:tc>
        <w:tc>
          <w:tcPr>
            <w:tcW w:w="3021" w:type="dxa"/>
          </w:tcPr>
          <w:p w14:paraId="4ADB9418" w14:textId="77777777" w:rsidR="000E7AE3" w:rsidRDefault="000E7AE3" w:rsidP="006234AB"/>
        </w:tc>
      </w:tr>
    </w:tbl>
    <w:p w14:paraId="30C9B114" w14:textId="77777777" w:rsidR="000E7AE3" w:rsidRDefault="000E7AE3" w:rsidP="006234AB"/>
    <w:p w14:paraId="449B158C"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UPS TOWER model min. 6000VA</w:t>
      </w:r>
    </w:p>
    <w:tbl>
      <w:tblPr>
        <w:tblStyle w:val="Tabelamrea"/>
        <w:tblW w:w="0" w:type="auto"/>
        <w:tblLook w:val="04A0" w:firstRow="1" w:lastRow="0" w:firstColumn="1" w:lastColumn="0" w:noHBand="0" w:noVBand="1"/>
      </w:tblPr>
      <w:tblGrid>
        <w:gridCol w:w="3020"/>
        <w:gridCol w:w="3021"/>
        <w:gridCol w:w="3021"/>
      </w:tblGrid>
      <w:tr w:rsidR="000E7AE3" w14:paraId="2F595B32" w14:textId="77777777" w:rsidTr="0026122E">
        <w:trPr>
          <w:tblHeader/>
        </w:trPr>
        <w:tc>
          <w:tcPr>
            <w:tcW w:w="3020" w:type="dxa"/>
          </w:tcPr>
          <w:p w14:paraId="0C966811" w14:textId="77777777" w:rsidR="000E7AE3" w:rsidRDefault="000E7AE3" w:rsidP="006234AB"/>
        </w:tc>
        <w:tc>
          <w:tcPr>
            <w:tcW w:w="3021" w:type="dxa"/>
          </w:tcPr>
          <w:p w14:paraId="0122FD3E" w14:textId="77777777" w:rsidR="000E7AE3" w:rsidRDefault="000E7AE3" w:rsidP="006234AB">
            <w:r w:rsidRPr="00E61693">
              <w:rPr>
                <w:b/>
              </w:rPr>
              <w:t>Minimalne</w:t>
            </w:r>
            <w:r>
              <w:t xml:space="preserve"> zahteve naročnika</w:t>
            </w:r>
          </w:p>
        </w:tc>
        <w:tc>
          <w:tcPr>
            <w:tcW w:w="3021" w:type="dxa"/>
          </w:tcPr>
          <w:p w14:paraId="3659D551" w14:textId="77777777" w:rsidR="000E7AE3" w:rsidRDefault="000E7AE3" w:rsidP="006234AB">
            <w:r>
              <w:t>Ponujeno (izpolni ponudnik)</w:t>
            </w:r>
          </w:p>
        </w:tc>
      </w:tr>
      <w:tr w:rsidR="000E7AE3" w14:paraId="7091111B" w14:textId="77777777" w:rsidTr="0026122E">
        <w:tc>
          <w:tcPr>
            <w:tcW w:w="3020" w:type="dxa"/>
          </w:tcPr>
          <w:p w14:paraId="120C5925" w14:textId="77777777" w:rsidR="000E7AE3" w:rsidRDefault="000E7AE3" w:rsidP="006234AB">
            <w:r>
              <w:t>Proizvajalec in naziv</w:t>
            </w:r>
          </w:p>
        </w:tc>
        <w:tc>
          <w:tcPr>
            <w:tcW w:w="3021" w:type="dxa"/>
          </w:tcPr>
          <w:p w14:paraId="7EC49AF5" w14:textId="77777777" w:rsidR="000E7AE3" w:rsidRDefault="000E7AE3" w:rsidP="006234AB">
            <w:r>
              <w:t>/</w:t>
            </w:r>
          </w:p>
        </w:tc>
        <w:tc>
          <w:tcPr>
            <w:tcW w:w="3021" w:type="dxa"/>
          </w:tcPr>
          <w:p w14:paraId="5779A3E3" w14:textId="77777777" w:rsidR="000E7AE3" w:rsidRDefault="000E7AE3" w:rsidP="006234AB"/>
        </w:tc>
      </w:tr>
      <w:tr w:rsidR="000E7AE3" w14:paraId="7076CC7E" w14:textId="77777777" w:rsidTr="0026122E">
        <w:tc>
          <w:tcPr>
            <w:tcW w:w="3020" w:type="dxa"/>
          </w:tcPr>
          <w:p w14:paraId="084A2A41" w14:textId="77777777" w:rsidR="000E7AE3" w:rsidRDefault="000E7AE3" w:rsidP="006234AB">
            <w:r>
              <w:t>Oblika in velikost</w:t>
            </w:r>
          </w:p>
        </w:tc>
        <w:tc>
          <w:tcPr>
            <w:tcW w:w="3021" w:type="dxa"/>
          </w:tcPr>
          <w:p w14:paraId="2043B364" w14:textId="77777777" w:rsidR="000E7AE3" w:rsidRDefault="000E7AE3" w:rsidP="006234AB">
            <w:r>
              <w:t>Tower izvedba</w:t>
            </w:r>
          </w:p>
        </w:tc>
        <w:tc>
          <w:tcPr>
            <w:tcW w:w="3021" w:type="dxa"/>
          </w:tcPr>
          <w:p w14:paraId="6045CA82" w14:textId="77777777" w:rsidR="000E7AE3" w:rsidRDefault="000E7AE3" w:rsidP="006234AB"/>
        </w:tc>
      </w:tr>
      <w:tr w:rsidR="000E7AE3" w14:paraId="1F38361D" w14:textId="77777777" w:rsidTr="0026122E">
        <w:tc>
          <w:tcPr>
            <w:tcW w:w="3020" w:type="dxa"/>
          </w:tcPr>
          <w:p w14:paraId="188FF3DD" w14:textId="77777777" w:rsidR="000E7AE3" w:rsidRPr="0086751D" w:rsidRDefault="000E7AE3" w:rsidP="006234AB">
            <w:r w:rsidRPr="0086751D">
              <w:t>Tehnologija</w:t>
            </w:r>
          </w:p>
        </w:tc>
        <w:tc>
          <w:tcPr>
            <w:tcW w:w="3021" w:type="dxa"/>
          </w:tcPr>
          <w:p w14:paraId="658B22F3" w14:textId="77777777" w:rsidR="000E7AE3" w:rsidRDefault="000E7AE3" w:rsidP="006234AB">
            <w:r w:rsidRPr="0086751D">
              <w:t>On line</w:t>
            </w:r>
          </w:p>
        </w:tc>
        <w:tc>
          <w:tcPr>
            <w:tcW w:w="3021" w:type="dxa"/>
          </w:tcPr>
          <w:p w14:paraId="25C8B0ED" w14:textId="77777777" w:rsidR="000E7AE3" w:rsidRDefault="000E7AE3" w:rsidP="006234AB"/>
        </w:tc>
      </w:tr>
      <w:tr w:rsidR="000E7AE3" w14:paraId="3EDBF84C" w14:textId="77777777" w:rsidTr="0026122E">
        <w:tc>
          <w:tcPr>
            <w:tcW w:w="3020" w:type="dxa"/>
          </w:tcPr>
          <w:p w14:paraId="4A80AAFC" w14:textId="77777777" w:rsidR="000E7AE3" w:rsidRDefault="000E7AE3" w:rsidP="006234AB">
            <w:r>
              <w:t>Zaslon</w:t>
            </w:r>
          </w:p>
        </w:tc>
        <w:tc>
          <w:tcPr>
            <w:tcW w:w="3021" w:type="dxa"/>
          </w:tcPr>
          <w:p w14:paraId="452C6515" w14:textId="77777777" w:rsidR="000E7AE3" w:rsidRDefault="000E7AE3" w:rsidP="006234AB">
            <w:r>
              <w:t>LCD na sprednji strani</w:t>
            </w:r>
          </w:p>
        </w:tc>
        <w:tc>
          <w:tcPr>
            <w:tcW w:w="3021" w:type="dxa"/>
          </w:tcPr>
          <w:p w14:paraId="532EA0CF" w14:textId="77777777" w:rsidR="000E7AE3" w:rsidRDefault="000E7AE3" w:rsidP="006234AB"/>
        </w:tc>
      </w:tr>
      <w:tr w:rsidR="000E7AE3" w14:paraId="7740D4A6" w14:textId="77777777" w:rsidTr="0026122E">
        <w:tc>
          <w:tcPr>
            <w:tcW w:w="3020" w:type="dxa"/>
          </w:tcPr>
          <w:p w14:paraId="17D13FF2" w14:textId="77777777" w:rsidR="000E7AE3" w:rsidRDefault="000E7AE3" w:rsidP="006234AB">
            <w:r>
              <w:t>Izvedba</w:t>
            </w:r>
          </w:p>
        </w:tc>
        <w:tc>
          <w:tcPr>
            <w:tcW w:w="3021" w:type="dxa"/>
          </w:tcPr>
          <w:p w14:paraId="518EF391" w14:textId="77777777" w:rsidR="000E7AE3" w:rsidRDefault="000E7AE3" w:rsidP="006234AB">
            <w:r>
              <w:t>Enofazna</w:t>
            </w:r>
          </w:p>
        </w:tc>
        <w:tc>
          <w:tcPr>
            <w:tcW w:w="3021" w:type="dxa"/>
          </w:tcPr>
          <w:p w14:paraId="7422D48B" w14:textId="77777777" w:rsidR="000E7AE3" w:rsidRDefault="000E7AE3" w:rsidP="006234AB"/>
        </w:tc>
      </w:tr>
      <w:tr w:rsidR="000E7AE3" w14:paraId="56FA8A00" w14:textId="77777777" w:rsidTr="0026122E">
        <w:tc>
          <w:tcPr>
            <w:tcW w:w="3020" w:type="dxa"/>
          </w:tcPr>
          <w:p w14:paraId="0D2AE3C3" w14:textId="77777777" w:rsidR="000E7AE3" w:rsidRDefault="000E7AE3" w:rsidP="006234AB">
            <w:r>
              <w:t>Fizično ločeni segmenti obremenitve</w:t>
            </w:r>
          </w:p>
        </w:tc>
        <w:tc>
          <w:tcPr>
            <w:tcW w:w="3021" w:type="dxa"/>
          </w:tcPr>
          <w:p w14:paraId="41706244" w14:textId="77777777" w:rsidR="000E7AE3" w:rsidRDefault="000E7AE3" w:rsidP="006234AB">
            <w:r>
              <w:t>2</w:t>
            </w:r>
          </w:p>
        </w:tc>
        <w:tc>
          <w:tcPr>
            <w:tcW w:w="3021" w:type="dxa"/>
          </w:tcPr>
          <w:p w14:paraId="0F76ADE9" w14:textId="77777777" w:rsidR="000E7AE3" w:rsidRDefault="000E7AE3" w:rsidP="006234AB"/>
        </w:tc>
      </w:tr>
      <w:tr w:rsidR="000E7AE3" w14:paraId="4A7108FE" w14:textId="77777777" w:rsidTr="0026122E">
        <w:tc>
          <w:tcPr>
            <w:tcW w:w="3020" w:type="dxa"/>
          </w:tcPr>
          <w:p w14:paraId="648D1157" w14:textId="77777777" w:rsidR="000E7AE3" w:rsidRDefault="000E7AE3" w:rsidP="006234AB">
            <w:r>
              <w:t>Nazivna moč (VA)</w:t>
            </w:r>
          </w:p>
        </w:tc>
        <w:tc>
          <w:tcPr>
            <w:tcW w:w="3021" w:type="dxa"/>
          </w:tcPr>
          <w:p w14:paraId="12DF33AA" w14:textId="77777777" w:rsidR="000E7AE3" w:rsidRDefault="000E7AE3" w:rsidP="006234AB">
            <w:r>
              <w:t>5000VA</w:t>
            </w:r>
          </w:p>
        </w:tc>
        <w:tc>
          <w:tcPr>
            <w:tcW w:w="3021" w:type="dxa"/>
          </w:tcPr>
          <w:p w14:paraId="17CDBA4E" w14:textId="77777777" w:rsidR="000E7AE3" w:rsidRDefault="000E7AE3" w:rsidP="006234AB"/>
        </w:tc>
      </w:tr>
      <w:tr w:rsidR="000E7AE3" w14:paraId="1C4DEBD9" w14:textId="77777777" w:rsidTr="0026122E">
        <w:tc>
          <w:tcPr>
            <w:tcW w:w="3020" w:type="dxa"/>
          </w:tcPr>
          <w:p w14:paraId="6D72DD20" w14:textId="77777777" w:rsidR="000E7AE3" w:rsidRDefault="000E7AE3" w:rsidP="006234AB">
            <w:r>
              <w:t>Delovna moč (W)</w:t>
            </w:r>
          </w:p>
        </w:tc>
        <w:tc>
          <w:tcPr>
            <w:tcW w:w="3021" w:type="dxa"/>
          </w:tcPr>
          <w:p w14:paraId="6A9A0132" w14:textId="77777777" w:rsidR="000E7AE3" w:rsidRDefault="000E7AE3" w:rsidP="006234AB">
            <w:r>
              <w:t>4500W</w:t>
            </w:r>
          </w:p>
        </w:tc>
        <w:tc>
          <w:tcPr>
            <w:tcW w:w="3021" w:type="dxa"/>
          </w:tcPr>
          <w:p w14:paraId="312CBCA6" w14:textId="77777777" w:rsidR="000E7AE3" w:rsidRDefault="000E7AE3" w:rsidP="006234AB"/>
        </w:tc>
      </w:tr>
      <w:tr w:rsidR="000E7AE3" w14:paraId="591EAB21" w14:textId="77777777" w:rsidTr="0026122E">
        <w:tc>
          <w:tcPr>
            <w:tcW w:w="3020" w:type="dxa"/>
          </w:tcPr>
          <w:p w14:paraId="745D9881" w14:textId="77777777" w:rsidR="000E7AE3" w:rsidRPr="00B701B6" w:rsidRDefault="000E7AE3" w:rsidP="006234AB">
            <w:r w:rsidRPr="00B701B6">
              <w:t>Vhodna in izhodna (nazivna) napetost</w:t>
            </w:r>
          </w:p>
        </w:tc>
        <w:tc>
          <w:tcPr>
            <w:tcW w:w="3021" w:type="dxa"/>
          </w:tcPr>
          <w:p w14:paraId="45B0814D" w14:textId="77777777" w:rsidR="000E7AE3" w:rsidRPr="00B701B6" w:rsidRDefault="000E7AE3" w:rsidP="006234AB">
            <w:r w:rsidRPr="00B701B6">
              <w:t>220V do 240V</w:t>
            </w:r>
          </w:p>
        </w:tc>
        <w:tc>
          <w:tcPr>
            <w:tcW w:w="3021" w:type="dxa"/>
          </w:tcPr>
          <w:p w14:paraId="1F5D4B4E" w14:textId="77777777" w:rsidR="000E7AE3" w:rsidRDefault="000E7AE3" w:rsidP="006234AB"/>
        </w:tc>
      </w:tr>
      <w:tr w:rsidR="000E7AE3" w14:paraId="57964C78" w14:textId="77777777" w:rsidTr="0026122E">
        <w:tc>
          <w:tcPr>
            <w:tcW w:w="3020" w:type="dxa"/>
          </w:tcPr>
          <w:p w14:paraId="0897E8E2" w14:textId="77777777" w:rsidR="000E7AE3" w:rsidRPr="0086751D" w:rsidRDefault="000E7AE3" w:rsidP="006234AB">
            <w:r w:rsidRPr="0086751D">
              <w:t>Izhodna napetost</w:t>
            </w:r>
          </w:p>
        </w:tc>
        <w:tc>
          <w:tcPr>
            <w:tcW w:w="3021" w:type="dxa"/>
          </w:tcPr>
          <w:p w14:paraId="46CDDC0D" w14:textId="77777777" w:rsidR="000E7AE3" w:rsidRDefault="000E7AE3" w:rsidP="006234AB">
            <w:r w:rsidRPr="0086751D">
              <w:t>230 V, nastavljivo 220 V,  230 V, 240 V (± 1 %)</w:t>
            </w:r>
          </w:p>
        </w:tc>
        <w:tc>
          <w:tcPr>
            <w:tcW w:w="3021" w:type="dxa"/>
          </w:tcPr>
          <w:p w14:paraId="627FB02B" w14:textId="77777777" w:rsidR="000E7AE3" w:rsidRDefault="000E7AE3" w:rsidP="006234AB"/>
        </w:tc>
      </w:tr>
      <w:tr w:rsidR="000E7AE3" w14:paraId="2E464CDF" w14:textId="77777777" w:rsidTr="0026122E">
        <w:tc>
          <w:tcPr>
            <w:tcW w:w="3020" w:type="dxa"/>
          </w:tcPr>
          <w:p w14:paraId="3C00722F" w14:textId="77777777" w:rsidR="000E7AE3" w:rsidRDefault="000E7AE3" w:rsidP="006234AB">
            <w:r>
              <w:t>Frekvenca</w:t>
            </w:r>
          </w:p>
        </w:tc>
        <w:tc>
          <w:tcPr>
            <w:tcW w:w="3021" w:type="dxa"/>
          </w:tcPr>
          <w:p w14:paraId="78293FB3" w14:textId="77777777" w:rsidR="000E7AE3" w:rsidRDefault="000E7AE3" w:rsidP="006234AB">
            <w:r>
              <w:t>50/60 Hz</w:t>
            </w:r>
          </w:p>
        </w:tc>
        <w:tc>
          <w:tcPr>
            <w:tcW w:w="3021" w:type="dxa"/>
          </w:tcPr>
          <w:p w14:paraId="617DB2EE" w14:textId="77777777" w:rsidR="000E7AE3" w:rsidRDefault="000E7AE3" w:rsidP="006234AB"/>
        </w:tc>
      </w:tr>
      <w:tr w:rsidR="000E7AE3" w14:paraId="5CB8551C" w14:textId="77777777" w:rsidTr="0026122E">
        <w:tc>
          <w:tcPr>
            <w:tcW w:w="3020" w:type="dxa"/>
          </w:tcPr>
          <w:p w14:paraId="59FFDCE1" w14:textId="77777777" w:rsidR="000E7AE3" w:rsidRDefault="000E7AE3" w:rsidP="006234AB">
            <w:r>
              <w:t>Učinkovitost</w:t>
            </w:r>
          </w:p>
        </w:tc>
        <w:tc>
          <w:tcPr>
            <w:tcW w:w="3021" w:type="dxa"/>
          </w:tcPr>
          <w:p w14:paraId="47C983B9" w14:textId="77777777" w:rsidR="000E7AE3" w:rsidRDefault="000E7AE3" w:rsidP="006234AB">
            <w:r>
              <w:t>94%</w:t>
            </w:r>
          </w:p>
        </w:tc>
        <w:tc>
          <w:tcPr>
            <w:tcW w:w="3021" w:type="dxa"/>
          </w:tcPr>
          <w:p w14:paraId="18CF1DD6" w14:textId="77777777" w:rsidR="000E7AE3" w:rsidRDefault="000E7AE3" w:rsidP="006234AB"/>
        </w:tc>
      </w:tr>
      <w:tr w:rsidR="000E7AE3" w14:paraId="6502ED33" w14:textId="77777777" w:rsidTr="0026122E">
        <w:tc>
          <w:tcPr>
            <w:tcW w:w="3020" w:type="dxa"/>
          </w:tcPr>
          <w:p w14:paraId="26A6001F" w14:textId="77777777" w:rsidR="000E7AE3" w:rsidRDefault="000E7AE3" w:rsidP="006234AB">
            <w:r>
              <w:lastRenderedPageBreak/>
              <w:t>Oddaljen nadzor preko SNMP protokola</w:t>
            </w:r>
          </w:p>
        </w:tc>
        <w:tc>
          <w:tcPr>
            <w:tcW w:w="3021" w:type="dxa"/>
          </w:tcPr>
          <w:p w14:paraId="495F5CC9" w14:textId="77777777" w:rsidR="000E7AE3" w:rsidRDefault="000E7AE3" w:rsidP="00980B52">
            <w:pPr>
              <w:spacing w:after="40"/>
            </w:pPr>
            <w:r>
              <w:t xml:space="preserve">Nadzor in poročanje o delovanju in statusu (obremenitev, avtonomija). </w:t>
            </w:r>
          </w:p>
          <w:p w14:paraId="6A775559" w14:textId="77777777" w:rsidR="000E7AE3" w:rsidRDefault="000E7AE3" w:rsidP="00980B52">
            <w:pPr>
              <w:spacing w:after="40"/>
            </w:pPr>
            <w:r>
              <w:t xml:space="preserve">Možnost nadgradnje strojne kode na daljavo. </w:t>
            </w:r>
          </w:p>
          <w:p w14:paraId="7F12185C" w14:textId="77777777" w:rsidR="000E7AE3" w:rsidRDefault="000E7AE3" w:rsidP="00980B52">
            <w:pPr>
              <w:spacing w:after="40"/>
            </w:pPr>
            <w:r>
              <w:t>Možnost pošiljanja elektronskih sporočil o statusu UPS naprave.</w:t>
            </w:r>
          </w:p>
          <w:p w14:paraId="743D8A3D" w14:textId="77777777" w:rsidR="000E7AE3" w:rsidRDefault="000E7AE3" w:rsidP="00980B52">
            <w:pPr>
              <w:spacing w:after="40"/>
            </w:pPr>
            <w:r>
              <w:t>Možnost odklopa po segmentih na daljavo.</w:t>
            </w:r>
          </w:p>
          <w:p w14:paraId="77ED3A12" w14:textId="77777777" w:rsidR="000E7AE3" w:rsidRDefault="000E7AE3" w:rsidP="00980B52">
            <w:pPr>
              <w:spacing w:after="40"/>
            </w:pPr>
            <w:r>
              <w:t>Preko mrežnega LAN priklopa 10/100.</w:t>
            </w:r>
          </w:p>
          <w:p w14:paraId="62D9C4BD" w14:textId="77777777" w:rsidR="000E7AE3" w:rsidRDefault="000E7AE3" w:rsidP="00980B52">
            <w:pPr>
              <w:spacing w:after="40"/>
            </w:pPr>
            <w:r>
              <w:t>Preko SNMP protokola.</w:t>
            </w:r>
          </w:p>
          <w:p w14:paraId="575D7EC5" w14:textId="77777777" w:rsidR="000E7AE3" w:rsidRDefault="000E7AE3" w:rsidP="00980B52">
            <w:pPr>
              <w:spacing w:after="40"/>
            </w:pPr>
            <w:r>
              <w:t>Popolna integracija z Nagios nadzornim sistemom.</w:t>
            </w:r>
          </w:p>
        </w:tc>
        <w:tc>
          <w:tcPr>
            <w:tcW w:w="3021" w:type="dxa"/>
          </w:tcPr>
          <w:p w14:paraId="38D52BED" w14:textId="77777777" w:rsidR="000E7AE3" w:rsidRDefault="000E7AE3" w:rsidP="006234AB"/>
        </w:tc>
      </w:tr>
      <w:tr w:rsidR="000E7AE3" w14:paraId="7198B325" w14:textId="77777777" w:rsidTr="0026122E">
        <w:tc>
          <w:tcPr>
            <w:tcW w:w="3020" w:type="dxa"/>
          </w:tcPr>
          <w:p w14:paraId="3C52B005" w14:textId="77777777" w:rsidR="000E7AE3" w:rsidRDefault="000E7AE3" w:rsidP="006234AB">
            <w:r>
              <w:t>Avtonomija pri 1350W obremenitvi</w:t>
            </w:r>
          </w:p>
        </w:tc>
        <w:tc>
          <w:tcPr>
            <w:tcW w:w="3021" w:type="dxa"/>
          </w:tcPr>
          <w:p w14:paraId="4B377846" w14:textId="77777777" w:rsidR="000E7AE3" w:rsidRDefault="000E7AE3" w:rsidP="006234AB">
            <w:r>
              <w:t>22 minut</w:t>
            </w:r>
          </w:p>
        </w:tc>
        <w:tc>
          <w:tcPr>
            <w:tcW w:w="3021" w:type="dxa"/>
          </w:tcPr>
          <w:p w14:paraId="2A0DE1B5" w14:textId="77777777" w:rsidR="000E7AE3" w:rsidRDefault="000E7AE3" w:rsidP="006234AB"/>
        </w:tc>
      </w:tr>
      <w:tr w:rsidR="000E7AE3" w14:paraId="7D91D5D0" w14:textId="77777777" w:rsidTr="0026122E">
        <w:tc>
          <w:tcPr>
            <w:tcW w:w="3020" w:type="dxa"/>
          </w:tcPr>
          <w:p w14:paraId="0A1D7CD8" w14:textId="77777777" w:rsidR="000E7AE3" w:rsidRDefault="000E7AE3" w:rsidP="006234AB">
            <w:r>
              <w:t>Avtonomija pri 4500W obremenitvi</w:t>
            </w:r>
          </w:p>
        </w:tc>
        <w:tc>
          <w:tcPr>
            <w:tcW w:w="3021" w:type="dxa"/>
          </w:tcPr>
          <w:p w14:paraId="284B1B40" w14:textId="77777777" w:rsidR="000E7AE3" w:rsidRDefault="000E7AE3" w:rsidP="006234AB">
            <w:r>
              <w:t>5 minut</w:t>
            </w:r>
          </w:p>
        </w:tc>
        <w:tc>
          <w:tcPr>
            <w:tcW w:w="3021" w:type="dxa"/>
          </w:tcPr>
          <w:p w14:paraId="6461233D" w14:textId="77777777" w:rsidR="000E7AE3" w:rsidRDefault="000E7AE3" w:rsidP="006234AB"/>
        </w:tc>
      </w:tr>
      <w:tr w:rsidR="000E7AE3" w14:paraId="0322FF1B" w14:textId="77777777" w:rsidTr="0026122E">
        <w:tc>
          <w:tcPr>
            <w:tcW w:w="3020" w:type="dxa"/>
          </w:tcPr>
          <w:p w14:paraId="5EC49A07" w14:textId="77777777" w:rsidR="000E7AE3" w:rsidRDefault="000E7AE3" w:rsidP="006234AB">
            <w:r>
              <w:t>Možnost vgradnje dodatnih baterij za povečanje avtonomije.</w:t>
            </w:r>
          </w:p>
        </w:tc>
        <w:tc>
          <w:tcPr>
            <w:tcW w:w="3021" w:type="dxa"/>
          </w:tcPr>
          <w:p w14:paraId="3755D5FC" w14:textId="77777777" w:rsidR="000E7AE3" w:rsidRDefault="000E7AE3" w:rsidP="006234AB">
            <w:r>
              <w:t>4 baterije</w:t>
            </w:r>
          </w:p>
          <w:p w14:paraId="72FEFD69" w14:textId="77777777" w:rsidR="000E7AE3" w:rsidRDefault="000E7AE3" w:rsidP="006234AB">
            <w:r>
              <w:t>Avtonomija vsaj 58 minut pri 4500W obremenitvi</w:t>
            </w:r>
          </w:p>
        </w:tc>
        <w:tc>
          <w:tcPr>
            <w:tcW w:w="3021" w:type="dxa"/>
          </w:tcPr>
          <w:p w14:paraId="3B4C8F52" w14:textId="77777777" w:rsidR="000E7AE3" w:rsidRDefault="000E7AE3" w:rsidP="006234AB"/>
        </w:tc>
      </w:tr>
      <w:tr w:rsidR="000E7AE3" w14:paraId="6CDEDDA5" w14:textId="77777777" w:rsidTr="0026122E">
        <w:tc>
          <w:tcPr>
            <w:tcW w:w="3020" w:type="dxa"/>
          </w:tcPr>
          <w:p w14:paraId="70A158C4" w14:textId="77777777" w:rsidR="000E7AE3" w:rsidRDefault="000E7AE3" w:rsidP="006234AB">
            <w:r>
              <w:t>Programska oprema za upravljanje, nadzor in varno zaustavitev naprav ob izpadu napajanja</w:t>
            </w:r>
          </w:p>
        </w:tc>
        <w:tc>
          <w:tcPr>
            <w:tcW w:w="3021" w:type="dxa"/>
          </w:tcPr>
          <w:p w14:paraId="78D74C9D" w14:textId="77777777" w:rsidR="000E7AE3" w:rsidRDefault="000E7AE3" w:rsidP="006234AB">
            <w:r>
              <w:t>DA</w:t>
            </w:r>
          </w:p>
        </w:tc>
        <w:tc>
          <w:tcPr>
            <w:tcW w:w="3021" w:type="dxa"/>
          </w:tcPr>
          <w:p w14:paraId="76A32C13" w14:textId="77777777" w:rsidR="000E7AE3" w:rsidRDefault="000E7AE3" w:rsidP="006234AB"/>
        </w:tc>
      </w:tr>
      <w:tr w:rsidR="000E7AE3" w14:paraId="4810C8E6" w14:textId="77777777" w:rsidTr="0026122E">
        <w:tc>
          <w:tcPr>
            <w:tcW w:w="3020" w:type="dxa"/>
          </w:tcPr>
          <w:p w14:paraId="3CE9EFD0" w14:textId="77777777" w:rsidR="000E7AE3" w:rsidRPr="00B701B6" w:rsidRDefault="000E7AE3" w:rsidP="006234AB">
            <w:r w:rsidRPr="00B701B6">
              <w:t>Samodejni zagon po vzpostavitvi napajanja</w:t>
            </w:r>
          </w:p>
        </w:tc>
        <w:tc>
          <w:tcPr>
            <w:tcW w:w="3021" w:type="dxa"/>
          </w:tcPr>
          <w:p w14:paraId="75A1D58D" w14:textId="77777777" w:rsidR="000E7AE3" w:rsidRPr="00B701B6" w:rsidRDefault="000E7AE3" w:rsidP="006234AB">
            <w:r w:rsidRPr="00B701B6">
              <w:t>DA</w:t>
            </w:r>
          </w:p>
        </w:tc>
        <w:tc>
          <w:tcPr>
            <w:tcW w:w="3021" w:type="dxa"/>
          </w:tcPr>
          <w:p w14:paraId="5C8A7E01" w14:textId="77777777" w:rsidR="000E7AE3" w:rsidRDefault="000E7AE3" w:rsidP="006234AB"/>
        </w:tc>
      </w:tr>
      <w:tr w:rsidR="000E7AE3" w14:paraId="64E3546F" w14:textId="77777777" w:rsidTr="0026122E">
        <w:tc>
          <w:tcPr>
            <w:tcW w:w="3020" w:type="dxa"/>
          </w:tcPr>
          <w:p w14:paraId="46F805E8" w14:textId="77777777" w:rsidR="000E7AE3" w:rsidRDefault="000E7AE3" w:rsidP="006234AB">
            <w:r>
              <w:t xml:space="preserve">Priključni kabli </w:t>
            </w:r>
          </w:p>
        </w:tc>
        <w:tc>
          <w:tcPr>
            <w:tcW w:w="3021" w:type="dxa"/>
          </w:tcPr>
          <w:p w14:paraId="340773C4" w14:textId="77777777" w:rsidR="000E7AE3" w:rsidRDefault="000E7AE3" w:rsidP="006234AB">
            <w:r>
              <w:t>Vsi potrebni napajalni in mrežni kabli.</w:t>
            </w:r>
          </w:p>
        </w:tc>
        <w:tc>
          <w:tcPr>
            <w:tcW w:w="3021" w:type="dxa"/>
          </w:tcPr>
          <w:p w14:paraId="1CF101EB" w14:textId="77777777" w:rsidR="000E7AE3" w:rsidRDefault="000E7AE3" w:rsidP="006234AB"/>
        </w:tc>
      </w:tr>
      <w:tr w:rsidR="000E7AE3" w14:paraId="278531A5" w14:textId="77777777" w:rsidTr="0026122E">
        <w:tc>
          <w:tcPr>
            <w:tcW w:w="3020" w:type="dxa"/>
          </w:tcPr>
          <w:p w14:paraId="002B0BC8" w14:textId="77777777" w:rsidR="000E7AE3" w:rsidRDefault="000E7AE3" w:rsidP="006234AB">
            <w:proofErr w:type="spellStart"/>
            <w:r>
              <w:t>Razdelilec</w:t>
            </w:r>
            <w:proofErr w:type="spellEnd"/>
            <w:r>
              <w:t xml:space="preserve"> </w:t>
            </w:r>
          </w:p>
        </w:tc>
        <w:tc>
          <w:tcPr>
            <w:tcW w:w="3021" w:type="dxa"/>
          </w:tcPr>
          <w:p w14:paraId="0E6FA8E3" w14:textId="77777777" w:rsidR="000E7AE3" w:rsidRDefault="000E7AE3" w:rsidP="00980B52">
            <w:pPr>
              <w:spacing w:after="40"/>
            </w:pPr>
            <w:r>
              <w:t>Vgradnja v 19˝ strežniško omaro in s priklopom na ponujen UPS sistem.</w:t>
            </w:r>
          </w:p>
          <w:p w14:paraId="6CAECCE7" w14:textId="77777777" w:rsidR="000E7AE3" w:rsidRDefault="000E7AE3" w:rsidP="00980B52">
            <w:pPr>
              <w:spacing w:after="40"/>
            </w:pPr>
            <w:r>
              <w:t>Največ 1U.</w:t>
            </w:r>
          </w:p>
          <w:p w14:paraId="08F7AA38" w14:textId="77777777" w:rsidR="000E7AE3" w:rsidRDefault="000E7AE3" w:rsidP="00980B52">
            <w:pPr>
              <w:spacing w:after="40"/>
            </w:pPr>
            <w:r>
              <w:t>Kabel dolžine 2m z EURO/M priključkom.</w:t>
            </w:r>
          </w:p>
          <w:p w14:paraId="2049EC67" w14:textId="77777777" w:rsidR="000E7AE3" w:rsidRDefault="000E7AE3" w:rsidP="00980B52">
            <w:pPr>
              <w:spacing w:after="40"/>
            </w:pPr>
            <w:r>
              <w:t>8× 220V schuko vtičnice.</w:t>
            </w:r>
          </w:p>
        </w:tc>
        <w:tc>
          <w:tcPr>
            <w:tcW w:w="3021" w:type="dxa"/>
          </w:tcPr>
          <w:p w14:paraId="4EFEFEE3" w14:textId="77777777" w:rsidR="000E7AE3" w:rsidRDefault="000E7AE3" w:rsidP="006234AB"/>
        </w:tc>
      </w:tr>
      <w:tr w:rsidR="000E7AE3" w14:paraId="0C6C1E62" w14:textId="77777777" w:rsidTr="0026122E">
        <w:tc>
          <w:tcPr>
            <w:tcW w:w="3020" w:type="dxa"/>
          </w:tcPr>
          <w:p w14:paraId="3BCE3EFD" w14:textId="77777777" w:rsidR="000E7AE3" w:rsidRDefault="000E7AE3" w:rsidP="006234AB">
            <w:r>
              <w:t>Garancija in režim vzdrževanja</w:t>
            </w:r>
          </w:p>
        </w:tc>
        <w:tc>
          <w:tcPr>
            <w:tcW w:w="3021" w:type="dxa"/>
          </w:tcPr>
          <w:p w14:paraId="725344A7" w14:textId="77777777" w:rsidR="000E7AE3" w:rsidRDefault="000E7AE3" w:rsidP="00980B52">
            <w:pPr>
              <w:spacing w:after="40"/>
            </w:pPr>
            <w:r>
              <w:t>36 mesecev na lokaciji naročnika, 2 urni odzivni čas, 13 ur na dan, delovni dnevi.</w:t>
            </w:r>
          </w:p>
          <w:p w14:paraId="7F7DA536" w14:textId="77777777" w:rsidR="000E7AE3" w:rsidRDefault="000E7AE3" w:rsidP="00980B52">
            <w:pPr>
              <w:spacing w:after="40"/>
            </w:pPr>
            <w:r>
              <w:t>Garancija na baterije 36 mesecev.</w:t>
            </w:r>
          </w:p>
        </w:tc>
        <w:tc>
          <w:tcPr>
            <w:tcW w:w="3021" w:type="dxa"/>
          </w:tcPr>
          <w:p w14:paraId="12381436" w14:textId="77777777" w:rsidR="000E7AE3" w:rsidRDefault="000E7AE3" w:rsidP="006234AB"/>
        </w:tc>
      </w:tr>
    </w:tbl>
    <w:p w14:paraId="2AD64302" w14:textId="77777777" w:rsidR="000E7AE3" w:rsidRDefault="000E7AE3" w:rsidP="006234AB"/>
    <w:p w14:paraId="78D58069"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Dodatne baterije za UPS Tower model min. 6000VA</w:t>
      </w:r>
    </w:p>
    <w:tbl>
      <w:tblPr>
        <w:tblStyle w:val="Tabelamrea"/>
        <w:tblW w:w="0" w:type="auto"/>
        <w:tblLook w:val="04A0" w:firstRow="1" w:lastRow="0" w:firstColumn="1" w:lastColumn="0" w:noHBand="0" w:noVBand="1"/>
      </w:tblPr>
      <w:tblGrid>
        <w:gridCol w:w="3020"/>
        <w:gridCol w:w="3021"/>
        <w:gridCol w:w="3021"/>
      </w:tblGrid>
      <w:tr w:rsidR="000E7AE3" w14:paraId="3AA52119" w14:textId="77777777" w:rsidTr="0026122E">
        <w:trPr>
          <w:tblHeader/>
        </w:trPr>
        <w:tc>
          <w:tcPr>
            <w:tcW w:w="3020" w:type="dxa"/>
          </w:tcPr>
          <w:p w14:paraId="31AC306F" w14:textId="77777777" w:rsidR="000E7AE3" w:rsidRDefault="000E7AE3" w:rsidP="006234AB"/>
        </w:tc>
        <w:tc>
          <w:tcPr>
            <w:tcW w:w="3021" w:type="dxa"/>
          </w:tcPr>
          <w:p w14:paraId="35CAE891" w14:textId="77777777" w:rsidR="000E7AE3" w:rsidRDefault="000E7AE3" w:rsidP="006234AB">
            <w:r w:rsidRPr="00E61693">
              <w:rPr>
                <w:b/>
              </w:rPr>
              <w:t>Minimalne</w:t>
            </w:r>
            <w:r>
              <w:t xml:space="preserve"> zahteve naročnika</w:t>
            </w:r>
          </w:p>
        </w:tc>
        <w:tc>
          <w:tcPr>
            <w:tcW w:w="3021" w:type="dxa"/>
          </w:tcPr>
          <w:p w14:paraId="4448DF23" w14:textId="77777777" w:rsidR="000E7AE3" w:rsidRDefault="000E7AE3" w:rsidP="006234AB">
            <w:r>
              <w:t>Ponujeno (izpolni ponudnik)</w:t>
            </w:r>
          </w:p>
        </w:tc>
      </w:tr>
      <w:tr w:rsidR="000E7AE3" w14:paraId="627710E1" w14:textId="77777777" w:rsidTr="0026122E">
        <w:tc>
          <w:tcPr>
            <w:tcW w:w="3020" w:type="dxa"/>
          </w:tcPr>
          <w:p w14:paraId="6BF39EAF" w14:textId="77777777" w:rsidR="000E7AE3" w:rsidRDefault="000E7AE3" w:rsidP="006234AB">
            <w:r>
              <w:t>Proizvajalec in naziv</w:t>
            </w:r>
          </w:p>
        </w:tc>
        <w:tc>
          <w:tcPr>
            <w:tcW w:w="3021" w:type="dxa"/>
          </w:tcPr>
          <w:p w14:paraId="7C1BA146" w14:textId="77777777" w:rsidR="000E7AE3" w:rsidRDefault="000E7AE3" w:rsidP="006234AB">
            <w:r>
              <w:t>/</w:t>
            </w:r>
          </w:p>
        </w:tc>
        <w:tc>
          <w:tcPr>
            <w:tcW w:w="3021" w:type="dxa"/>
          </w:tcPr>
          <w:p w14:paraId="4B06E474" w14:textId="77777777" w:rsidR="000E7AE3" w:rsidRDefault="000E7AE3" w:rsidP="006234AB"/>
        </w:tc>
      </w:tr>
      <w:tr w:rsidR="000E7AE3" w14:paraId="3F60700B" w14:textId="77777777" w:rsidTr="0026122E">
        <w:tc>
          <w:tcPr>
            <w:tcW w:w="3020" w:type="dxa"/>
          </w:tcPr>
          <w:p w14:paraId="0CCF604F" w14:textId="77777777" w:rsidR="000E7AE3" w:rsidRDefault="000E7AE3" w:rsidP="006234AB">
            <w:r>
              <w:t>Kompatibilnost z modelom 3000VA</w:t>
            </w:r>
          </w:p>
        </w:tc>
        <w:tc>
          <w:tcPr>
            <w:tcW w:w="3021" w:type="dxa"/>
          </w:tcPr>
          <w:p w14:paraId="0AAE5EA4" w14:textId="77777777" w:rsidR="000E7AE3" w:rsidRDefault="000E7AE3" w:rsidP="006234AB">
            <w:r>
              <w:t>Popolna kompatibilnost in možnost vgradnje v ponujen model iz točke 1.1. 3000VA</w:t>
            </w:r>
          </w:p>
        </w:tc>
        <w:tc>
          <w:tcPr>
            <w:tcW w:w="3021" w:type="dxa"/>
          </w:tcPr>
          <w:p w14:paraId="5E7165EF" w14:textId="77777777" w:rsidR="000E7AE3" w:rsidRDefault="000E7AE3" w:rsidP="006234AB"/>
        </w:tc>
      </w:tr>
      <w:tr w:rsidR="000E7AE3" w14:paraId="68083EB9" w14:textId="77777777" w:rsidTr="0026122E">
        <w:tc>
          <w:tcPr>
            <w:tcW w:w="3020" w:type="dxa"/>
          </w:tcPr>
          <w:p w14:paraId="71B73740" w14:textId="77777777" w:rsidR="000E7AE3" w:rsidRDefault="000E7AE3" w:rsidP="006234AB">
            <w:r>
              <w:t>Avtonomija naprave z eno (1) dodatno baterijo pri 810W obremenitvi</w:t>
            </w:r>
          </w:p>
        </w:tc>
        <w:tc>
          <w:tcPr>
            <w:tcW w:w="3021" w:type="dxa"/>
          </w:tcPr>
          <w:p w14:paraId="1CCF899D" w14:textId="77777777" w:rsidR="000E7AE3" w:rsidRDefault="000E7AE3" w:rsidP="006234AB">
            <w:r>
              <w:t>78 minut</w:t>
            </w:r>
          </w:p>
        </w:tc>
        <w:tc>
          <w:tcPr>
            <w:tcW w:w="3021" w:type="dxa"/>
          </w:tcPr>
          <w:p w14:paraId="60DF0D25" w14:textId="77777777" w:rsidR="000E7AE3" w:rsidRDefault="000E7AE3" w:rsidP="006234AB"/>
        </w:tc>
      </w:tr>
      <w:tr w:rsidR="000E7AE3" w14:paraId="36304641" w14:textId="77777777" w:rsidTr="0026122E">
        <w:tc>
          <w:tcPr>
            <w:tcW w:w="3020" w:type="dxa"/>
          </w:tcPr>
          <w:p w14:paraId="1F5B29D5" w14:textId="77777777" w:rsidR="000E7AE3" w:rsidRDefault="000E7AE3" w:rsidP="006234AB">
            <w:r>
              <w:t xml:space="preserve">Avtonomija naprave z eno (1) </w:t>
            </w:r>
            <w:r>
              <w:lastRenderedPageBreak/>
              <w:t>dodatno baterijo pri 2700W obremenitvi</w:t>
            </w:r>
          </w:p>
        </w:tc>
        <w:tc>
          <w:tcPr>
            <w:tcW w:w="3021" w:type="dxa"/>
          </w:tcPr>
          <w:p w14:paraId="07609611" w14:textId="77777777" w:rsidR="000E7AE3" w:rsidRDefault="000E7AE3" w:rsidP="006234AB">
            <w:r>
              <w:lastRenderedPageBreak/>
              <w:t>21 minut</w:t>
            </w:r>
          </w:p>
        </w:tc>
        <w:tc>
          <w:tcPr>
            <w:tcW w:w="3021" w:type="dxa"/>
          </w:tcPr>
          <w:p w14:paraId="1F69BACE" w14:textId="77777777" w:rsidR="000E7AE3" w:rsidRDefault="000E7AE3" w:rsidP="006234AB"/>
        </w:tc>
      </w:tr>
      <w:tr w:rsidR="000E7AE3" w14:paraId="28E0FDE9" w14:textId="77777777" w:rsidTr="0026122E">
        <w:tc>
          <w:tcPr>
            <w:tcW w:w="3020" w:type="dxa"/>
          </w:tcPr>
          <w:p w14:paraId="75040826" w14:textId="77777777" w:rsidR="000E7AE3" w:rsidRDefault="000E7AE3" w:rsidP="006234AB">
            <w:r>
              <w:t>Garancija in režim vzdrževanja</w:t>
            </w:r>
          </w:p>
        </w:tc>
        <w:tc>
          <w:tcPr>
            <w:tcW w:w="3021" w:type="dxa"/>
          </w:tcPr>
          <w:p w14:paraId="36B98028" w14:textId="77777777" w:rsidR="000E7AE3" w:rsidRDefault="000E7AE3" w:rsidP="006234AB">
            <w:r>
              <w:t>36 mesecev</w:t>
            </w:r>
          </w:p>
        </w:tc>
        <w:tc>
          <w:tcPr>
            <w:tcW w:w="3021" w:type="dxa"/>
          </w:tcPr>
          <w:p w14:paraId="05765D2B" w14:textId="77777777" w:rsidR="000E7AE3" w:rsidRDefault="000E7AE3" w:rsidP="006234AB"/>
        </w:tc>
      </w:tr>
    </w:tbl>
    <w:p w14:paraId="5A798B77" w14:textId="77777777" w:rsidR="000E7AE3" w:rsidRDefault="000E7AE3" w:rsidP="006234AB"/>
    <w:p w14:paraId="03E83A70"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Mrežna kartica z vgradnjo</w:t>
      </w:r>
    </w:p>
    <w:tbl>
      <w:tblPr>
        <w:tblStyle w:val="Tabelamrea"/>
        <w:tblW w:w="0" w:type="auto"/>
        <w:tblLook w:val="04A0" w:firstRow="1" w:lastRow="0" w:firstColumn="1" w:lastColumn="0" w:noHBand="0" w:noVBand="1"/>
      </w:tblPr>
      <w:tblGrid>
        <w:gridCol w:w="3020"/>
        <w:gridCol w:w="3021"/>
        <w:gridCol w:w="3021"/>
      </w:tblGrid>
      <w:tr w:rsidR="000E7AE3" w14:paraId="7C5BB904" w14:textId="77777777" w:rsidTr="0026122E">
        <w:tc>
          <w:tcPr>
            <w:tcW w:w="3020" w:type="dxa"/>
          </w:tcPr>
          <w:p w14:paraId="7F1684DE" w14:textId="77777777" w:rsidR="000E7AE3" w:rsidRDefault="000E7AE3" w:rsidP="006234AB"/>
        </w:tc>
        <w:tc>
          <w:tcPr>
            <w:tcW w:w="3021" w:type="dxa"/>
          </w:tcPr>
          <w:p w14:paraId="1DF442F8" w14:textId="77777777" w:rsidR="000E7AE3" w:rsidRDefault="000E7AE3" w:rsidP="006234AB">
            <w:r w:rsidRPr="00E61693">
              <w:rPr>
                <w:b/>
              </w:rPr>
              <w:t>Minimalne</w:t>
            </w:r>
            <w:r>
              <w:t xml:space="preserve"> zahteve naročnika</w:t>
            </w:r>
          </w:p>
        </w:tc>
        <w:tc>
          <w:tcPr>
            <w:tcW w:w="3021" w:type="dxa"/>
          </w:tcPr>
          <w:p w14:paraId="3EB9E38F" w14:textId="77777777" w:rsidR="000E7AE3" w:rsidRDefault="000E7AE3" w:rsidP="006234AB">
            <w:r>
              <w:t>Ponujeno (izpolni ponudnik)</w:t>
            </w:r>
          </w:p>
        </w:tc>
      </w:tr>
      <w:tr w:rsidR="000E7AE3" w14:paraId="2F23FA17" w14:textId="77777777" w:rsidTr="0026122E">
        <w:tc>
          <w:tcPr>
            <w:tcW w:w="3020" w:type="dxa"/>
          </w:tcPr>
          <w:p w14:paraId="65D5C703" w14:textId="77777777" w:rsidR="000E7AE3" w:rsidRDefault="000E7AE3" w:rsidP="006234AB">
            <w:r>
              <w:t>Proizvajalec in naziv</w:t>
            </w:r>
          </w:p>
        </w:tc>
        <w:tc>
          <w:tcPr>
            <w:tcW w:w="3021" w:type="dxa"/>
          </w:tcPr>
          <w:p w14:paraId="5540A1F8" w14:textId="77777777" w:rsidR="000E7AE3" w:rsidRDefault="000E7AE3" w:rsidP="006234AB">
            <w:r>
              <w:t>/</w:t>
            </w:r>
          </w:p>
        </w:tc>
        <w:tc>
          <w:tcPr>
            <w:tcW w:w="3021" w:type="dxa"/>
          </w:tcPr>
          <w:p w14:paraId="2B9285CE" w14:textId="77777777" w:rsidR="000E7AE3" w:rsidRDefault="000E7AE3" w:rsidP="006234AB"/>
        </w:tc>
      </w:tr>
      <w:tr w:rsidR="000E7AE3" w14:paraId="7E15D32E" w14:textId="77777777" w:rsidTr="0026122E">
        <w:tc>
          <w:tcPr>
            <w:tcW w:w="3020" w:type="dxa"/>
          </w:tcPr>
          <w:p w14:paraId="123E1E6C" w14:textId="77777777" w:rsidR="000E7AE3" w:rsidRDefault="000E7AE3" w:rsidP="006234AB">
            <w:r>
              <w:t>Model</w:t>
            </w:r>
          </w:p>
        </w:tc>
        <w:tc>
          <w:tcPr>
            <w:tcW w:w="3021" w:type="dxa"/>
          </w:tcPr>
          <w:p w14:paraId="7421D572" w14:textId="77777777" w:rsidR="000E7AE3" w:rsidRDefault="000E7AE3" w:rsidP="006234AB">
            <w:r>
              <w:t>NET-VISION8CARD ali podobni primerljivi</w:t>
            </w:r>
          </w:p>
        </w:tc>
        <w:tc>
          <w:tcPr>
            <w:tcW w:w="3021" w:type="dxa"/>
          </w:tcPr>
          <w:p w14:paraId="510669CE" w14:textId="77777777" w:rsidR="000E7AE3" w:rsidRDefault="000E7AE3" w:rsidP="006234AB"/>
        </w:tc>
      </w:tr>
      <w:tr w:rsidR="000E7AE3" w14:paraId="5D15F035" w14:textId="77777777" w:rsidTr="0026122E">
        <w:tc>
          <w:tcPr>
            <w:tcW w:w="3020" w:type="dxa"/>
          </w:tcPr>
          <w:p w14:paraId="265399A1" w14:textId="77777777" w:rsidR="000E7AE3" w:rsidRDefault="000E7AE3" w:rsidP="006234AB">
            <w:r>
              <w:t>Opis</w:t>
            </w:r>
          </w:p>
        </w:tc>
        <w:tc>
          <w:tcPr>
            <w:tcW w:w="3021" w:type="dxa"/>
          </w:tcPr>
          <w:p w14:paraId="70396A29" w14:textId="77777777" w:rsidR="000E7AE3" w:rsidRDefault="000E7AE3" w:rsidP="006234AB">
            <w:r>
              <w:t>NET VISION CARD WEB/SNMP INTERFACE IPV4/IPV6 ali podobni primerljivi</w:t>
            </w:r>
          </w:p>
        </w:tc>
        <w:tc>
          <w:tcPr>
            <w:tcW w:w="3021" w:type="dxa"/>
          </w:tcPr>
          <w:p w14:paraId="65AA9B55" w14:textId="77777777" w:rsidR="000E7AE3" w:rsidRDefault="000E7AE3" w:rsidP="006234AB"/>
        </w:tc>
      </w:tr>
      <w:tr w:rsidR="000E7AE3" w14:paraId="6197A993" w14:textId="77777777" w:rsidTr="0026122E">
        <w:tc>
          <w:tcPr>
            <w:tcW w:w="3020" w:type="dxa"/>
          </w:tcPr>
          <w:p w14:paraId="2DAD0369" w14:textId="77777777" w:rsidR="000E7AE3" w:rsidRDefault="000E7AE3" w:rsidP="006234AB">
            <w:r>
              <w:t xml:space="preserve">Garancija </w:t>
            </w:r>
          </w:p>
        </w:tc>
        <w:tc>
          <w:tcPr>
            <w:tcW w:w="3021" w:type="dxa"/>
          </w:tcPr>
          <w:p w14:paraId="6168AB09" w14:textId="77777777" w:rsidR="000E7AE3" w:rsidRDefault="000E7AE3" w:rsidP="006234AB">
            <w:r>
              <w:t>36 mesecev</w:t>
            </w:r>
          </w:p>
        </w:tc>
        <w:tc>
          <w:tcPr>
            <w:tcW w:w="3021" w:type="dxa"/>
          </w:tcPr>
          <w:p w14:paraId="07765496" w14:textId="77777777" w:rsidR="000E7AE3" w:rsidRDefault="000E7AE3" w:rsidP="006234AB"/>
        </w:tc>
      </w:tr>
    </w:tbl>
    <w:p w14:paraId="12515741" w14:textId="77777777" w:rsidR="000E7AE3" w:rsidRDefault="000E7AE3" w:rsidP="006234AB"/>
    <w:p w14:paraId="558D0CD6"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3000 VA</w:t>
      </w:r>
    </w:p>
    <w:tbl>
      <w:tblPr>
        <w:tblStyle w:val="Tabelamrea"/>
        <w:tblW w:w="0" w:type="auto"/>
        <w:tblLook w:val="04A0" w:firstRow="1" w:lastRow="0" w:firstColumn="1" w:lastColumn="0" w:noHBand="0" w:noVBand="1"/>
      </w:tblPr>
      <w:tblGrid>
        <w:gridCol w:w="3020"/>
        <w:gridCol w:w="3021"/>
        <w:gridCol w:w="3021"/>
      </w:tblGrid>
      <w:tr w:rsidR="000E7AE3" w14:paraId="3100D82B" w14:textId="77777777" w:rsidTr="0026122E">
        <w:trPr>
          <w:tblHeader/>
        </w:trPr>
        <w:tc>
          <w:tcPr>
            <w:tcW w:w="3020" w:type="dxa"/>
          </w:tcPr>
          <w:p w14:paraId="1F325EBD" w14:textId="77777777" w:rsidR="000E7AE3" w:rsidRDefault="000E7AE3" w:rsidP="006234AB"/>
        </w:tc>
        <w:tc>
          <w:tcPr>
            <w:tcW w:w="3021" w:type="dxa"/>
          </w:tcPr>
          <w:p w14:paraId="6A6928D6" w14:textId="77777777" w:rsidR="000E7AE3" w:rsidRDefault="000E7AE3" w:rsidP="006234AB">
            <w:r w:rsidRPr="00E61693">
              <w:rPr>
                <w:b/>
              </w:rPr>
              <w:t>Minimalne</w:t>
            </w:r>
            <w:r>
              <w:t xml:space="preserve"> zahteve naročnika</w:t>
            </w:r>
          </w:p>
        </w:tc>
        <w:tc>
          <w:tcPr>
            <w:tcW w:w="3021" w:type="dxa"/>
          </w:tcPr>
          <w:p w14:paraId="5F509213" w14:textId="77777777" w:rsidR="000E7AE3" w:rsidRDefault="000E7AE3" w:rsidP="006234AB">
            <w:r>
              <w:t>Ponujeno (izpolni ponudnik)</w:t>
            </w:r>
          </w:p>
        </w:tc>
      </w:tr>
      <w:tr w:rsidR="000E7AE3" w14:paraId="2E92C0DE" w14:textId="77777777" w:rsidTr="0026122E">
        <w:tc>
          <w:tcPr>
            <w:tcW w:w="3020" w:type="dxa"/>
          </w:tcPr>
          <w:p w14:paraId="0871A75E" w14:textId="77777777" w:rsidR="000E7AE3" w:rsidRDefault="000E7AE3" w:rsidP="006234AB">
            <w:r>
              <w:t>Proizvajalec in naziv</w:t>
            </w:r>
          </w:p>
        </w:tc>
        <w:tc>
          <w:tcPr>
            <w:tcW w:w="3021" w:type="dxa"/>
          </w:tcPr>
          <w:p w14:paraId="0B2E680A" w14:textId="77777777" w:rsidR="000E7AE3" w:rsidRDefault="000E7AE3" w:rsidP="006234AB">
            <w:r>
              <w:t>/</w:t>
            </w:r>
          </w:p>
        </w:tc>
        <w:tc>
          <w:tcPr>
            <w:tcW w:w="3021" w:type="dxa"/>
          </w:tcPr>
          <w:p w14:paraId="0E5A0587" w14:textId="77777777" w:rsidR="000E7AE3" w:rsidRDefault="000E7AE3" w:rsidP="006234AB"/>
        </w:tc>
      </w:tr>
      <w:tr w:rsidR="000E7AE3" w14:paraId="53A05212" w14:textId="77777777" w:rsidTr="0026122E">
        <w:tc>
          <w:tcPr>
            <w:tcW w:w="3020" w:type="dxa"/>
          </w:tcPr>
          <w:p w14:paraId="4EFDE0A9" w14:textId="77777777" w:rsidR="000E7AE3" w:rsidRDefault="000E7AE3" w:rsidP="006234AB">
            <w:r>
              <w:t>Izvedba</w:t>
            </w:r>
          </w:p>
        </w:tc>
        <w:tc>
          <w:tcPr>
            <w:tcW w:w="3021" w:type="dxa"/>
          </w:tcPr>
          <w:p w14:paraId="7CA08F54" w14:textId="77777777" w:rsidR="000E7AE3" w:rsidRDefault="000E7AE3" w:rsidP="006234AB">
            <w:r>
              <w:t xml:space="preserve">RACK izvedba  </w:t>
            </w:r>
          </w:p>
        </w:tc>
        <w:tc>
          <w:tcPr>
            <w:tcW w:w="3021" w:type="dxa"/>
          </w:tcPr>
          <w:p w14:paraId="36A784D9" w14:textId="77777777" w:rsidR="000E7AE3" w:rsidRDefault="000E7AE3" w:rsidP="006234AB"/>
        </w:tc>
      </w:tr>
      <w:tr w:rsidR="000E7AE3" w14:paraId="1F34B6FD" w14:textId="77777777" w:rsidTr="0026122E">
        <w:tc>
          <w:tcPr>
            <w:tcW w:w="3020" w:type="dxa"/>
          </w:tcPr>
          <w:p w14:paraId="48796331" w14:textId="77777777" w:rsidR="000E7AE3" w:rsidRDefault="000E7AE3" w:rsidP="006234AB">
            <w:r>
              <w:t>Opis</w:t>
            </w:r>
          </w:p>
        </w:tc>
        <w:tc>
          <w:tcPr>
            <w:tcW w:w="3021" w:type="dxa"/>
          </w:tcPr>
          <w:p w14:paraId="73DF22CB" w14:textId="77777777" w:rsidR="000E7AE3" w:rsidRDefault="000E7AE3" w:rsidP="008104C7">
            <w:pPr>
              <w:spacing w:after="40"/>
            </w:pPr>
            <w:r>
              <w:t>Vgradnja v 19˝ strežniško omaro in s priklopom na ponujene UPS sisteme izvedbe RACK in TOWER min. 3000 VA.</w:t>
            </w:r>
          </w:p>
          <w:p w14:paraId="5246B756" w14:textId="77777777" w:rsidR="000E7AE3" w:rsidRDefault="000E7AE3" w:rsidP="008104C7">
            <w:pPr>
              <w:spacing w:after="40"/>
            </w:pPr>
            <w:r>
              <w:t>Največ 1U višine.</w:t>
            </w:r>
          </w:p>
        </w:tc>
        <w:tc>
          <w:tcPr>
            <w:tcW w:w="3021" w:type="dxa"/>
          </w:tcPr>
          <w:p w14:paraId="7DF4462A" w14:textId="77777777" w:rsidR="000E7AE3" w:rsidRDefault="000E7AE3" w:rsidP="006234AB"/>
        </w:tc>
      </w:tr>
      <w:tr w:rsidR="000E7AE3" w:rsidRPr="0086751D" w14:paraId="769B0F42" w14:textId="77777777" w:rsidTr="0026122E">
        <w:tc>
          <w:tcPr>
            <w:tcW w:w="3020" w:type="dxa"/>
          </w:tcPr>
          <w:p w14:paraId="445CD9F5" w14:textId="77777777" w:rsidR="000E7AE3" w:rsidRPr="0086751D" w:rsidRDefault="000E7AE3" w:rsidP="006234AB">
            <w:bookmarkStart w:id="3" w:name="_Hlk153448804"/>
            <w:r w:rsidRPr="0086751D">
              <w:t>Priključki za porabnike</w:t>
            </w:r>
          </w:p>
        </w:tc>
        <w:tc>
          <w:tcPr>
            <w:tcW w:w="3021" w:type="dxa"/>
          </w:tcPr>
          <w:p w14:paraId="392261DF" w14:textId="77777777" w:rsidR="000E7AE3" w:rsidRPr="0086751D" w:rsidRDefault="000E7AE3" w:rsidP="006234AB">
            <w:r w:rsidRPr="0086751D">
              <w:t>min. 5 x IEC 320-C13 (10 A) + 1 x IEC 320-C19 (16 A)</w:t>
            </w:r>
          </w:p>
        </w:tc>
        <w:tc>
          <w:tcPr>
            <w:tcW w:w="3021" w:type="dxa"/>
          </w:tcPr>
          <w:p w14:paraId="771187FE" w14:textId="77777777" w:rsidR="000E7AE3" w:rsidRPr="0086751D" w:rsidRDefault="000E7AE3" w:rsidP="006234AB"/>
        </w:tc>
      </w:tr>
      <w:tr w:rsidR="000E7AE3" w:rsidRPr="0086751D" w14:paraId="2F211C0C" w14:textId="77777777" w:rsidTr="0026122E">
        <w:tc>
          <w:tcPr>
            <w:tcW w:w="3020" w:type="dxa"/>
          </w:tcPr>
          <w:p w14:paraId="35A55E13" w14:textId="77777777" w:rsidR="000E7AE3" w:rsidRPr="0086751D" w:rsidRDefault="000E7AE3" w:rsidP="006234AB">
            <w:r w:rsidRPr="0086751D">
              <w:t>Priključni kabel dolžine 2m z schuko vtikačem</w:t>
            </w:r>
          </w:p>
        </w:tc>
        <w:tc>
          <w:tcPr>
            <w:tcW w:w="3021" w:type="dxa"/>
          </w:tcPr>
          <w:p w14:paraId="2416C590" w14:textId="77777777" w:rsidR="000E7AE3" w:rsidRPr="0086751D" w:rsidRDefault="000E7AE3" w:rsidP="006234AB">
            <w:r w:rsidRPr="0086751D">
              <w:t>da</w:t>
            </w:r>
          </w:p>
        </w:tc>
        <w:tc>
          <w:tcPr>
            <w:tcW w:w="3021" w:type="dxa"/>
          </w:tcPr>
          <w:p w14:paraId="18A5E3CE" w14:textId="77777777" w:rsidR="000E7AE3" w:rsidRPr="0086751D" w:rsidRDefault="000E7AE3" w:rsidP="006234AB"/>
        </w:tc>
      </w:tr>
      <w:tr w:rsidR="000E7AE3" w14:paraId="301E6B69" w14:textId="77777777" w:rsidTr="0026122E">
        <w:tc>
          <w:tcPr>
            <w:tcW w:w="3020" w:type="dxa"/>
          </w:tcPr>
          <w:p w14:paraId="243DB368" w14:textId="77777777" w:rsidR="000E7AE3" w:rsidRPr="0086751D" w:rsidRDefault="000E7AE3" w:rsidP="006234AB">
            <w:r w:rsidRPr="0086751D">
              <w:t>Priključni kabli 16 A za povezavo UPS-bypas</w:t>
            </w:r>
          </w:p>
        </w:tc>
        <w:tc>
          <w:tcPr>
            <w:tcW w:w="3021" w:type="dxa"/>
          </w:tcPr>
          <w:p w14:paraId="6E18555A" w14:textId="77777777" w:rsidR="000E7AE3" w:rsidRPr="0086751D" w:rsidRDefault="000E7AE3" w:rsidP="006234AB">
            <w:r w:rsidRPr="0086751D">
              <w:t>da</w:t>
            </w:r>
          </w:p>
        </w:tc>
        <w:tc>
          <w:tcPr>
            <w:tcW w:w="3021" w:type="dxa"/>
          </w:tcPr>
          <w:p w14:paraId="368F3CDB" w14:textId="77777777" w:rsidR="000E7AE3" w:rsidRDefault="000E7AE3" w:rsidP="006234AB"/>
        </w:tc>
      </w:tr>
      <w:bookmarkEnd w:id="3"/>
      <w:tr w:rsidR="000E7AE3" w14:paraId="367737EF" w14:textId="77777777" w:rsidTr="0026122E">
        <w:tc>
          <w:tcPr>
            <w:tcW w:w="3020" w:type="dxa"/>
          </w:tcPr>
          <w:p w14:paraId="1A0B6A6C" w14:textId="77777777" w:rsidR="000E7AE3" w:rsidRDefault="000E7AE3" w:rsidP="006234AB">
            <w:r>
              <w:t>Garancija in režim vzdrževanja</w:t>
            </w:r>
          </w:p>
        </w:tc>
        <w:tc>
          <w:tcPr>
            <w:tcW w:w="3021" w:type="dxa"/>
          </w:tcPr>
          <w:p w14:paraId="42FE6B74" w14:textId="77777777" w:rsidR="000E7AE3" w:rsidRDefault="000E7AE3" w:rsidP="006234AB">
            <w:r>
              <w:t>36 mesecev na lokaciji naročnika, 2 urni odzivni čas, 13 ur na dan, delovni dnevi.</w:t>
            </w:r>
          </w:p>
        </w:tc>
        <w:tc>
          <w:tcPr>
            <w:tcW w:w="3021" w:type="dxa"/>
          </w:tcPr>
          <w:p w14:paraId="356D2027" w14:textId="77777777" w:rsidR="000E7AE3" w:rsidRDefault="000E7AE3" w:rsidP="006234AB"/>
        </w:tc>
      </w:tr>
    </w:tbl>
    <w:p w14:paraId="16A99568" w14:textId="77777777" w:rsidR="000E7AE3" w:rsidRDefault="000E7AE3" w:rsidP="006234AB"/>
    <w:p w14:paraId="02D5787F"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5000VA</w:t>
      </w:r>
    </w:p>
    <w:tbl>
      <w:tblPr>
        <w:tblStyle w:val="Tabelamrea"/>
        <w:tblW w:w="0" w:type="auto"/>
        <w:tblLook w:val="04A0" w:firstRow="1" w:lastRow="0" w:firstColumn="1" w:lastColumn="0" w:noHBand="0" w:noVBand="1"/>
      </w:tblPr>
      <w:tblGrid>
        <w:gridCol w:w="3020"/>
        <w:gridCol w:w="3021"/>
        <w:gridCol w:w="3021"/>
      </w:tblGrid>
      <w:tr w:rsidR="000E7AE3" w14:paraId="5662ECFC" w14:textId="77777777" w:rsidTr="0026122E">
        <w:trPr>
          <w:tblHeader/>
        </w:trPr>
        <w:tc>
          <w:tcPr>
            <w:tcW w:w="3020" w:type="dxa"/>
          </w:tcPr>
          <w:p w14:paraId="527C5F13" w14:textId="77777777" w:rsidR="000E7AE3" w:rsidRDefault="000E7AE3" w:rsidP="006234AB"/>
        </w:tc>
        <w:tc>
          <w:tcPr>
            <w:tcW w:w="3021" w:type="dxa"/>
          </w:tcPr>
          <w:p w14:paraId="08584BED" w14:textId="77777777" w:rsidR="000E7AE3" w:rsidRDefault="000E7AE3" w:rsidP="006234AB">
            <w:r w:rsidRPr="00E61693">
              <w:rPr>
                <w:b/>
              </w:rPr>
              <w:t>Minimalne</w:t>
            </w:r>
            <w:r>
              <w:t xml:space="preserve"> zahteve naročnika</w:t>
            </w:r>
          </w:p>
        </w:tc>
        <w:tc>
          <w:tcPr>
            <w:tcW w:w="3021" w:type="dxa"/>
          </w:tcPr>
          <w:p w14:paraId="3E657C6B" w14:textId="77777777" w:rsidR="000E7AE3" w:rsidRDefault="000E7AE3" w:rsidP="006234AB">
            <w:r>
              <w:t>Ponujeno (izpolni ponudnik)</w:t>
            </w:r>
          </w:p>
        </w:tc>
      </w:tr>
      <w:tr w:rsidR="000E7AE3" w14:paraId="1E7111E0" w14:textId="77777777" w:rsidTr="0026122E">
        <w:tc>
          <w:tcPr>
            <w:tcW w:w="3020" w:type="dxa"/>
          </w:tcPr>
          <w:p w14:paraId="2C2A70C4" w14:textId="77777777" w:rsidR="000E7AE3" w:rsidRDefault="000E7AE3" w:rsidP="006234AB">
            <w:r>
              <w:t>Proizvajalec in naziv</w:t>
            </w:r>
          </w:p>
        </w:tc>
        <w:tc>
          <w:tcPr>
            <w:tcW w:w="3021" w:type="dxa"/>
          </w:tcPr>
          <w:p w14:paraId="7334D449" w14:textId="77777777" w:rsidR="000E7AE3" w:rsidRDefault="000E7AE3" w:rsidP="006234AB">
            <w:r>
              <w:t>/</w:t>
            </w:r>
          </w:p>
        </w:tc>
        <w:tc>
          <w:tcPr>
            <w:tcW w:w="3021" w:type="dxa"/>
          </w:tcPr>
          <w:p w14:paraId="4CC0E07E" w14:textId="77777777" w:rsidR="000E7AE3" w:rsidRDefault="000E7AE3" w:rsidP="006234AB"/>
        </w:tc>
      </w:tr>
      <w:tr w:rsidR="000E7AE3" w14:paraId="193D86C7" w14:textId="77777777" w:rsidTr="0026122E">
        <w:tc>
          <w:tcPr>
            <w:tcW w:w="3020" w:type="dxa"/>
          </w:tcPr>
          <w:p w14:paraId="72C77884" w14:textId="77777777" w:rsidR="000E7AE3" w:rsidRDefault="000E7AE3" w:rsidP="006234AB">
            <w:r>
              <w:t>Izvedba</w:t>
            </w:r>
          </w:p>
        </w:tc>
        <w:tc>
          <w:tcPr>
            <w:tcW w:w="3021" w:type="dxa"/>
          </w:tcPr>
          <w:p w14:paraId="69675E5B" w14:textId="77777777" w:rsidR="000E7AE3" w:rsidRDefault="000E7AE3" w:rsidP="006234AB">
            <w:r>
              <w:t xml:space="preserve">RACK izvedba  </w:t>
            </w:r>
          </w:p>
        </w:tc>
        <w:tc>
          <w:tcPr>
            <w:tcW w:w="3021" w:type="dxa"/>
          </w:tcPr>
          <w:p w14:paraId="3D9BB362" w14:textId="77777777" w:rsidR="000E7AE3" w:rsidRDefault="000E7AE3" w:rsidP="006234AB"/>
        </w:tc>
      </w:tr>
      <w:tr w:rsidR="000E7AE3" w14:paraId="53B409B0" w14:textId="77777777" w:rsidTr="0026122E">
        <w:tc>
          <w:tcPr>
            <w:tcW w:w="3020" w:type="dxa"/>
          </w:tcPr>
          <w:p w14:paraId="68684167" w14:textId="77777777" w:rsidR="000E7AE3" w:rsidRDefault="000E7AE3" w:rsidP="006234AB">
            <w:r>
              <w:t>Opis</w:t>
            </w:r>
          </w:p>
        </w:tc>
        <w:tc>
          <w:tcPr>
            <w:tcW w:w="3021" w:type="dxa"/>
          </w:tcPr>
          <w:p w14:paraId="02A206B4" w14:textId="77777777" w:rsidR="000E7AE3" w:rsidRDefault="000E7AE3" w:rsidP="006234AB">
            <w:r>
              <w:t>Vgradnja v 19˝ strežniško omaro in s priklopom na ponujene UPS sisteme izvedbe RACK min 5000 VA.</w:t>
            </w:r>
          </w:p>
          <w:p w14:paraId="1CE7EBA7" w14:textId="77777777" w:rsidR="000E7AE3" w:rsidRDefault="000E7AE3" w:rsidP="006234AB">
            <w:r>
              <w:t>Največ 2U.</w:t>
            </w:r>
          </w:p>
        </w:tc>
        <w:tc>
          <w:tcPr>
            <w:tcW w:w="3021" w:type="dxa"/>
          </w:tcPr>
          <w:p w14:paraId="08482B5B" w14:textId="77777777" w:rsidR="000E7AE3" w:rsidRDefault="000E7AE3" w:rsidP="006234AB"/>
        </w:tc>
      </w:tr>
      <w:tr w:rsidR="000E7AE3" w14:paraId="22AC30CF" w14:textId="77777777" w:rsidTr="0026122E">
        <w:tc>
          <w:tcPr>
            <w:tcW w:w="3020" w:type="dxa"/>
          </w:tcPr>
          <w:p w14:paraId="3CE497A7" w14:textId="77777777" w:rsidR="000E7AE3" w:rsidRPr="0086751D" w:rsidRDefault="000E7AE3" w:rsidP="006234AB">
            <w:r w:rsidRPr="0086751D">
              <w:t>Priključki za porabnike</w:t>
            </w:r>
          </w:p>
        </w:tc>
        <w:tc>
          <w:tcPr>
            <w:tcW w:w="3021" w:type="dxa"/>
          </w:tcPr>
          <w:p w14:paraId="289ABF08" w14:textId="77777777" w:rsidR="000E7AE3" w:rsidRDefault="000E7AE3" w:rsidP="006234AB">
            <w:r w:rsidRPr="0086751D">
              <w:t>min. 3 x IEC 320-C13 (10 A) + 2 x IEC 320-C19 (16 A)</w:t>
            </w:r>
          </w:p>
        </w:tc>
        <w:tc>
          <w:tcPr>
            <w:tcW w:w="3021" w:type="dxa"/>
          </w:tcPr>
          <w:p w14:paraId="539F55D2" w14:textId="77777777" w:rsidR="000E7AE3" w:rsidRDefault="000E7AE3" w:rsidP="006234AB"/>
        </w:tc>
      </w:tr>
      <w:tr w:rsidR="000E7AE3" w14:paraId="76A23F33" w14:textId="77777777" w:rsidTr="0026122E">
        <w:tc>
          <w:tcPr>
            <w:tcW w:w="3020" w:type="dxa"/>
          </w:tcPr>
          <w:p w14:paraId="42D92EAB" w14:textId="77777777" w:rsidR="000E7AE3" w:rsidRDefault="000E7AE3" w:rsidP="006234AB">
            <w:r>
              <w:t>Garancija in režim vzdrževanja</w:t>
            </w:r>
          </w:p>
        </w:tc>
        <w:tc>
          <w:tcPr>
            <w:tcW w:w="3021" w:type="dxa"/>
          </w:tcPr>
          <w:p w14:paraId="20E03C2D" w14:textId="77777777" w:rsidR="000E7AE3" w:rsidRDefault="000E7AE3" w:rsidP="006234AB">
            <w:r>
              <w:t>36 mesecev na lokaciji naročnika, 2 urni odzivni čas, 13 ur na dan, delovni dnevi.</w:t>
            </w:r>
          </w:p>
        </w:tc>
        <w:tc>
          <w:tcPr>
            <w:tcW w:w="3021" w:type="dxa"/>
          </w:tcPr>
          <w:p w14:paraId="55714CF5" w14:textId="77777777" w:rsidR="000E7AE3" w:rsidRDefault="000E7AE3" w:rsidP="006234AB"/>
        </w:tc>
      </w:tr>
    </w:tbl>
    <w:p w14:paraId="495F6C75" w14:textId="77777777" w:rsidR="000E7AE3" w:rsidRDefault="000E7AE3" w:rsidP="006234AB"/>
    <w:p w14:paraId="6CD091C1" w14:textId="77777777" w:rsidR="000E7AE3" w:rsidRPr="008104C7" w:rsidRDefault="000E7AE3" w:rsidP="005A14AC">
      <w:pPr>
        <w:pStyle w:val="Odstavekseznama"/>
        <w:numPr>
          <w:ilvl w:val="1"/>
          <w:numId w:val="34"/>
        </w:numPr>
        <w:ind w:left="426" w:hanging="426"/>
        <w:rPr>
          <w:rFonts w:ascii="Arial" w:hAnsi="Arial" w:cs="Arial"/>
          <w:color w:val="0070C0"/>
        </w:rPr>
      </w:pPr>
      <w:r w:rsidRPr="008104C7">
        <w:rPr>
          <w:rFonts w:ascii="Arial" w:hAnsi="Arial" w:cs="Arial"/>
          <w:color w:val="0070C0"/>
        </w:rPr>
        <w:t xml:space="preserve">Ročni </w:t>
      </w:r>
      <w:proofErr w:type="spellStart"/>
      <w:r w:rsidRPr="008104C7">
        <w:rPr>
          <w:rFonts w:ascii="Arial" w:hAnsi="Arial" w:cs="Arial"/>
          <w:color w:val="0070C0"/>
        </w:rPr>
        <w:t>by-pass</w:t>
      </w:r>
      <w:proofErr w:type="spellEnd"/>
      <w:r w:rsidRPr="008104C7">
        <w:rPr>
          <w:rFonts w:ascii="Arial" w:hAnsi="Arial" w:cs="Arial"/>
          <w:color w:val="0070C0"/>
        </w:rPr>
        <w:t xml:space="preserve"> za naprave min 6000 VA</w:t>
      </w:r>
    </w:p>
    <w:tbl>
      <w:tblPr>
        <w:tblStyle w:val="Tabelamrea"/>
        <w:tblW w:w="0" w:type="auto"/>
        <w:tblLook w:val="04A0" w:firstRow="1" w:lastRow="0" w:firstColumn="1" w:lastColumn="0" w:noHBand="0" w:noVBand="1"/>
      </w:tblPr>
      <w:tblGrid>
        <w:gridCol w:w="3020"/>
        <w:gridCol w:w="3021"/>
        <w:gridCol w:w="3021"/>
      </w:tblGrid>
      <w:tr w:rsidR="000E7AE3" w14:paraId="205A7A55" w14:textId="77777777" w:rsidTr="0026122E">
        <w:trPr>
          <w:tblHeader/>
        </w:trPr>
        <w:tc>
          <w:tcPr>
            <w:tcW w:w="3020" w:type="dxa"/>
          </w:tcPr>
          <w:p w14:paraId="18747D5F" w14:textId="77777777" w:rsidR="000E7AE3" w:rsidRDefault="000E7AE3" w:rsidP="006234AB"/>
        </w:tc>
        <w:tc>
          <w:tcPr>
            <w:tcW w:w="3021" w:type="dxa"/>
          </w:tcPr>
          <w:p w14:paraId="47FA5A7C" w14:textId="77777777" w:rsidR="000E7AE3" w:rsidRDefault="000E7AE3" w:rsidP="006234AB">
            <w:r w:rsidRPr="00E61693">
              <w:rPr>
                <w:b/>
              </w:rPr>
              <w:t>Minimalne</w:t>
            </w:r>
            <w:r>
              <w:t xml:space="preserve"> zahteve naročnika</w:t>
            </w:r>
          </w:p>
        </w:tc>
        <w:tc>
          <w:tcPr>
            <w:tcW w:w="3021" w:type="dxa"/>
          </w:tcPr>
          <w:p w14:paraId="6A6E30FE" w14:textId="77777777" w:rsidR="000E7AE3" w:rsidRDefault="000E7AE3" w:rsidP="006234AB">
            <w:r>
              <w:t>Ponujeno (izpolni ponudnik)</w:t>
            </w:r>
          </w:p>
        </w:tc>
      </w:tr>
      <w:tr w:rsidR="000E7AE3" w14:paraId="10A34C32" w14:textId="77777777" w:rsidTr="0026122E">
        <w:tc>
          <w:tcPr>
            <w:tcW w:w="3020" w:type="dxa"/>
          </w:tcPr>
          <w:p w14:paraId="4A13E499" w14:textId="77777777" w:rsidR="000E7AE3" w:rsidRDefault="000E7AE3" w:rsidP="006234AB">
            <w:r>
              <w:t>Proizvajalec in naziv</w:t>
            </w:r>
          </w:p>
        </w:tc>
        <w:tc>
          <w:tcPr>
            <w:tcW w:w="3021" w:type="dxa"/>
          </w:tcPr>
          <w:p w14:paraId="783593A0" w14:textId="77777777" w:rsidR="000E7AE3" w:rsidRDefault="000E7AE3" w:rsidP="006234AB">
            <w:r>
              <w:t>/</w:t>
            </w:r>
          </w:p>
        </w:tc>
        <w:tc>
          <w:tcPr>
            <w:tcW w:w="3021" w:type="dxa"/>
          </w:tcPr>
          <w:p w14:paraId="3A6D5D5B" w14:textId="77777777" w:rsidR="000E7AE3" w:rsidRDefault="000E7AE3" w:rsidP="006234AB"/>
        </w:tc>
      </w:tr>
      <w:tr w:rsidR="000E7AE3" w14:paraId="53469477" w14:textId="77777777" w:rsidTr="0026122E">
        <w:tc>
          <w:tcPr>
            <w:tcW w:w="3020" w:type="dxa"/>
          </w:tcPr>
          <w:p w14:paraId="63AECF5C" w14:textId="77777777" w:rsidR="000E7AE3" w:rsidRDefault="000E7AE3" w:rsidP="006234AB">
            <w:r>
              <w:t>Izvedba</w:t>
            </w:r>
          </w:p>
        </w:tc>
        <w:tc>
          <w:tcPr>
            <w:tcW w:w="3021" w:type="dxa"/>
          </w:tcPr>
          <w:p w14:paraId="4455FB47" w14:textId="77777777" w:rsidR="000E7AE3" w:rsidRDefault="000E7AE3" w:rsidP="006234AB">
            <w:r>
              <w:t xml:space="preserve">Stenska izvedba  </w:t>
            </w:r>
            <w:proofErr w:type="spellStart"/>
            <w:r>
              <w:t>oz</w:t>
            </w:r>
            <w:proofErr w:type="spellEnd"/>
            <w:r>
              <w:t xml:space="preserve"> </w:t>
            </w:r>
            <w:r>
              <w:lastRenderedPageBreak/>
              <w:t>samostojna omarica.</w:t>
            </w:r>
          </w:p>
        </w:tc>
        <w:tc>
          <w:tcPr>
            <w:tcW w:w="3021" w:type="dxa"/>
          </w:tcPr>
          <w:p w14:paraId="31959A20" w14:textId="77777777" w:rsidR="000E7AE3" w:rsidRDefault="000E7AE3" w:rsidP="006234AB"/>
        </w:tc>
      </w:tr>
      <w:tr w:rsidR="000E7AE3" w14:paraId="4D253117" w14:textId="77777777" w:rsidTr="0026122E">
        <w:tc>
          <w:tcPr>
            <w:tcW w:w="3020" w:type="dxa"/>
          </w:tcPr>
          <w:p w14:paraId="55BA8713" w14:textId="77777777" w:rsidR="000E7AE3" w:rsidRDefault="000E7AE3" w:rsidP="006234AB">
            <w:r>
              <w:t>Opis</w:t>
            </w:r>
          </w:p>
        </w:tc>
        <w:tc>
          <w:tcPr>
            <w:tcW w:w="3021" w:type="dxa"/>
          </w:tcPr>
          <w:p w14:paraId="6FDCC8AE" w14:textId="77777777" w:rsidR="000E7AE3" w:rsidRDefault="000E7AE3" w:rsidP="006234AB">
            <w:r>
              <w:t>Priklop na ponujene UPS sisteme TOWER izvedbe min. 6000 VA.</w:t>
            </w:r>
          </w:p>
        </w:tc>
        <w:tc>
          <w:tcPr>
            <w:tcW w:w="3021" w:type="dxa"/>
          </w:tcPr>
          <w:p w14:paraId="040BA0D1" w14:textId="77777777" w:rsidR="000E7AE3" w:rsidRDefault="000E7AE3" w:rsidP="006234AB"/>
        </w:tc>
      </w:tr>
      <w:tr w:rsidR="000E7AE3" w14:paraId="2017865A" w14:textId="77777777" w:rsidTr="0026122E">
        <w:tc>
          <w:tcPr>
            <w:tcW w:w="3020" w:type="dxa"/>
          </w:tcPr>
          <w:p w14:paraId="26D91DEB" w14:textId="77777777" w:rsidR="000E7AE3" w:rsidRDefault="000E7AE3" w:rsidP="006234AB">
            <w:r>
              <w:t>Garancija in režim vzdrževanja</w:t>
            </w:r>
          </w:p>
        </w:tc>
        <w:tc>
          <w:tcPr>
            <w:tcW w:w="3021" w:type="dxa"/>
          </w:tcPr>
          <w:p w14:paraId="725D7CB0" w14:textId="77777777" w:rsidR="000E7AE3" w:rsidRDefault="000E7AE3" w:rsidP="006234AB">
            <w:r>
              <w:t>36 mesecev na lokaciji naročnika, 2 urni odzivni čas, 13 ur na dan, delovni dnevi.</w:t>
            </w:r>
          </w:p>
        </w:tc>
        <w:tc>
          <w:tcPr>
            <w:tcW w:w="3021" w:type="dxa"/>
          </w:tcPr>
          <w:p w14:paraId="07854E3F" w14:textId="77777777" w:rsidR="000E7AE3" w:rsidRDefault="000E7AE3" w:rsidP="006234AB"/>
        </w:tc>
      </w:tr>
    </w:tbl>
    <w:p w14:paraId="4189FEC4" w14:textId="77777777" w:rsidR="000E7AE3" w:rsidRDefault="000E7AE3" w:rsidP="006234AB"/>
    <w:p w14:paraId="65FF7766" w14:textId="77777777" w:rsidR="000E7AE3" w:rsidRPr="002D4DF6" w:rsidRDefault="000E7AE3" w:rsidP="005A14AC">
      <w:pPr>
        <w:pStyle w:val="Naslov6"/>
        <w:numPr>
          <w:ilvl w:val="0"/>
          <w:numId w:val="36"/>
        </w:numPr>
        <w:ind w:left="426" w:hanging="284"/>
      </w:pPr>
      <w:r w:rsidRPr="00BC3BE1">
        <w:t>Dobava, namestitev, nastavitev in integracija s testiranjem</w:t>
      </w:r>
    </w:p>
    <w:p w14:paraId="149467DD" w14:textId="77777777" w:rsidR="000E7AE3" w:rsidRPr="00F94481" w:rsidRDefault="000E7AE3" w:rsidP="006234AB">
      <w:pPr>
        <w:rPr>
          <w:i/>
          <w:iCs/>
          <w:color w:val="0070C0"/>
          <w:sz w:val="19"/>
          <w:szCs w:val="19"/>
        </w:rPr>
      </w:pPr>
      <w:r w:rsidRPr="00F94481">
        <w:rPr>
          <w:i/>
          <w:iCs/>
          <w:color w:val="0070C0"/>
          <w:sz w:val="19"/>
          <w:szCs w:val="19"/>
        </w:rPr>
        <w:t>Instalacija UPS sistemov v poslovni enoti</w:t>
      </w:r>
    </w:p>
    <w:p w14:paraId="1C613AAA" w14:textId="77777777" w:rsidR="000E7AE3" w:rsidRPr="00F47EEA" w:rsidRDefault="000E7AE3" w:rsidP="008104C7">
      <w:pPr>
        <w:spacing w:before="120"/>
      </w:pPr>
      <w:r w:rsidRPr="00F47EEA">
        <w:t>Sklop storitev:</w:t>
      </w:r>
    </w:p>
    <w:p w14:paraId="59145A22" w14:textId="77777777" w:rsidR="000E7AE3" w:rsidRPr="00F47EEA" w:rsidRDefault="000E7AE3" w:rsidP="00F94481">
      <w:pPr>
        <w:spacing w:before="20"/>
        <w:ind w:left="709"/>
      </w:pPr>
      <w:r w:rsidRPr="00F47EEA">
        <w:t xml:space="preserve">Priprava </w:t>
      </w:r>
      <w:r>
        <w:t xml:space="preserve">električne </w:t>
      </w:r>
      <w:r w:rsidRPr="00F47EEA">
        <w:t>inštalacije</w:t>
      </w:r>
    </w:p>
    <w:p w14:paraId="7CD2A40A" w14:textId="77777777" w:rsidR="000E7AE3" w:rsidRPr="00F47EEA" w:rsidRDefault="000E7AE3" w:rsidP="00F94481">
      <w:pPr>
        <w:spacing w:before="20"/>
        <w:ind w:left="709"/>
      </w:pPr>
      <w:r w:rsidRPr="00F47EEA">
        <w:t>Inštalacija na lokaciji</w:t>
      </w:r>
      <w:r>
        <w:t xml:space="preserve"> z integracijo v obstoječi sistem</w:t>
      </w:r>
    </w:p>
    <w:p w14:paraId="37EBFDBB" w14:textId="77777777" w:rsidR="000E7AE3" w:rsidRPr="00F47EEA" w:rsidRDefault="000E7AE3" w:rsidP="008104C7">
      <w:pPr>
        <w:spacing w:before="120"/>
      </w:pPr>
      <w:r w:rsidRPr="00F47EEA">
        <w:t>Vrsta storitve:</w:t>
      </w:r>
    </w:p>
    <w:p w14:paraId="7371D090" w14:textId="77777777" w:rsidR="000E7AE3" w:rsidRPr="00F47EEA" w:rsidRDefault="000E7AE3" w:rsidP="00F94481">
      <w:pPr>
        <w:spacing w:before="20"/>
        <w:ind w:left="709"/>
      </w:pPr>
      <w:r w:rsidRPr="00F47EEA">
        <w:t>Dostava opreme</w:t>
      </w:r>
    </w:p>
    <w:p w14:paraId="705B1826" w14:textId="77777777" w:rsidR="000E7AE3" w:rsidRPr="00F47EEA" w:rsidRDefault="000E7AE3" w:rsidP="00F94481">
      <w:pPr>
        <w:spacing w:before="20"/>
        <w:ind w:left="709"/>
      </w:pPr>
      <w:r w:rsidRPr="00F47EEA">
        <w:t>Priklop UPS sistema na naprave naročnika</w:t>
      </w:r>
    </w:p>
    <w:p w14:paraId="71BA631C" w14:textId="77777777" w:rsidR="000E7AE3" w:rsidRPr="00F47EEA" w:rsidRDefault="000E7AE3" w:rsidP="00F94481">
      <w:pPr>
        <w:spacing w:before="20"/>
        <w:ind w:left="709"/>
      </w:pPr>
      <w:r w:rsidRPr="00F47EEA">
        <w:t>Konfiguracija UPS sistema</w:t>
      </w:r>
    </w:p>
    <w:p w14:paraId="16792C60" w14:textId="77777777" w:rsidR="000E7AE3" w:rsidRPr="00F47EEA" w:rsidRDefault="000E7AE3" w:rsidP="00F94481">
      <w:pPr>
        <w:spacing w:before="20"/>
        <w:ind w:left="709"/>
      </w:pPr>
      <w:r w:rsidRPr="00F47EEA">
        <w:t>Vklop v obstoječi nadzorni sistem Nagios preko SNMP protokola. Naročnik ima okolje že vzpostavljeno in urejeno celovito vzdrževanje, ki ni predmet tega javnega naročila. Storitev vklopa mora biti izvedena iz strani obstoječega vzdrževalca sistema, da je naročniku zagotovljeno skupno upravljanje in vzdrževanje obstoječe in nove opreme.</w:t>
      </w:r>
    </w:p>
    <w:p w14:paraId="41A81473" w14:textId="77777777" w:rsidR="000E7AE3" w:rsidRPr="00F47EEA" w:rsidRDefault="000E7AE3" w:rsidP="00F94481">
      <w:pPr>
        <w:spacing w:before="20"/>
        <w:ind w:left="709"/>
      </w:pPr>
      <w:r w:rsidRPr="00F47EEA">
        <w:t>Test delovanja sistema</w:t>
      </w:r>
    </w:p>
    <w:p w14:paraId="682554BE" w14:textId="77777777" w:rsidR="000E7AE3" w:rsidRPr="00F47EEA" w:rsidRDefault="000E7AE3" w:rsidP="008104C7">
      <w:pPr>
        <w:spacing w:before="120"/>
      </w:pPr>
      <w:r w:rsidRPr="00F47EEA">
        <w:t>Zaključ</w:t>
      </w:r>
      <w:r>
        <w:t>ek</w:t>
      </w:r>
      <w:r w:rsidRPr="00F47EEA">
        <w:t xml:space="preserve">: </w:t>
      </w:r>
    </w:p>
    <w:p w14:paraId="7B30FC79" w14:textId="77777777" w:rsidR="000E7AE3" w:rsidRDefault="000E7AE3" w:rsidP="008104C7">
      <w:pPr>
        <w:ind w:left="708"/>
      </w:pPr>
      <w:r w:rsidRPr="00F47EEA">
        <w:t>Fizična odstranitev obstoječega UPS sistema,</w:t>
      </w:r>
      <w:r>
        <w:t xml:space="preserve"> kjer je to potrebno in odvoz na lokacijo, ki jo določi naročnik.</w:t>
      </w:r>
    </w:p>
    <w:p w14:paraId="2152AD0A" w14:textId="77777777" w:rsidR="000E7AE3" w:rsidRPr="00F47EEA" w:rsidRDefault="000E7AE3" w:rsidP="006234AB"/>
    <w:p w14:paraId="7BC50E81" w14:textId="77777777" w:rsidR="000E7AE3" w:rsidRPr="00F94481" w:rsidRDefault="000E7AE3" w:rsidP="006234AB">
      <w:pPr>
        <w:rPr>
          <w:i/>
          <w:iCs/>
          <w:color w:val="0070C0"/>
          <w:sz w:val="19"/>
          <w:szCs w:val="19"/>
        </w:rPr>
      </w:pPr>
      <w:r w:rsidRPr="00F94481">
        <w:rPr>
          <w:i/>
          <w:iCs/>
          <w:color w:val="0070C0"/>
          <w:sz w:val="19"/>
          <w:szCs w:val="19"/>
        </w:rPr>
        <w:t>Dokumentacija</w:t>
      </w:r>
    </w:p>
    <w:p w14:paraId="51CA5BB4" w14:textId="77777777" w:rsidR="000E7AE3" w:rsidRPr="00F47EEA" w:rsidRDefault="000E7AE3" w:rsidP="008104C7">
      <w:pPr>
        <w:spacing w:before="120"/>
      </w:pPr>
      <w:r w:rsidRPr="00F47EEA">
        <w:t>Sklop storitev:</w:t>
      </w:r>
    </w:p>
    <w:p w14:paraId="5B2CF782" w14:textId="77777777" w:rsidR="000E7AE3" w:rsidRPr="00F47EEA" w:rsidRDefault="000E7AE3" w:rsidP="00F94481">
      <w:pPr>
        <w:spacing w:before="20"/>
        <w:ind w:left="709"/>
      </w:pPr>
      <w:r w:rsidRPr="00F47EEA">
        <w:t>Priprava dokumentacije</w:t>
      </w:r>
    </w:p>
    <w:p w14:paraId="67201E60" w14:textId="77777777" w:rsidR="000E7AE3" w:rsidRPr="00F47EEA" w:rsidRDefault="000E7AE3" w:rsidP="00F94481">
      <w:pPr>
        <w:spacing w:before="20"/>
        <w:ind w:left="709"/>
      </w:pPr>
      <w:r w:rsidRPr="00F47EEA">
        <w:t xml:space="preserve">Vnos v sistem </w:t>
      </w:r>
    </w:p>
    <w:p w14:paraId="563A3525" w14:textId="77777777" w:rsidR="000E7AE3" w:rsidRPr="00F47EEA" w:rsidRDefault="000E7AE3" w:rsidP="008104C7">
      <w:pPr>
        <w:spacing w:before="120"/>
      </w:pPr>
      <w:r w:rsidRPr="00F47EEA">
        <w:t>Vrsta storitve:</w:t>
      </w:r>
    </w:p>
    <w:p w14:paraId="1215B857" w14:textId="77777777" w:rsidR="000E7AE3" w:rsidRPr="00F47EEA" w:rsidRDefault="000E7AE3" w:rsidP="00F94481">
      <w:pPr>
        <w:spacing w:before="20"/>
        <w:ind w:left="709"/>
      </w:pPr>
      <w:r w:rsidRPr="00F47EEA">
        <w:t>Tehnična dokumentacija: izdelava oz. dopolnitev obstoječe dokumentacije o</w:t>
      </w:r>
    </w:p>
    <w:p w14:paraId="664DAAA9" w14:textId="77777777" w:rsidR="000E7AE3" w:rsidRPr="00F47EEA" w:rsidRDefault="000E7AE3" w:rsidP="00F94481">
      <w:pPr>
        <w:spacing w:before="20"/>
        <w:ind w:left="709"/>
      </w:pPr>
      <w:r w:rsidRPr="00F47EEA">
        <w:t>izvedenih storitvah za prenovljeno okolje</w:t>
      </w:r>
    </w:p>
    <w:p w14:paraId="4C98F30E" w14:textId="77777777" w:rsidR="000E7AE3" w:rsidRPr="00F47EEA" w:rsidRDefault="000E7AE3" w:rsidP="00F94481">
      <w:pPr>
        <w:spacing w:before="20"/>
        <w:ind w:left="709"/>
      </w:pPr>
      <w:r w:rsidRPr="00F47EEA">
        <w:t>Vnos novo integrirane opreme v sistem naročnika za potrebe poročanja.</w:t>
      </w:r>
      <w:r>
        <w:t xml:space="preserve"> </w:t>
      </w:r>
      <w:r w:rsidRPr="00F47EEA">
        <w:t xml:space="preserve">Storitev </w:t>
      </w:r>
      <w:r>
        <w:t>vnosa</w:t>
      </w:r>
      <w:r w:rsidRPr="00F47EEA">
        <w:t xml:space="preserve"> mora biti izvedena iz strani obstoječega vzdrževalca sistema, da je naročniku zagotovljeno skupno upravljanje in vzdrževanje obstoječe in nove opreme.</w:t>
      </w:r>
    </w:p>
    <w:p w14:paraId="22B13BE0" w14:textId="77777777" w:rsidR="000E7AE3" w:rsidRPr="00F47EEA" w:rsidRDefault="000E7AE3" w:rsidP="006234AB"/>
    <w:p w14:paraId="0452C769" w14:textId="77777777" w:rsidR="000E7AE3" w:rsidRPr="008104C7" w:rsidRDefault="000E7AE3" w:rsidP="006234AB">
      <w:pPr>
        <w:rPr>
          <w:u w:val="single"/>
        </w:rPr>
      </w:pPr>
      <w:r w:rsidRPr="008104C7">
        <w:rPr>
          <w:u w:val="single"/>
        </w:rPr>
        <w:t>Opomba: Vse storitvene postavke vsebujejo tudi:</w:t>
      </w:r>
    </w:p>
    <w:p w14:paraId="76B8C21C" w14:textId="77777777" w:rsidR="000E7AE3" w:rsidRPr="00F47EEA" w:rsidRDefault="000E7AE3" w:rsidP="00F94481">
      <w:pPr>
        <w:spacing w:before="20"/>
        <w:ind w:left="709"/>
      </w:pPr>
      <w:r w:rsidRPr="00F47EEA">
        <w:t>Popis opreme</w:t>
      </w:r>
    </w:p>
    <w:p w14:paraId="28FBAA81" w14:textId="77777777" w:rsidR="000E7AE3" w:rsidRPr="00F47EEA" w:rsidRDefault="000E7AE3" w:rsidP="00F94481">
      <w:pPr>
        <w:spacing w:before="20"/>
        <w:ind w:left="709"/>
      </w:pPr>
      <w:r w:rsidRPr="00F47EEA">
        <w:t>Lepljenje inventarnih številk naročnika na opremo (nalepke z inventarnimi</w:t>
      </w:r>
    </w:p>
    <w:p w14:paraId="59C8D3EE" w14:textId="77777777" w:rsidR="000E7AE3" w:rsidRPr="00F47EEA" w:rsidRDefault="000E7AE3" w:rsidP="00F94481">
      <w:pPr>
        <w:spacing w:before="20"/>
        <w:ind w:left="709"/>
      </w:pPr>
      <w:r w:rsidRPr="00F47EEA">
        <w:t>številkami priskrbi naročnik)</w:t>
      </w:r>
    </w:p>
    <w:p w14:paraId="08772CBA" w14:textId="77777777" w:rsidR="000E7AE3" w:rsidRPr="00F47EEA" w:rsidRDefault="000E7AE3" w:rsidP="00F94481">
      <w:pPr>
        <w:spacing w:before="20"/>
        <w:ind w:left="709"/>
      </w:pPr>
      <w:r w:rsidRPr="00F47EEA">
        <w:t>Vnos opreme v portal naročnika</w:t>
      </w:r>
      <w:r>
        <w:t xml:space="preserve">. </w:t>
      </w:r>
      <w:r w:rsidRPr="00F47EEA">
        <w:t xml:space="preserve">Storitev </w:t>
      </w:r>
      <w:r>
        <w:t>vnosa</w:t>
      </w:r>
      <w:r w:rsidRPr="00F47EEA">
        <w:t xml:space="preserve"> mora biti izvedena iz strani obstoječega vzdrževalca sistema, da je naročniku zagotovljeno skupno upravljanje in vzdrževanje obstoječe in nove opreme.</w:t>
      </w:r>
    </w:p>
    <w:p w14:paraId="5EFB9830" w14:textId="77777777" w:rsidR="000E7AE3" w:rsidRDefault="000E7AE3" w:rsidP="006234AB"/>
    <w:p w14:paraId="12C30975" w14:textId="38141CC6" w:rsidR="00787A5B" w:rsidRDefault="00787A5B">
      <w:pPr>
        <w:widowControl/>
        <w:spacing w:after="160" w:line="259" w:lineRule="auto"/>
      </w:pPr>
      <w:r>
        <w:br w:type="page"/>
      </w:r>
    </w:p>
    <w:p w14:paraId="76A0A747" w14:textId="77777777" w:rsidR="00787A5B" w:rsidRDefault="00787A5B" w:rsidP="006234AB"/>
    <w:p w14:paraId="750A4140" w14:textId="77777777" w:rsidR="000E7AE3" w:rsidRPr="00F85866" w:rsidRDefault="000E7AE3" w:rsidP="005A14AC">
      <w:pPr>
        <w:pStyle w:val="Naslov6"/>
        <w:numPr>
          <w:ilvl w:val="0"/>
          <w:numId w:val="36"/>
        </w:numPr>
        <w:ind w:left="426" w:hanging="284"/>
      </w:pPr>
      <w:r w:rsidRPr="00F85866">
        <w:t xml:space="preserve">Popis del in materiala za kompletno prenovo elektro omarice </w:t>
      </w:r>
      <w:r>
        <w:t xml:space="preserve">in ožičenja </w:t>
      </w:r>
      <w:r w:rsidRPr="00F85866">
        <w:t>v posamezni PE</w:t>
      </w:r>
    </w:p>
    <w:p w14:paraId="25762FF5" w14:textId="4F49B3A3" w:rsidR="000E7AE3" w:rsidRDefault="000E7AE3" w:rsidP="00F012D6">
      <w:pPr>
        <w:spacing w:before="120" w:after="240"/>
      </w:pPr>
      <w:r w:rsidRPr="008104C7">
        <w:t>Vsa dela se izvajajo izven delovnega časa PE. Seznam PE</w:t>
      </w:r>
      <w:r w:rsidR="005C2A84">
        <w:t xml:space="preserve"> </w:t>
      </w:r>
      <w:r w:rsidRPr="008104C7">
        <w:t>se nahaja v Prilogi</w:t>
      </w:r>
      <w:r w:rsidR="005C2A84">
        <w:t xml:space="preserve"> 1</w:t>
      </w:r>
      <w:r w:rsidR="008104C7" w:rsidRPr="008104C7">
        <w:t>: Seznam lokacij</w:t>
      </w:r>
      <w:r w:rsidRPr="008104C7">
        <w:t>.</w:t>
      </w:r>
    </w:p>
    <w:p w14:paraId="421A9FA6" w14:textId="471CE73E" w:rsidR="000E7AE3" w:rsidRPr="00F219F8" w:rsidRDefault="000E7AE3" w:rsidP="00F219F8">
      <w:pPr>
        <w:pStyle w:val="Odstavekseznama"/>
        <w:numPr>
          <w:ilvl w:val="1"/>
          <w:numId w:val="36"/>
        </w:numPr>
        <w:ind w:left="567" w:hanging="425"/>
        <w:rPr>
          <w:rFonts w:ascii="Arial" w:hAnsi="Arial" w:cs="Arial"/>
          <w:color w:val="0070C0"/>
        </w:rPr>
      </w:pPr>
      <w:r w:rsidRPr="00F219F8">
        <w:rPr>
          <w:rFonts w:ascii="Arial" w:hAnsi="Arial" w:cs="Arial"/>
          <w:color w:val="0070C0"/>
        </w:rPr>
        <w:t>Prenova ožičenja – popis za dela v eni PE, količine so okvirne</w:t>
      </w:r>
    </w:p>
    <w:tbl>
      <w:tblPr>
        <w:tblW w:w="7623" w:type="dxa"/>
        <w:tblCellMar>
          <w:left w:w="70" w:type="dxa"/>
          <w:right w:w="70" w:type="dxa"/>
        </w:tblCellMar>
        <w:tblLook w:val="04A0" w:firstRow="1" w:lastRow="0" w:firstColumn="1" w:lastColumn="0" w:noHBand="0" w:noVBand="1"/>
      </w:tblPr>
      <w:tblGrid>
        <w:gridCol w:w="5680"/>
        <w:gridCol w:w="983"/>
        <w:gridCol w:w="960"/>
      </w:tblGrid>
      <w:tr w:rsidR="000E7AE3" w:rsidRPr="0086751D" w14:paraId="03D0DD62" w14:textId="77777777" w:rsidTr="0026122E">
        <w:trPr>
          <w:trHeight w:val="375"/>
        </w:trPr>
        <w:tc>
          <w:tcPr>
            <w:tcW w:w="5680" w:type="dxa"/>
            <w:tcBorders>
              <w:top w:val="nil"/>
              <w:left w:val="nil"/>
              <w:bottom w:val="nil"/>
              <w:right w:val="nil"/>
            </w:tcBorders>
            <w:shd w:val="clear" w:color="000000" w:fill="2F75B5"/>
            <w:noWrap/>
            <w:vAlign w:val="center"/>
            <w:hideMark/>
          </w:tcPr>
          <w:p w14:paraId="126B6E63" w14:textId="77777777" w:rsidR="000E7AE3" w:rsidRPr="0086751D" w:rsidRDefault="000E7AE3" w:rsidP="006234AB">
            <w:pPr>
              <w:rPr>
                <w:lang w:eastAsia="sl-SI"/>
              </w:rPr>
            </w:pPr>
            <w:r w:rsidRPr="0086751D">
              <w:rPr>
                <w:lang w:eastAsia="sl-SI"/>
              </w:rPr>
              <w:t>Prenova ožičenja (*)</w:t>
            </w:r>
          </w:p>
        </w:tc>
        <w:tc>
          <w:tcPr>
            <w:tcW w:w="983" w:type="dxa"/>
            <w:tcBorders>
              <w:top w:val="nil"/>
              <w:left w:val="nil"/>
              <w:bottom w:val="nil"/>
              <w:right w:val="nil"/>
            </w:tcBorders>
            <w:shd w:val="clear" w:color="000000" w:fill="2F75B5"/>
            <w:noWrap/>
            <w:vAlign w:val="bottom"/>
            <w:hideMark/>
          </w:tcPr>
          <w:p w14:paraId="3E767F9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2F75B5"/>
            <w:noWrap/>
            <w:vAlign w:val="center"/>
            <w:hideMark/>
          </w:tcPr>
          <w:p w14:paraId="6309A376" w14:textId="77777777" w:rsidR="000E7AE3" w:rsidRPr="0086751D" w:rsidRDefault="000E7AE3" w:rsidP="006234AB">
            <w:pPr>
              <w:rPr>
                <w:lang w:eastAsia="sl-SI"/>
              </w:rPr>
            </w:pPr>
            <w:r w:rsidRPr="0086751D">
              <w:rPr>
                <w:lang w:eastAsia="sl-SI"/>
              </w:rPr>
              <w:t> </w:t>
            </w:r>
          </w:p>
        </w:tc>
      </w:tr>
      <w:tr w:rsidR="000E7AE3" w:rsidRPr="0086751D" w14:paraId="44D2AA76" w14:textId="77777777" w:rsidTr="0026122E">
        <w:trPr>
          <w:trHeight w:val="300"/>
        </w:trPr>
        <w:tc>
          <w:tcPr>
            <w:tcW w:w="5680" w:type="dxa"/>
            <w:tcBorders>
              <w:top w:val="nil"/>
              <w:left w:val="nil"/>
              <w:bottom w:val="nil"/>
              <w:right w:val="nil"/>
            </w:tcBorders>
            <w:shd w:val="clear" w:color="000000" w:fill="DDEBF7"/>
            <w:vAlign w:val="center"/>
            <w:hideMark/>
          </w:tcPr>
          <w:p w14:paraId="7EC9A136" w14:textId="77777777" w:rsidR="000E7AE3" w:rsidRPr="0086751D" w:rsidRDefault="000E7AE3" w:rsidP="006234AB">
            <w:pPr>
              <w:rPr>
                <w:lang w:eastAsia="sl-SI"/>
              </w:rPr>
            </w:pPr>
            <w:r w:rsidRPr="0086751D">
              <w:rPr>
                <w:lang w:eastAsia="sl-SI"/>
              </w:rPr>
              <w:t>Kabli in ostali vodovni material</w:t>
            </w:r>
          </w:p>
        </w:tc>
        <w:tc>
          <w:tcPr>
            <w:tcW w:w="983" w:type="dxa"/>
            <w:tcBorders>
              <w:top w:val="nil"/>
              <w:left w:val="nil"/>
              <w:bottom w:val="nil"/>
              <w:right w:val="nil"/>
            </w:tcBorders>
            <w:shd w:val="clear" w:color="000000" w:fill="DDEBF7"/>
            <w:noWrap/>
            <w:hideMark/>
          </w:tcPr>
          <w:p w14:paraId="183A7FB1"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7417282" w14:textId="77777777" w:rsidR="000E7AE3" w:rsidRPr="0086751D" w:rsidRDefault="000E7AE3" w:rsidP="006234AB">
            <w:pPr>
              <w:rPr>
                <w:lang w:eastAsia="sl-SI"/>
              </w:rPr>
            </w:pPr>
            <w:r w:rsidRPr="0086751D">
              <w:rPr>
                <w:lang w:eastAsia="sl-SI"/>
              </w:rPr>
              <w:t> </w:t>
            </w:r>
          </w:p>
        </w:tc>
      </w:tr>
      <w:tr w:rsidR="000E7AE3" w:rsidRPr="0086751D" w14:paraId="7F1AC819" w14:textId="77777777" w:rsidTr="0026122E">
        <w:trPr>
          <w:trHeight w:val="600"/>
        </w:trPr>
        <w:tc>
          <w:tcPr>
            <w:tcW w:w="5680" w:type="dxa"/>
            <w:tcBorders>
              <w:top w:val="nil"/>
              <w:left w:val="nil"/>
              <w:bottom w:val="nil"/>
              <w:right w:val="nil"/>
            </w:tcBorders>
            <w:shd w:val="clear" w:color="auto" w:fill="auto"/>
            <w:vAlign w:val="center"/>
            <w:hideMark/>
          </w:tcPr>
          <w:p w14:paraId="60E24469" w14:textId="77777777" w:rsidR="000E7AE3" w:rsidRPr="0086751D" w:rsidRDefault="000E7AE3" w:rsidP="006234AB">
            <w:pPr>
              <w:rPr>
                <w:lang w:eastAsia="sl-SI"/>
              </w:rPr>
            </w:pPr>
            <w:r w:rsidRPr="0086751D">
              <w:rPr>
                <w:lang w:eastAsia="sl-SI"/>
              </w:rPr>
              <w:t>Dobava in polaganje kabla Cca -s1, d2, a1,  delno v cev RFS , delno v RBT ceveh, v talnih kanalih ali kabelskih policah:</w:t>
            </w:r>
          </w:p>
        </w:tc>
        <w:tc>
          <w:tcPr>
            <w:tcW w:w="983" w:type="dxa"/>
            <w:tcBorders>
              <w:top w:val="nil"/>
              <w:left w:val="nil"/>
              <w:bottom w:val="nil"/>
              <w:right w:val="nil"/>
            </w:tcBorders>
            <w:shd w:val="clear" w:color="000000" w:fill="D0CECE"/>
            <w:noWrap/>
            <w:hideMark/>
          </w:tcPr>
          <w:p w14:paraId="63675E4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0F99172D" w14:textId="77777777" w:rsidR="000E7AE3" w:rsidRPr="0086751D" w:rsidRDefault="000E7AE3" w:rsidP="006234AB">
            <w:pPr>
              <w:rPr>
                <w:lang w:eastAsia="sl-SI"/>
              </w:rPr>
            </w:pPr>
            <w:r w:rsidRPr="0086751D">
              <w:rPr>
                <w:lang w:eastAsia="sl-SI"/>
              </w:rPr>
              <w:t> </w:t>
            </w:r>
          </w:p>
        </w:tc>
      </w:tr>
      <w:tr w:rsidR="000E7AE3" w:rsidRPr="0086751D" w14:paraId="462FD59A" w14:textId="77777777" w:rsidTr="0026122E">
        <w:trPr>
          <w:trHeight w:val="300"/>
        </w:trPr>
        <w:tc>
          <w:tcPr>
            <w:tcW w:w="5680" w:type="dxa"/>
            <w:tcBorders>
              <w:top w:val="nil"/>
              <w:left w:val="nil"/>
              <w:bottom w:val="nil"/>
              <w:right w:val="nil"/>
            </w:tcBorders>
            <w:shd w:val="clear" w:color="auto" w:fill="auto"/>
            <w:vAlign w:val="center"/>
            <w:hideMark/>
          </w:tcPr>
          <w:p w14:paraId="417B7479" w14:textId="77777777" w:rsidR="000E7AE3" w:rsidRPr="0086751D" w:rsidRDefault="000E7AE3" w:rsidP="006234AB">
            <w:pPr>
              <w:rPr>
                <w:lang w:eastAsia="sl-SI"/>
              </w:rPr>
            </w:pPr>
            <w:r w:rsidRPr="0086751D">
              <w:rPr>
                <w:lang w:eastAsia="sl-SI"/>
              </w:rPr>
              <w:t>U/FTP cat.6a  R&amp;M ali ustrezno</w:t>
            </w:r>
          </w:p>
        </w:tc>
        <w:tc>
          <w:tcPr>
            <w:tcW w:w="983" w:type="dxa"/>
            <w:tcBorders>
              <w:top w:val="nil"/>
              <w:left w:val="nil"/>
              <w:bottom w:val="nil"/>
              <w:right w:val="nil"/>
            </w:tcBorders>
            <w:shd w:val="clear" w:color="auto" w:fill="auto"/>
            <w:noWrap/>
            <w:vAlign w:val="center"/>
            <w:hideMark/>
          </w:tcPr>
          <w:p w14:paraId="3830168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7DC36D2" w14:textId="77777777" w:rsidR="000E7AE3" w:rsidRPr="0086751D" w:rsidRDefault="000E7AE3" w:rsidP="006234AB">
            <w:pPr>
              <w:rPr>
                <w:lang w:eastAsia="sl-SI"/>
              </w:rPr>
            </w:pPr>
            <w:r w:rsidRPr="0086751D">
              <w:rPr>
                <w:lang w:eastAsia="sl-SI"/>
              </w:rPr>
              <w:t>510</w:t>
            </w:r>
          </w:p>
        </w:tc>
      </w:tr>
      <w:tr w:rsidR="000E7AE3" w:rsidRPr="0086751D" w14:paraId="394AD004" w14:textId="77777777" w:rsidTr="0026122E">
        <w:trPr>
          <w:trHeight w:val="600"/>
        </w:trPr>
        <w:tc>
          <w:tcPr>
            <w:tcW w:w="5680" w:type="dxa"/>
            <w:tcBorders>
              <w:top w:val="nil"/>
              <w:left w:val="nil"/>
              <w:bottom w:val="nil"/>
              <w:right w:val="nil"/>
            </w:tcBorders>
            <w:shd w:val="clear" w:color="auto" w:fill="auto"/>
            <w:vAlign w:val="center"/>
            <w:hideMark/>
          </w:tcPr>
          <w:p w14:paraId="34226171" w14:textId="77777777" w:rsidR="000E7AE3" w:rsidRPr="0086751D" w:rsidRDefault="000E7AE3" w:rsidP="006234AB">
            <w:pPr>
              <w:rPr>
                <w:lang w:eastAsia="sl-SI"/>
              </w:rPr>
            </w:pPr>
            <w:r w:rsidRPr="0086751D">
              <w:rPr>
                <w:lang w:eastAsia="sl-SI"/>
              </w:rPr>
              <w:t>Dobava in montaža materiala, komplet z drobnim montažnim, spojnim in veznim materialom:</w:t>
            </w:r>
          </w:p>
        </w:tc>
        <w:tc>
          <w:tcPr>
            <w:tcW w:w="983" w:type="dxa"/>
            <w:tcBorders>
              <w:top w:val="nil"/>
              <w:left w:val="nil"/>
              <w:bottom w:val="nil"/>
              <w:right w:val="nil"/>
            </w:tcBorders>
            <w:shd w:val="clear" w:color="auto" w:fill="auto"/>
            <w:noWrap/>
            <w:hideMark/>
          </w:tcPr>
          <w:p w14:paraId="2601067E"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1062CC78" w14:textId="77777777" w:rsidR="000E7AE3" w:rsidRPr="0086751D" w:rsidRDefault="000E7AE3" w:rsidP="006234AB">
            <w:pPr>
              <w:rPr>
                <w:lang w:eastAsia="sl-SI"/>
              </w:rPr>
            </w:pPr>
          </w:p>
        </w:tc>
      </w:tr>
      <w:tr w:rsidR="000E7AE3" w:rsidRPr="0086751D" w14:paraId="4ECFDCBF" w14:textId="77777777" w:rsidTr="0026122E">
        <w:trPr>
          <w:trHeight w:val="300"/>
        </w:trPr>
        <w:tc>
          <w:tcPr>
            <w:tcW w:w="5680" w:type="dxa"/>
            <w:tcBorders>
              <w:top w:val="nil"/>
              <w:left w:val="nil"/>
              <w:bottom w:val="nil"/>
              <w:right w:val="nil"/>
            </w:tcBorders>
            <w:shd w:val="clear" w:color="auto" w:fill="auto"/>
            <w:vAlign w:val="center"/>
            <w:hideMark/>
          </w:tcPr>
          <w:p w14:paraId="061AFAAE" w14:textId="77777777" w:rsidR="000E7AE3" w:rsidRPr="0086751D" w:rsidRDefault="000E7AE3" w:rsidP="006234AB">
            <w:pPr>
              <w:rPr>
                <w:lang w:eastAsia="sl-SI"/>
              </w:rPr>
            </w:pPr>
            <w:r w:rsidRPr="0086751D">
              <w:rPr>
                <w:lang w:eastAsia="sl-SI"/>
              </w:rPr>
              <w:t xml:space="preserve">parapetni kanal </w:t>
            </w:r>
            <w:proofErr w:type="spellStart"/>
            <w:r w:rsidRPr="0086751D">
              <w:rPr>
                <w:lang w:eastAsia="sl-SI"/>
              </w:rPr>
              <w:t>legrand</w:t>
            </w:r>
            <w:proofErr w:type="spellEnd"/>
            <w:r w:rsidRPr="0086751D">
              <w:rPr>
                <w:lang w:eastAsia="sl-SI"/>
              </w:rPr>
              <w:t xml:space="preserve"> </w:t>
            </w:r>
          </w:p>
        </w:tc>
        <w:tc>
          <w:tcPr>
            <w:tcW w:w="983" w:type="dxa"/>
            <w:tcBorders>
              <w:top w:val="nil"/>
              <w:left w:val="nil"/>
              <w:bottom w:val="nil"/>
              <w:right w:val="nil"/>
            </w:tcBorders>
            <w:shd w:val="clear" w:color="auto" w:fill="auto"/>
            <w:noWrap/>
            <w:vAlign w:val="center"/>
            <w:hideMark/>
          </w:tcPr>
          <w:p w14:paraId="540F94CA"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4CBF055" w14:textId="77777777" w:rsidR="000E7AE3" w:rsidRPr="0086751D" w:rsidRDefault="000E7AE3" w:rsidP="006234AB">
            <w:pPr>
              <w:rPr>
                <w:lang w:eastAsia="sl-SI"/>
              </w:rPr>
            </w:pPr>
            <w:r w:rsidRPr="0086751D">
              <w:rPr>
                <w:lang w:eastAsia="sl-SI"/>
              </w:rPr>
              <w:t>8</w:t>
            </w:r>
          </w:p>
        </w:tc>
      </w:tr>
      <w:tr w:rsidR="000E7AE3" w:rsidRPr="0086751D" w14:paraId="23ED399B" w14:textId="77777777" w:rsidTr="0026122E">
        <w:trPr>
          <w:trHeight w:val="300"/>
        </w:trPr>
        <w:tc>
          <w:tcPr>
            <w:tcW w:w="5680" w:type="dxa"/>
            <w:tcBorders>
              <w:top w:val="nil"/>
              <w:left w:val="nil"/>
              <w:bottom w:val="nil"/>
              <w:right w:val="nil"/>
            </w:tcBorders>
            <w:shd w:val="clear" w:color="auto" w:fill="auto"/>
            <w:vAlign w:val="center"/>
            <w:hideMark/>
          </w:tcPr>
          <w:p w14:paraId="17546C92" w14:textId="77777777" w:rsidR="000E7AE3" w:rsidRPr="0086751D" w:rsidRDefault="000E7AE3" w:rsidP="006234AB">
            <w:pPr>
              <w:rPr>
                <w:lang w:eastAsia="sl-SI"/>
              </w:rPr>
            </w:pPr>
            <w:r w:rsidRPr="0086751D">
              <w:rPr>
                <w:lang w:eastAsia="sl-SI"/>
              </w:rPr>
              <w:t xml:space="preserve">kolena za parapetni kanal </w:t>
            </w:r>
          </w:p>
        </w:tc>
        <w:tc>
          <w:tcPr>
            <w:tcW w:w="983" w:type="dxa"/>
            <w:tcBorders>
              <w:top w:val="nil"/>
              <w:left w:val="nil"/>
              <w:bottom w:val="nil"/>
              <w:right w:val="nil"/>
            </w:tcBorders>
            <w:shd w:val="clear" w:color="auto" w:fill="auto"/>
            <w:noWrap/>
            <w:vAlign w:val="center"/>
            <w:hideMark/>
          </w:tcPr>
          <w:p w14:paraId="1CD5E712"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50E62B2" w14:textId="77777777" w:rsidR="000E7AE3" w:rsidRPr="0086751D" w:rsidRDefault="000E7AE3" w:rsidP="006234AB">
            <w:pPr>
              <w:rPr>
                <w:lang w:eastAsia="sl-SI"/>
              </w:rPr>
            </w:pPr>
            <w:r w:rsidRPr="0086751D">
              <w:rPr>
                <w:lang w:eastAsia="sl-SI"/>
              </w:rPr>
              <w:t>4</w:t>
            </w:r>
          </w:p>
        </w:tc>
      </w:tr>
      <w:tr w:rsidR="000E7AE3" w:rsidRPr="0086751D" w14:paraId="721993A0" w14:textId="77777777" w:rsidTr="0026122E">
        <w:trPr>
          <w:trHeight w:val="300"/>
        </w:trPr>
        <w:tc>
          <w:tcPr>
            <w:tcW w:w="5680" w:type="dxa"/>
            <w:tcBorders>
              <w:top w:val="nil"/>
              <w:left w:val="nil"/>
              <w:bottom w:val="nil"/>
              <w:right w:val="nil"/>
            </w:tcBorders>
            <w:shd w:val="clear" w:color="000000" w:fill="DDEBF7"/>
            <w:vAlign w:val="center"/>
            <w:hideMark/>
          </w:tcPr>
          <w:p w14:paraId="5EC7BB36" w14:textId="77777777" w:rsidR="000E7AE3" w:rsidRPr="0086751D" w:rsidRDefault="000E7AE3" w:rsidP="006234AB">
            <w:pPr>
              <w:rPr>
                <w:lang w:eastAsia="sl-SI"/>
              </w:rPr>
            </w:pPr>
            <w:r w:rsidRPr="0086751D">
              <w:rPr>
                <w:lang w:eastAsia="sl-SI"/>
              </w:rPr>
              <w:t>Komunikacijsko vozlišče + oprema</w:t>
            </w:r>
          </w:p>
        </w:tc>
        <w:tc>
          <w:tcPr>
            <w:tcW w:w="983" w:type="dxa"/>
            <w:tcBorders>
              <w:top w:val="nil"/>
              <w:left w:val="nil"/>
              <w:bottom w:val="nil"/>
              <w:right w:val="nil"/>
            </w:tcBorders>
            <w:shd w:val="clear" w:color="000000" w:fill="DDEBF7"/>
            <w:noWrap/>
            <w:hideMark/>
          </w:tcPr>
          <w:p w14:paraId="2F65E08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2639A0B" w14:textId="77777777" w:rsidR="000E7AE3" w:rsidRPr="0086751D" w:rsidRDefault="000E7AE3" w:rsidP="006234AB">
            <w:pPr>
              <w:rPr>
                <w:lang w:eastAsia="sl-SI"/>
              </w:rPr>
            </w:pPr>
            <w:r w:rsidRPr="0086751D">
              <w:rPr>
                <w:lang w:eastAsia="sl-SI"/>
              </w:rPr>
              <w:t> </w:t>
            </w:r>
          </w:p>
        </w:tc>
      </w:tr>
      <w:tr w:rsidR="000E7AE3" w:rsidRPr="0086751D" w14:paraId="5BE1CE1F" w14:textId="77777777" w:rsidTr="0026122E">
        <w:trPr>
          <w:trHeight w:val="1800"/>
        </w:trPr>
        <w:tc>
          <w:tcPr>
            <w:tcW w:w="5680" w:type="dxa"/>
            <w:tcBorders>
              <w:top w:val="nil"/>
              <w:left w:val="nil"/>
              <w:bottom w:val="nil"/>
              <w:right w:val="nil"/>
            </w:tcBorders>
            <w:shd w:val="clear" w:color="auto" w:fill="auto"/>
            <w:vAlign w:val="center"/>
            <w:hideMark/>
          </w:tcPr>
          <w:p w14:paraId="5A41563D" w14:textId="77777777" w:rsidR="000E7AE3" w:rsidRPr="0086751D" w:rsidRDefault="000E7AE3" w:rsidP="006234AB">
            <w:pPr>
              <w:rPr>
                <w:lang w:eastAsia="sl-SI"/>
              </w:rPr>
            </w:pPr>
            <w:r w:rsidRPr="0086751D">
              <w:rPr>
                <w:lang w:eastAsia="sl-SI"/>
              </w:rPr>
              <w:t>Komunikacijska omara - vozlišče (š/g/v) 600/ (800)600/2000mm, z dvojnimi vrati (sprednja iz stekla) v kovinskem okvirju in s cilindrično ključavnico, s prezračevalnim ventilatorjem, termostatom, skupaj s priborom za vgradnjo opreme ter vgrajeno naslednjo opremo:</w:t>
            </w:r>
          </w:p>
        </w:tc>
        <w:tc>
          <w:tcPr>
            <w:tcW w:w="983" w:type="dxa"/>
            <w:tcBorders>
              <w:top w:val="nil"/>
              <w:left w:val="nil"/>
              <w:bottom w:val="nil"/>
              <w:right w:val="nil"/>
            </w:tcBorders>
            <w:shd w:val="clear" w:color="auto" w:fill="auto"/>
            <w:noWrap/>
            <w:vAlign w:val="center"/>
            <w:hideMark/>
          </w:tcPr>
          <w:p w14:paraId="17963868"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78FEA3E0" w14:textId="77777777" w:rsidR="000E7AE3" w:rsidRPr="0086751D" w:rsidRDefault="000E7AE3" w:rsidP="006234AB">
            <w:pPr>
              <w:rPr>
                <w:lang w:eastAsia="sl-SI"/>
              </w:rPr>
            </w:pPr>
            <w:r w:rsidRPr="0086751D">
              <w:rPr>
                <w:lang w:eastAsia="sl-SI"/>
              </w:rPr>
              <w:t>1</w:t>
            </w:r>
          </w:p>
        </w:tc>
      </w:tr>
      <w:tr w:rsidR="000E7AE3" w:rsidRPr="0086751D" w14:paraId="25A7388A" w14:textId="77777777" w:rsidTr="0026122E">
        <w:trPr>
          <w:trHeight w:val="300"/>
        </w:trPr>
        <w:tc>
          <w:tcPr>
            <w:tcW w:w="5680" w:type="dxa"/>
            <w:tcBorders>
              <w:top w:val="nil"/>
              <w:left w:val="nil"/>
              <w:bottom w:val="nil"/>
              <w:right w:val="nil"/>
            </w:tcBorders>
            <w:shd w:val="clear" w:color="auto" w:fill="auto"/>
            <w:vAlign w:val="center"/>
            <w:hideMark/>
          </w:tcPr>
          <w:p w14:paraId="00AD5DF2" w14:textId="77777777" w:rsidR="000E7AE3" w:rsidRPr="0086751D" w:rsidRDefault="000E7AE3" w:rsidP="006234AB">
            <w:pPr>
              <w:rPr>
                <w:lang w:eastAsia="sl-SI"/>
              </w:rPr>
            </w:pPr>
            <w:r w:rsidRPr="0086751D">
              <w:rPr>
                <w:lang w:eastAsia="sl-SI"/>
              </w:rPr>
              <w:t>polica 19"</w:t>
            </w:r>
          </w:p>
        </w:tc>
        <w:tc>
          <w:tcPr>
            <w:tcW w:w="983" w:type="dxa"/>
            <w:tcBorders>
              <w:top w:val="nil"/>
              <w:left w:val="nil"/>
              <w:bottom w:val="nil"/>
              <w:right w:val="nil"/>
            </w:tcBorders>
            <w:shd w:val="clear" w:color="auto" w:fill="auto"/>
            <w:noWrap/>
            <w:vAlign w:val="center"/>
            <w:hideMark/>
          </w:tcPr>
          <w:p w14:paraId="15F9C8DC"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2A9B5F64" w14:textId="77777777" w:rsidR="000E7AE3" w:rsidRPr="0086751D" w:rsidRDefault="000E7AE3" w:rsidP="006234AB">
            <w:pPr>
              <w:rPr>
                <w:lang w:eastAsia="sl-SI"/>
              </w:rPr>
            </w:pPr>
            <w:r w:rsidRPr="0086751D">
              <w:rPr>
                <w:lang w:eastAsia="sl-SI"/>
              </w:rPr>
              <w:t>3</w:t>
            </w:r>
          </w:p>
        </w:tc>
      </w:tr>
      <w:tr w:rsidR="000E7AE3" w:rsidRPr="0086751D" w14:paraId="2F1606A5" w14:textId="77777777" w:rsidTr="0026122E">
        <w:trPr>
          <w:trHeight w:val="300"/>
        </w:trPr>
        <w:tc>
          <w:tcPr>
            <w:tcW w:w="5680" w:type="dxa"/>
            <w:tcBorders>
              <w:top w:val="nil"/>
              <w:left w:val="nil"/>
              <w:bottom w:val="nil"/>
              <w:right w:val="nil"/>
            </w:tcBorders>
            <w:shd w:val="clear" w:color="auto" w:fill="auto"/>
            <w:vAlign w:val="center"/>
            <w:hideMark/>
          </w:tcPr>
          <w:p w14:paraId="1B30C09E" w14:textId="77777777" w:rsidR="000E7AE3" w:rsidRPr="0086751D" w:rsidRDefault="000E7AE3" w:rsidP="006234AB">
            <w:pPr>
              <w:rPr>
                <w:lang w:eastAsia="sl-SI"/>
              </w:rPr>
            </w:pPr>
            <w:r w:rsidRPr="0086751D">
              <w:rPr>
                <w:lang w:eastAsia="sl-SI"/>
              </w:rPr>
              <w:t>telefonski povezovalni panel cat.3</w:t>
            </w:r>
          </w:p>
        </w:tc>
        <w:tc>
          <w:tcPr>
            <w:tcW w:w="983" w:type="dxa"/>
            <w:tcBorders>
              <w:top w:val="nil"/>
              <w:left w:val="nil"/>
              <w:bottom w:val="nil"/>
              <w:right w:val="nil"/>
            </w:tcBorders>
            <w:shd w:val="clear" w:color="auto" w:fill="auto"/>
            <w:noWrap/>
            <w:vAlign w:val="center"/>
            <w:hideMark/>
          </w:tcPr>
          <w:p w14:paraId="385A2B41"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763A2122" w14:textId="77777777" w:rsidR="000E7AE3" w:rsidRPr="0086751D" w:rsidRDefault="000E7AE3" w:rsidP="006234AB">
            <w:pPr>
              <w:rPr>
                <w:lang w:eastAsia="sl-SI"/>
              </w:rPr>
            </w:pPr>
            <w:r w:rsidRPr="0086751D">
              <w:rPr>
                <w:lang w:eastAsia="sl-SI"/>
              </w:rPr>
              <w:t>1</w:t>
            </w:r>
          </w:p>
        </w:tc>
      </w:tr>
      <w:tr w:rsidR="000E7AE3" w:rsidRPr="0086751D" w14:paraId="15C65EF1" w14:textId="77777777" w:rsidTr="0026122E">
        <w:trPr>
          <w:trHeight w:val="600"/>
        </w:trPr>
        <w:tc>
          <w:tcPr>
            <w:tcW w:w="5680" w:type="dxa"/>
            <w:tcBorders>
              <w:top w:val="nil"/>
              <w:left w:val="nil"/>
              <w:bottom w:val="nil"/>
              <w:right w:val="nil"/>
            </w:tcBorders>
            <w:shd w:val="clear" w:color="auto" w:fill="auto"/>
            <w:vAlign w:val="center"/>
            <w:hideMark/>
          </w:tcPr>
          <w:p w14:paraId="7B09B3FE" w14:textId="716BF75B" w:rsidR="000E7AE3" w:rsidRPr="0086751D" w:rsidRDefault="000E7AE3" w:rsidP="006234AB">
            <w:pPr>
              <w:rPr>
                <w:lang w:eastAsia="sl-SI"/>
              </w:rPr>
            </w:pPr>
            <w:r w:rsidRPr="0086751D">
              <w:rPr>
                <w:lang w:eastAsia="sl-SI"/>
              </w:rPr>
              <w:t>podatkovni povezovalni panel (</w:t>
            </w:r>
            <w:proofErr w:type="spellStart"/>
            <w:r w:rsidRPr="0086751D">
              <w:rPr>
                <w:lang w:eastAsia="sl-SI"/>
              </w:rPr>
              <w:t>patch</w:t>
            </w:r>
            <w:proofErr w:type="spellEnd"/>
            <w:r w:rsidRPr="0086751D">
              <w:rPr>
                <w:lang w:eastAsia="sl-SI"/>
              </w:rPr>
              <w:t xml:space="preserve"> panel), FTP, cat.6A, 24 portov</w:t>
            </w:r>
          </w:p>
        </w:tc>
        <w:tc>
          <w:tcPr>
            <w:tcW w:w="983" w:type="dxa"/>
            <w:tcBorders>
              <w:top w:val="nil"/>
              <w:left w:val="nil"/>
              <w:bottom w:val="nil"/>
              <w:right w:val="nil"/>
            </w:tcBorders>
            <w:shd w:val="clear" w:color="auto" w:fill="auto"/>
            <w:noWrap/>
            <w:vAlign w:val="center"/>
            <w:hideMark/>
          </w:tcPr>
          <w:p w14:paraId="3E4AFF2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E2A3F2C" w14:textId="77777777" w:rsidR="000E7AE3" w:rsidRPr="0086751D" w:rsidRDefault="000E7AE3" w:rsidP="006234AB">
            <w:pPr>
              <w:rPr>
                <w:lang w:eastAsia="sl-SI"/>
              </w:rPr>
            </w:pPr>
            <w:r w:rsidRPr="0086751D">
              <w:rPr>
                <w:lang w:eastAsia="sl-SI"/>
              </w:rPr>
              <w:t>3</w:t>
            </w:r>
          </w:p>
        </w:tc>
      </w:tr>
      <w:tr w:rsidR="000E7AE3" w:rsidRPr="0086751D" w14:paraId="7E1206C5" w14:textId="77777777" w:rsidTr="0026122E">
        <w:trPr>
          <w:trHeight w:val="300"/>
        </w:trPr>
        <w:tc>
          <w:tcPr>
            <w:tcW w:w="5680" w:type="dxa"/>
            <w:tcBorders>
              <w:top w:val="nil"/>
              <w:left w:val="nil"/>
              <w:bottom w:val="nil"/>
              <w:right w:val="nil"/>
            </w:tcBorders>
            <w:shd w:val="clear" w:color="auto" w:fill="auto"/>
            <w:vAlign w:val="center"/>
            <w:hideMark/>
          </w:tcPr>
          <w:p w14:paraId="763502DD" w14:textId="77777777" w:rsidR="000E7AE3" w:rsidRPr="0086751D" w:rsidRDefault="000E7AE3" w:rsidP="006234AB">
            <w:pPr>
              <w:rPr>
                <w:lang w:eastAsia="sl-SI"/>
              </w:rPr>
            </w:pPr>
            <w:proofErr w:type="spellStart"/>
            <w:r w:rsidRPr="0086751D">
              <w:rPr>
                <w:lang w:eastAsia="sl-SI"/>
              </w:rPr>
              <w:t>snap</w:t>
            </w:r>
            <w:proofErr w:type="spellEnd"/>
            <w:r w:rsidRPr="0086751D">
              <w:rPr>
                <w:lang w:eastAsia="sl-SI"/>
              </w:rPr>
              <w:t xml:space="preserve">-in </w:t>
            </w:r>
            <w:proofErr w:type="spellStart"/>
            <w:r w:rsidRPr="0086751D">
              <w:rPr>
                <w:lang w:eastAsia="sl-SI"/>
              </w:rPr>
              <w:t>konektor</w:t>
            </w:r>
            <w:proofErr w:type="spellEnd"/>
            <w:r w:rsidRPr="0086751D">
              <w:rPr>
                <w:lang w:eastAsia="sl-SI"/>
              </w:rPr>
              <w:t xml:space="preserve"> R&amp;M FTP, cat.6A</w:t>
            </w:r>
          </w:p>
        </w:tc>
        <w:tc>
          <w:tcPr>
            <w:tcW w:w="983" w:type="dxa"/>
            <w:tcBorders>
              <w:top w:val="nil"/>
              <w:left w:val="nil"/>
              <w:bottom w:val="nil"/>
              <w:right w:val="nil"/>
            </w:tcBorders>
            <w:shd w:val="clear" w:color="auto" w:fill="auto"/>
            <w:noWrap/>
            <w:vAlign w:val="center"/>
            <w:hideMark/>
          </w:tcPr>
          <w:p w14:paraId="6ABBC4C7"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40790718" w14:textId="77777777" w:rsidR="000E7AE3" w:rsidRPr="0086751D" w:rsidRDefault="000E7AE3" w:rsidP="006234AB">
            <w:pPr>
              <w:rPr>
                <w:lang w:eastAsia="sl-SI"/>
              </w:rPr>
            </w:pPr>
            <w:r w:rsidRPr="0086751D">
              <w:rPr>
                <w:lang w:eastAsia="sl-SI"/>
              </w:rPr>
              <w:t>72</w:t>
            </w:r>
          </w:p>
        </w:tc>
      </w:tr>
      <w:tr w:rsidR="000E7AE3" w:rsidRPr="0086751D" w14:paraId="48F6BDB9" w14:textId="77777777" w:rsidTr="0026122E">
        <w:trPr>
          <w:trHeight w:val="300"/>
        </w:trPr>
        <w:tc>
          <w:tcPr>
            <w:tcW w:w="5680" w:type="dxa"/>
            <w:tcBorders>
              <w:top w:val="nil"/>
              <w:left w:val="nil"/>
              <w:bottom w:val="nil"/>
              <w:right w:val="nil"/>
            </w:tcBorders>
            <w:shd w:val="clear" w:color="auto" w:fill="auto"/>
            <w:vAlign w:val="center"/>
            <w:hideMark/>
          </w:tcPr>
          <w:p w14:paraId="149AB8B8" w14:textId="77777777" w:rsidR="000E7AE3" w:rsidRPr="0086751D" w:rsidRDefault="000E7AE3" w:rsidP="006234AB">
            <w:pPr>
              <w:rPr>
                <w:lang w:eastAsia="sl-SI"/>
              </w:rPr>
            </w:pPr>
            <w:r w:rsidRPr="0086751D">
              <w:rPr>
                <w:lang w:eastAsia="sl-SI"/>
              </w:rPr>
              <w:t>urejevalnik kablov 1HU</w:t>
            </w:r>
          </w:p>
        </w:tc>
        <w:tc>
          <w:tcPr>
            <w:tcW w:w="983" w:type="dxa"/>
            <w:tcBorders>
              <w:top w:val="nil"/>
              <w:left w:val="nil"/>
              <w:bottom w:val="nil"/>
              <w:right w:val="nil"/>
            </w:tcBorders>
            <w:shd w:val="clear" w:color="auto" w:fill="auto"/>
            <w:noWrap/>
            <w:vAlign w:val="center"/>
            <w:hideMark/>
          </w:tcPr>
          <w:p w14:paraId="0EAD15C8"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21295035" w14:textId="77777777" w:rsidR="000E7AE3" w:rsidRPr="0086751D" w:rsidRDefault="000E7AE3" w:rsidP="006234AB">
            <w:pPr>
              <w:rPr>
                <w:lang w:eastAsia="sl-SI"/>
              </w:rPr>
            </w:pPr>
            <w:r w:rsidRPr="0086751D">
              <w:rPr>
                <w:lang w:eastAsia="sl-SI"/>
              </w:rPr>
              <w:t>3</w:t>
            </w:r>
          </w:p>
        </w:tc>
      </w:tr>
      <w:tr w:rsidR="000E7AE3" w:rsidRPr="0086751D" w14:paraId="0CBA0CA6" w14:textId="77777777" w:rsidTr="0026122E">
        <w:trPr>
          <w:trHeight w:val="600"/>
        </w:trPr>
        <w:tc>
          <w:tcPr>
            <w:tcW w:w="5680" w:type="dxa"/>
            <w:tcBorders>
              <w:top w:val="nil"/>
              <w:left w:val="nil"/>
              <w:bottom w:val="nil"/>
              <w:right w:val="nil"/>
            </w:tcBorders>
            <w:shd w:val="clear" w:color="auto" w:fill="auto"/>
            <w:vAlign w:val="center"/>
            <w:hideMark/>
          </w:tcPr>
          <w:p w14:paraId="3CD92C16" w14:textId="77777777" w:rsidR="000E7AE3" w:rsidRPr="0086751D" w:rsidRDefault="000E7AE3" w:rsidP="006234AB">
            <w:pPr>
              <w:rPr>
                <w:lang w:eastAsia="sl-SI"/>
              </w:rPr>
            </w:pPr>
            <w:r w:rsidRPr="0086751D">
              <w:rPr>
                <w:lang w:eastAsia="sl-SI"/>
              </w:rPr>
              <w:t>napajalni panel, 8/230, 19", komplet s priključitvijo na UPS omrežje - brez stikala</w:t>
            </w:r>
          </w:p>
        </w:tc>
        <w:tc>
          <w:tcPr>
            <w:tcW w:w="983" w:type="dxa"/>
            <w:tcBorders>
              <w:top w:val="nil"/>
              <w:left w:val="nil"/>
              <w:bottom w:val="nil"/>
              <w:right w:val="nil"/>
            </w:tcBorders>
            <w:shd w:val="clear" w:color="auto" w:fill="auto"/>
            <w:noWrap/>
            <w:vAlign w:val="center"/>
            <w:hideMark/>
          </w:tcPr>
          <w:p w14:paraId="727D2593"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46177396" w14:textId="77777777" w:rsidR="000E7AE3" w:rsidRPr="0086751D" w:rsidRDefault="000E7AE3" w:rsidP="006234AB">
            <w:pPr>
              <w:rPr>
                <w:lang w:eastAsia="sl-SI"/>
              </w:rPr>
            </w:pPr>
            <w:r w:rsidRPr="0086751D">
              <w:rPr>
                <w:lang w:eastAsia="sl-SI"/>
              </w:rPr>
              <w:t>4</w:t>
            </w:r>
          </w:p>
        </w:tc>
      </w:tr>
      <w:tr w:rsidR="000E7AE3" w:rsidRPr="0086751D" w14:paraId="5F3EEDC5" w14:textId="77777777" w:rsidTr="0026122E">
        <w:trPr>
          <w:trHeight w:val="300"/>
        </w:trPr>
        <w:tc>
          <w:tcPr>
            <w:tcW w:w="5680" w:type="dxa"/>
            <w:tcBorders>
              <w:top w:val="nil"/>
              <w:left w:val="nil"/>
              <w:bottom w:val="nil"/>
              <w:right w:val="nil"/>
            </w:tcBorders>
            <w:shd w:val="clear" w:color="auto" w:fill="auto"/>
            <w:vAlign w:val="center"/>
            <w:hideMark/>
          </w:tcPr>
          <w:p w14:paraId="5883F6E6" w14:textId="77777777" w:rsidR="000E7AE3" w:rsidRPr="0086751D" w:rsidRDefault="000E7AE3" w:rsidP="006234AB">
            <w:pPr>
              <w:rPr>
                <w:lang w:eastAsia="sl-SI"/>
              </w:rPr>
            </w:pPr>
            <w:r w:rsidRPr="0086751D">
              <w:rPr>
                <w:lang w:eastAsia="sl-SI"/>
              </w:rPr>
              <w:t xml:space="preserve">povezovalni kabel </w:t>
            </w:r>
            <w:proofErr w:type="spellStart"/>
            <w:r w:rsidRPr="0086751D">
              <w:rPr>
                <w:lang w:eastAsia="sl-SI"/>
              </w:rPr>
              <w:t>patch</w:t>
            </w:r>
            <w:proofErr w:type="spellEnd"/>
            <w:r w:rsidRPr="0086751D">
              <w:rPr>
                <w:lang w:eastAsia="sl-SI"/>
              </w:rPr>
              <w:t>, S/FTP, 2,0m</w:t>
            </w:r>
          </w:p>
        </w:tc>
        <w:tc>
          <w:tcPr>
            <w:tcW w:w="983" w:type="dxa"/>
            <w:tcBorders>
              <w:top w:val="nil"/>
              <w:left w:val="nil"/>
              <w:bottom w:val="nil"/>
              <w:right w:val="nil"/>
            </w:tcBorders>
            <w:shd w:val="clear" w:color="auto" w:fill="auto"/>
            <w:noWrap/>
            <w:vAlign w:val="center"/>
            <w:hideMark/>
          </w:tcPr>
          <w:p w14:paraId="59A3B10A"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77CBC484" w14:textId="77777777" w:rsidR="000E7AE3" w:rsidRPr="0086751D" w:rsidRDefault="000E7AE3" w:rsidP="006234AB">
            <w:pPr>
              <w:rPr>
                <w:lang w:eastAsia="sl-SI"/>
              </w:rPr>
            </w:pPr>
            <w:r w:rsidRPr="0086751D">
              <w:rPr>
                <w:lang w:eastAsia="sl-SI"/>
              </w:rPr>
              <w:t>40</w:t>
            </w:r>
          </w:p>
        </w:tc>
      </w:tr>
      <w:tr w:rsidR="000E7AE3" w:rsidRPr="0086751D" w14:paraId="1DDF0CB6" w14:textId="77777777" w:rsidTr="0026122E">
        <w:trPr>
          <w:trHeight w:val="300"/>
        </w:trPr>
        <w:tc>
          <w:tcPr>
            <w:tcW w:w="5680" w:type="dxa"/>
            <w:tcBorders>
              <w:top w:val="nil"/>
              <w:left w:val="nil"/>
              <w:bottom w:val="nil"/>
              <w:right w:val="nil"/>
            </w:tcBorders>
            <w:shd w:val="clear" w:color="auto" w:fill="auto"/>
            <w:vAlign w:val="center"/>
            <w:hideMark/>
          </w:tcPr>
          <w:p w14:paraId="0C34751D" w14:textId="77777777" w:rsidR="000E7AE3" w:rsidRPr="0086751D" w:rsidRDefault="000E7AE3" w:rsidP="006234AB">
            <w:pPr>
              <w:rPr>
                <w:lang w:eastAsia="sl-SI"/>
              </w:rPr>
            </w:pPr>
            <w:r w:rsidRPr="0086751D">
              <w:rPr>
                <w:lang w:eastAsia="sl-SI"/>
              </w:rPr>
              <w:t>kolesa z zavorami (2x + 2x zavora) g.600</w:t>
            </w:r>
          </w:p>
        </w:tc>
        <w:tc>
          <w:tcPr>
            <w:tcW w:w="983" w:type="dxa"/>
            <w:tcBorders>
              <w:top w:val="nil"/>
              <w:left w:val="nil"/>
              <w:bottom w:val="nil"/>
              <w:right w:val="nil"/>
            </w:tcBorders>
            <w:shd w:val="clear" w:color="auto" w:fill="auto"/>
            <w:noWrap/>
            <w:vAlign w:val="center"/>
            <w:hideMark/>
          </w:tcPr>
          <w:p w14:paraId="537D8524" w14:textId="77777777" w:rsidR="000E7AE3" w:rsidRPr="0086751D" w:rsidRDefault="000E7AE3" w:rsidP="006234AB">
            <w:pPr>
              <w:rPr>
                <w:lang w:eastAsia="sl-SI"/>
              </w:rPr>
            </w:pPr>
            <w:r w:rsidRPr="0086751D">
              <w:rPr>
                <w:lang w:eastAsia="sl-SI"/>
              </w:rPr>
              <w:t>KPL</w:t>
            </w:r>
          </w:p>
        </w:tc>
        <w:tc>
          <w:tcPr>
            <w:tcW w:w="960" w:type="dxa"/>
            <w:tcBorders>
              <w:top w:val="nil"/>
              <w:left w:val="nil"/>
              <w:bottom w:val="nil"/>
              <w:right w:val="nil"/>
            </w:tcBorders>
            <w:shd w:val="clear" w:color="auto" w:fill="auto"/>
            <w:noWrap/>
            <w:vAlign w:val="center"/>
            <w:hideMark/>
          </w:tcPr>
          <w:p w14:paraId="1169AB58" w14:textId="77777777" w:rsidR="000E7AE3" w:rsidRPr="0086751D" w:rsidRDefault="000E7AE3" w:rsidP="006234AB">
            <w:pPr>
              <w:rPr>
                <w:lang w:eastAsia="sl-SI"/>
              </w:rPr>
            </w:pPr>
            <w:r w:rsidRPr="0086751D">
              <w:rPr>
                <w:lang w:eastAsia="sl-SI"/>
              </w:rPr>
              <w:t>1</w:t>
            </w:r>
          </w:p>
        </w:tc>
      </w:tr>
      <w:tr w:rsidR="000E7AE3" w:rsidRPr="0086751D" w14:paraId="00B46D66" w14:textId="77777777" w:rsidTr="0026122E">
        <w:trPr>
          <w:trHeight w:val="300"/>
        </w:trPr>
        <w:tc>
          <w:tcPr>
            <w:tcW w:w="5680" w:type="dxa"/>
            <w:tcBorders>
              <w:top w:val="nil"/>
              <w:left w:val="nil"/>
              <w:bottom w:val="nil"/>
              <w:right w:val="nil"/>
            </w:tcBorders>
            <w:shd w:val="clear" w:color="000000" w:fill="DDEBF7"/>
            <w:vAlign w:val="center"/>
            <w:hideMark/>
          </w:tcPr>
          <w:p w14:paraId="10F76F5F" w14:textId="77777777" w:rsidR="000E7AE3" w:rsidRPr="0086751D" w:rsidRDefault="000E7AE3" w:rsidP="006234AB">
            <w:pPr>
              <w:rPr>
                <w:lang w:eastAsia="sl-SI"/>
              </w:rPr>
            </w:pPr>
            <w:r w:rsidRPr="0086751D">
              <w:rPr>
                <w:lang w:eastAsia="sl-SI"/>
              </w:rPr>
              <w:t>Komunikacijske vtičnice</w:t>
            </w:r>
          </w:p>
        </w:tc>
        <w:tc>
          <w:tcPr>
            <w:tcW w:w="983" w:type="dxa"/>
            <w:tcBorders>
              <w:top w:val="nil"/>
              <w:left w:val="nil"/>
              <w:bottom w:val="nil"/>
              <w:right w:val="nil"/>
            </w:tcBorders>
            <w:shd w:val="clear" w:color="000000" w:fill="DDEBF7"/>
            <w:noWrap/>
            <w:hideMark/>
          </w:tcPr>
          <w:p w14:paraId="7F784D66"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453E439B" w14:textId="77777777" w:rsidR="000E7AE3" w:rsidRPr="0086751D" w:rsidRDefault="000E7AE3" w:rsidP="006234AB">
            <w:pPr>
              <w:rPr>
                <w:lang w:eastAsia="sl-SI"/>
              </w:rPr>
            </w:pPr>
            <w:r w:rsidRPr="0086751D">
              <w:rPr>
                <w:lang w:eastAsia="sl-SI"/>
              </w:rPr>
              <w:t> </w:t>
            </w:r>
          </w:p>
        </w:tc>
      </w:tr>
      <w:tr w:rsidR="000E7AE3" w:rsidRPr="0086751D" w14:paraId="1B0E8BF1" w14:textId="77777777" w:rsidTr="0026122E">
        <w:trPr>
          <w:trHeight w:val="600"/>
        </w:trPr>
        <w:tc>
          <w:tcPr>
            <w:tcW w:w="5680" w:type="dxa"/>
            <w:tcBorders>
              <w:top w:val="nil"/>
              <w:left w:val="nil"/>
              <w:bottom w:val="nil"/>
              <w:right w:val="nil"/>
            </w:tcBorders>
            <w:shd w:val="clear" w:color="auto" w:fill="auto"/>
            <w:vAlign w:val="center"/>
            <w:hideMark/>
          </w:tcPr>
          <w:p w14:paraId="24D59E99" w14:textId="77777777" w:rsidR="000E7AE3" w:rsidRPr="0086751D" w:rsidRDefault="000E7AE3" w:rsidP="006234AB">
            <w:pPr>
              <w:rPr>
                <w:lang w:eastAsia="sl-SI"/>
              </w:rPr>
            </w:pPr>
            <w:r w:rsidRPr="0086751D">
              <w:rPr>
                <w:lang w:eastAsia="sl-SI"/>
              </w:rPr>
              <w:t xml:space="preserve">vtičnica komunikacijska za montažo v parapetni kanal, z </w:t>
            </w:r>
            <w:proofErr w:type="spellStart"/>
            <w:r w:rsidRPr="0086751D">
              <w:rPr>
                <w:lang w:eastAsia="sl-SI"/>
              </w:rPr>
              <w:t>mikrovtičnico</w:t>
            </w:r>
            <w:proofErr w:type="spellEnd"/>
            <w:r w:rsidRPr="0086751D">
              <w:rPr>
                <w:lang w:eastAsia="sl-SI"/>
              </w:rPr>
              <w:t xml:space="preserve">, 8-pinska,  1x RJ45, cat.6A, </w:t>
            </w:r>
            <w:proofErr w:type="spellStart"/>
            <w:r w:rsidRPr="0086751D">
              <w:rPr>
                <w:lang w:eastAsia="sl-SI"/>
              </w:rPr>
              <w:t>modolu</w:t>
            </w:r>
            <w:proofErr w:type="spellEnd"/>
            <w:r w:rsidRPr="0086751D">
              <w:rPr>
                <w:lang w:eastAsia="sl-SI"/>
              </w:rPr>
              <w:t xml:space="preserve"> </w:t>
            </w:r>
          </w:p>
        </w:tc>
        <w:tc>
          <w:tcPr>
            <w:tcW w:w="983" w:type="dxa"/>
            <w:tcBorders>
              <w:top w:val="nil"/>
              <w:left w:val="nil"/>
              <w:bottom w:val="nil"/>
              <w:right w:val="nil"/>
            </w:tcBorders>
            <w:shd w:val="clear" w:color="auto" w:fill="auto"/>
            <w:noWrap/>
            <w:vAlign w:val="center"/>
            <w:hideMark/>
          </w:tcPr>
          <w:p w14:paraId="3232246F"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48AC74ED" w14:textId="77777777" w:rsidR="000E7AE3" w:rsidRPr="0086751D" w:rsidRDefault="000E7AE3" w:rsidP="006234AB">
            <w:pPr>
              <w:rPr>
                <w:lang w:eastAsia="sl-SI"/>
              </w:rPr>
            </w:pPr>
            <w:r w:rsidRPr="0086751D">
              <w:rPr>
                <w:lang w:eastAsia="sl-SI"/>
              </w:rPr>
              <w:t>34</w:t>
            </w:r>
          </w:p>
        </w:tc>
      </w:tr>
      <w:tr w:rsidR="000E7AE3" w:rsidRPr="0086751D" w14:paraId="79FA6B7F" w14:textId="77777777" w:rsidTr="0026122E">
        <w:trPr>
          <w:trHeight w:val="600"/>
        </w:trPr>
        <w:tc>
          <w:tcPr>
            <w:tcW w:w="5680" w:type="dxa"/>
            <w:tcBorders>
              <w:top w:val="nil"/>
              <w:left w:val="nil"/>
              <w:bottom w:val="nil"/>
              <w:right w:val="nil"/>
            </w:tcBorders>
            <w:shd w:val="clear" w:color="auto" w:fill="auto"/>
            <w:vAlign w:val="center"/>
            <w:hideMark/>
          </w:tcPr>
          <w:p w14:paraId="181B64A2" w14:textId="77777777" w:rsidR="000E7AE3" w:rsidRPr="0086751D" w:rsidRDefault="000E7AE3" w:rsidP="006234AB">
            <w:pPr>
              <w:rPr>
                <w:lang w:eastAsia="sl-SI"/>
              </w:rPr>
            </w:pPr>
            <w:r w:rsidRPr="0086751D">
              <w:rPr>
                <w:lang w:eastAsia="sl-SI"/>
              </w:rPr>
              <w:t xml:space="preserve">vtičnica komunikacijska za nadometno montažo, z </w:t>
            </w:r>
            <w:proofErr w:type="spellStart"/>
            <w:r w:rsidRPr="0086751D">
              <w:rPr>
                <w:lang w:eastAsia="sl-SI"/>
              </w:rPr>
              <w:t>mikrovtičnico</w:t>
            </w:r>
            <w:proofErr w:type="spellEnd"/>
            <w:r w:rsidRPr="0086751D">
              <w:rPr>
                <w:lang w:eastAsia="sl-SI"/>
              </w:rPr>
              <w:t>, 8-pinska, 1x RJ45, cat.6A R&amp;M ali ustrezno</w:t>
            </w:r>
          </w:p>
        </w:tc>
        <w:tc>
          <w:tcPr>
            <w:tcW w:w="983" w:type="dxa"/>
            <w:tcBorders>
              <w:top w:val="nil"/>
              <w:left w:val="nil"/>
              <w:bottom w:val="nil"/>
              <w:right w:val="nil"/>
            </w:tcBorders>
            <w:shd w:val="clear" w:color="auto" w:fill="auto"/>
            <w:noWrap/>
            <w:vAlign w:val="center"/>
            <w:hideMark/>
          </w:tcPr>
          <w:p w14:paraId="6DF06AA6"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3B384D4E" w14:textId="77777777" w:rsidR="000E7AE3" w:rsidRPr="0086751D" w:rsidRDefault="000E7AE3" w:rsidP="006234AB">
            <w:pPr>
              <w:rPr>
                <w:lang w:eastAsia="sl-SI"/>
              </w:rPr>
            </w:pPr>
            <w:r w:rsidRPr="0086751D">
              <w:rPr>
                <w:lang w:eastAsia="sl-SI"/>
              </w:rPr>
              <w:t>10</w:t>
            </w:r>
          </w:p>
        </w:tc>
      </w:tr>
      <w:tr w:rsidR="000E7AE3" w:rsidRPr="0086751D" w14:paraId="62C37C9D" w14:textId="77777777" w:rsidTr="0026122E">
        <w:trPr>
          <w:trHeight w:val="600"/>
        </w:trPr>
        <w:tc>
          <w:tcPr>
            <w:tcW w:w="5680" w:type="dxa"/>
            <w:tcBorders>
              <w:top w:val="nil"/>
              <w:left w:val="nil"/>
              <w:bottom w:val="nil"/>
              <w:right w:val="nil"/>
            </w:tcBorders>
            <w:shd w:val="clear" w:color="auto" w:fill="auto"/>
            <w:vAlign w:val="center"/>
            <w:hideMark/>
          </w:tcPr>
          <w:p w14:paraId="16FACFE4" w14:textId="77777777" w:rsidR="000E7AE3" w:rsidRPr="0086751D" w:rsidRDefault="000E7AE3" w:rsidP="006234AB">
            <w:pPr>
              <w:rPr>
                <w:lang w:eastAsia="sl-SI"/>
              </w:rPr>
            </w:pPr>
            <w:r w:rsidRPr="0086751D">
              <w:rPr>
                <w:lang w:eastAsia="sl-SI"/>
              </w:rPr>
              <w:t xml:space="preserve">vtičnica komunikacijska za podometno montažo, z </w:t>
            </w:r>
            <w:proofErr w:type="spellStart"/>
            <w:r w:rsidRPr="0086751D">
              <w:rPr>
                <w:lang w:eastAsia="sl-SI"/>
              </w:rPr>
              <w:t>mikrovtičnico</w:t>
            </w:r>
            <w:proofErr w:type="spellEnd"/>
            <w:r w:rsidRPr="0086751D">
              <w:rPr>
                <w:lang w:eastAsia="sl-SI"/>
              </w:rPr>
              <w:t>, 8-pinska, 1x RJ45, cat.6A R&amp;M ali ustrezno</w:t>
            </w:r>
          </w:p>
        </w:tc>
        <w:tc>
          <w:tcPr>
            <w:tcW w:w="983" w:type="dxa"/>
            <w:tcBorders>
              <w:top w:val="nil"/>
              <w:left w:val="nil"/>
              <w:bottom w:val="nil"/>
              <w:right w:val="nil"/>
            </w:tcBorders>
            <w:shd w:val="clear" w:color="auto" w:fill="auto"/>
            <w:noWrap/>
            <w:vAlign w:val="center"/>
            <w:hideMark/>
          </w:tcPr>
          <w:p w14:paraId="2F060EE8"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676B326" w14:textId="77777777" w:rsidR="000E7AE3" w:rsidRPr="0086751D" w:rsidRDefault="000E7AE3" w:rsidP="006234AB">
            <w:pPr>
              <w:rPr>
                <w:lang w:eastAsia="sl-SI"/>
              </w:rPr>
            </w:pPr>
            <w:r w:rsidRPr="0086751D">
              <w:rPr>
                <w:lang w:eastAsia="sl-SI"/>
              </w:rPr>
              <w:t>4</w:t>
            </w:r>
          </w:p>
        </w:tc>
      </w:tr>
      <w:tr w:rsidR="000E7AE3" w:rsidRPr="0086751D" w14:paraId="74681F62" w14:textId="77777777" w:rsidTr="0026122E">
        <w:trPr>
          <w:trHeight w:val="300"/>
        </w:trPr>
        <w:tc>
          <w:tcPr>
            <w:tcW w:w="5680" w:type="dxa"/>
            <w:tcBorders>
              <w:top w:val="nil"/>
              <w:left w:val="nil"/>
              <w:bottom w:val="nil"/>
              <w:right w:val="nil"/>
            </w:tcBorders>
            <w:shd w:val="clear" w:color="000000" w:fill="DDEBF7"/>
            <w:vAlign w:val="center"/>
            <w:hideMark/>
          </w:tcPr>
          <w:p w14:paraId="00907BA4" w14:textId="77777777" w:rsidR="000E7AE3" w:rsidRPr="0086751D" w:rsidRDefault="000E7AE3" w:rsidP="006234AB">
            <w:pPr>
              <w:rPr>
                <w:lang w:eastAsia="sl-SI"/>
              </w:rPr>
            </w:pPr>
            <w:r w:rsidRPr="0086751D">
              <w:rPr>
                <w:lang w:eastAsia="sl-SI"/>
              </w:rPr>
              <w:t>Zaključevanje, meritve in označevanje</w:t>
            </w:r>
          </w:p>
        </w:tc>
        <w:tc>
          <w:tcPr>
            <w:tcW w:w="983" w:type="dxa"/>
            <w:tcBorders>
              <w:top w:val="nil"/>
              <w:left w:val="nil"/>
              <w:bottom w:val="nil"/>
              <w:right w:val="nil"/>
            </w:tcBorders>
            <w:shd w:val="clear" w:color="000000" w:fill="DDEBF7"/>
            <w:noWrap/>
            <w:hideMark/>
          </w:tcPr>
          <w:p w14:paraId="41E3E592"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5EEAE536" w14:textId="77777777" w:rsidR="000E7AE3" w:rsidRPr="0086751D" w:rsidRDefault="000E7AE3" w:rsidP="006234AB">
            <w:pPr>
              <w:rPr>
                <w:lang w:eastAsia="sl-SI"/>
              </w:rPr>
            </w:pPr>
            <w:r w:rsidRPr="0086751D">
              <w:rPr>
                <w:lang w:eastAsia="sl-SI"/>
              </w:rPr>
              <w:t> </w:t>
            </w:r>
          </w:p>
        </w:tc>
      </w:tr>
      <w:tr w:rsidR="000E7AE3" w:rsidRPr="0086751D" w14:paraId="6ED96EFA" w14:textId="77777777" w:rsidTr="0026122E">
        <w:trPr>
          <w:trHeight w:val="600"/>
        </w:trPr>
        <w:tc>
          <w:tcPr>
            <w:tcW w:w="5680" w:type="dxa"/>
            <w:tcBorders>
              <w:top w:val="nil"/>
              <w:left w:val="nil"/>
              <w:bottom w:val="nil"/>
              <w:right w:val="nil"/>
            </w:tcBorders>
            <w:shd w:val="clear" w:color="auto" w:fill="auto"/>
            <w:vAlign w:val="center"/>
            <w:hideMark/>
          </w:tcPr>
          <w:p w14:paraId="5988D97A" w14:textId="77777777" w:rsidR="000E7AE3" w:rsidRPr="0086751D" w:rsidRDefault="000E7AE3" w:rsidP="006234AB">
            <w:pPr>
              <w:rPr>
                <w:lang w:eastAsia="sl-SI"/>
              </w:rPr>
            </w:pPr>
            <w:r w:rsidRPr="0086751D">
              <w:rPr>
                <w:lang w:eastAsia="sl-SI"/>
              </w:rPr>
              <w:t>Zaključevanje instalacijskih kablov na krone letvice in komunikacijske vtičnice</w:t>
            </w:r>
          </w:p>
        </w:tc>
        <w:tc>
          <w:tcPr>
            <w:tcW w:w="983" w:type="dxa"/>
            <w:tcBorders>
              <w:top w:val="nil"/>
              <w:left w:val="nil"/>
              <w:bottom w:val="nil"/>
              <w:right w:val="nil"/>
            </w:tcBorders>
            <w:shd w:val="clear" w:color="000000" w:fill="D0CECE"/>
            <w:noWrap/>
            <w:hideMark/>
          </w:tcPr>
          <w:p w14:paraId="720C064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525A5771" w14:textId="77777777" w:rsidR="000E7AE3" w:rsidRPr="0086751D" w:rsidRDefault="000E7AE3" w:rsidP="006234AB">
            <w:pPr>
              <w:rPr>
                <w:lang w:eastAsia="sl-SI"/>
              </w:rPr>
            </w:pPr>
            <w:r w:rsidRPr="0086751D">
              <w:rPr>
                <w:lang w:eastAsia="sl-SI"/>
              </w:rPr>
              <w:t> </w:t>
            </w:r>
          </w:p>
        </w:tc>
      </w:tr>
      <w:tr w:rsidR="000E7AE3" w:rsidRPr="0086751D" w14:paraId="1708EE3C" w14:textId="77777777" w:rsidTr="0026122E">
        <w:trPr>
          <w:trHeight w:val="300"/>
        </w:trPr>
        <w:tc>
          <w:tcPr>
            <w:tcW w:w="5680" w:type="dxa"/>
            <w:tcBorders>
              <w:top w:val="nil"/>
              <w:left w:val="nil"/>
              <w:bottom w:val="nil"/>
              <w:right w:val="nil"/>
            </w:tcBorders>
            <w:shd w:val="clear" w:color="auto" w:fill="auto"/>
            <w:vAlign w:val="center"/>
            <w:hideMark/>
          </w:tcPr>
          <w:p w14:paraId="2683605D" w14:textId="77777777" w:rsidR="000E7AE3" w:rsidRPr="0086751D" w:rsidRDefault="000E7AE3" w:rsidP="006234AB">
            <w:pPr>
              <w:rPr>
                <w:lang w:eastAsia="sl-SI"/>
              </w:rPr>
            </w:pPr>
            <w:r w:rsidRPr="0086751D">
              <w:rPr>
                <w:lang w:eastAsia="sl-SI"/>
              </w:rPr>
              <w:t>S/FTP cat.6A (upoštevano tudi za video nadzor)</w:t>
            </w:r>
          </w:p>
        </w:tc>
        <w:tc>
          <w:tcPr>
            <w:tcW w:w="983" w:type="dxa"/>
            <w:tcBorders>
              <w:top w:val="nil"/>
              <w:left w:val="nil"/>
              <w:bottom w:val="nil"/>
              <w:right w:val="nil"/>
            </w:tcBorders>
            <w:shd w:val="clear" w:color="auto" w:fill="auto"/>
            <w:noWrap/>
            <w:vAlign w:val="center"/>
            <w:hideMark/>
          </w:tcPr>
          <w:p w14:paraId="191486DC"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43866CCE" w14:textId="77777777" w:rsidR="000E7AE3" w:rsidRPr="0086751D" w:rsidRDefault="000E7AE3" w:rsidP="006234AB">
            <w:pPr>
              <w:rPr>
                <w:lang w:eastAsia="sl-SI"/>
              </w:rPr>
            </w:pPr>
            <w:r w:rsidRPr="0086751D">
              <w:rPr>
                <w:lang w:eastAsia="sl-SI"/>
              </w:rPr>
              <w:t>50</w:t>
            </w:r>
          </w:p>
        </w:tc>
      </w:tr>
      <w:tr w:rsidR="000E7AE3" w:rsidRPr="0086751D" w14:paraId="732D5159" w14:textId="77777777" w:rsidTr="0026122E">
        <w:trPr>
          <w:trHeight w:val="300"/>
        </w:trPr>
        <w:tc>
          <w:tcPr>
            <w:tcW w:w="5680" w:type="dxa"/>
            <w:tcBorders>
              <w:top w:val="nil"/>
              <w:left w:val="nil"/>
              <w:bottom w:val="nil"/>
              <w:right w:val="nil"/>
            </w:tcBorders>
            <w:shd w:val="clear" w:color="000000" w:fill="DDEBF7"/>
            <w:vAlign w:val="center"/>
            <w:hideMark/>
          </w:tcPr>
          <w:p w14:paraId="4CA82DA4" w14:textId="77777777" w:rsidR="000E7AE3" w:rsidRPr="0086751D" w:rsidRDefault="000E7AE3" w:rsidP="006234AB">
            <w:pPr>
              <w:rPr>
                <w:lang w:eastAsia="sl-SI"/>
              </w:rPr>
            </w:pPr>
            <w:r w:rsidRPr="0086751D">
              <w:rPr>
                <w:lang w:eastAsia="sl-SI"/>
              </w:rPr>
              <w:t>Meritve FTP kablov, izdelava merilne dokumentacije</w:t>
            </w:r>
          </w:p>
        </w:tc>
        <w:tc>
          <w:tcPr>
            <w:tcW w:w="983" w:type="dxa"/>
            <w:tcBorders>
              <w:top w:val="nil"/>
              <w:left w:val="nil"/>
              <w:bottom w:val="nil"/>
              <w:right w:val="nil"/>
            </w:tcBorders>
            <w:shd w:val="clear" w:color="000000" w:fill="DDEBF7"/>
            <w:noWrap/>
            <w:hideMark/>
          </w:tcPr>
          <w:p w14:paraId="6AEBCF1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375398A" w14:textId="77777777" w:rsidR="000E7AE3" w:rsidRPr="0086751D" w:rsidRDefault="000E7AE3" w:rsidP="006234AB">
            <w:pPr>
              <w:rPr>
                <w:lang w:eastAsia="sl-SI"/>
              </w:rPr>
            </w:pPr>
            <w:r w:rsidRPr="0086751D">
              <w:rPr>
                <w:lang w:eastAsia="sl-SI"/>
              </w:rPr>
              <w:t> </w:t>
            </w:r>
          </w:p>
        </w:tc>
      </w:tr>
      <w:tr w:rsidR="000E7AE3" w:rsidRPr="0086751D" w14:paraId="4BE2D371" w14:textId="77777777" w:rsidTr="0026122E">
        <w:trPr>
          <w:trHeight w:val="300"/>
        </w:trPr>
        <w:tc>
          <w:tcPr>
            <w:tcW w:w="5680" w:type="dxa"/>
            <w:tcBorders>
              <w:top w:val="nil"/>
              <w:left w:val="nil"/>
              <w:bottom w:val="nil"/>
              <w:right w:val="nil"/>
            </w:tcBorders>
            <w:shd w:val="clear" w:color="auto" w:fill="auto"/>
            <w:vAlign w:val="center"/>
            <w:hideMark/>
          </w:tcPr>
          <w:p w14:paraId="2C96CB07" w14:textId="77777777" w:rsidR="000E7AE3" w:rsidRPr="0086751D" w:rsidRDefault="000E7AE3" w:rsidP="006234AB">
            <w:pPr>
              <w:rPr>
                <w:lang w:eastAsia="sl-SI"/>
              </w:rPr>
            </w:pPr>
            <w:r w:rsidRPr="0086751D">
              <w:rPr>
                <w:lang w:eastAsia="sl-SI"/>
              </w:rPr>
              <w:t>označevanje vodnikov v omaricah in vtičnicah</w:t>
            </w:r>
          </w:p>
        </w:tc>
        <w:tc>
          <w:tcPr>
            <w:tcW w:w="983" w:type="dxa"/>
            <w:tcBorders>
              <w:top w:val="nil"/>
              <w:left w:val="nil"/>
              <w:bottom w:val="nil"/>
              <w:right w:val="nil"/>
            </w:tcBorders>
            <w:shd w:val="clear" w:color="auto" w:fill="auto"/>
            <w:noWrap/>
            <w:vAlign w:val="center"/>
            <w:hideMark/>
          </w:tcPr>
          <w:p w14:paraId="2FF7A396"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4A4B7560" w14:textId="77777777" w:rsidR="000E7AE3" w:rsidRPr="0086751D" w:rsidRDefault="000E7AE3" w:rsidP="006234AB">
            <w:pPr>
              <w:rPr>
                <w:lang w:eastAsia="sl-SI"/>
              </w:rPr>
            </w:pPr>
            <w:r w:rsidRPr="0086751D">
              <w:rPr>
                <w:lang w:eastAsia="sl-SI"/>
              </w:rPr>
              <w:t>1</w:t>
            </w:r>
          </w:p>
        </w:tc>
      </w:tr>
      <w:tr w:rsidR="000E7AE3" w:rsidRPr="0086751D" w14:paraId="0B59CB1D" w14:textId="77777777" w:rsidTr="0026122E">
        <w:trPr>
          <w:trHeight w:val="300"/>
        </w:trPr>
        <w:tc>
          <w:tcPr>
            <w:tcW w:w="5680" w:type="dxa"/>
            <w:tcBorders>
              <w:top w:val="nil"/>
              <w:left w:val="nil"/>
              <w:bottom w:val="nil"/>
              <w:right w:val="nil"/>
            </w:tcBorders>
            <w:shd w:val="clear" w:color="auto" w:fill="auto"/>
            <w:vAlign w:val="center"/>
            <w:hideMark/>
          </w:tcPr>
          <w:p w14:paraId="57D681A6" w14:textId="77777777" w:rsidR="000E7AE3" w:rsidRPr="0086751D" w:rsidRDefault="000E7AE3" w:rsidP="006234AB">
            <w:pPr>
              <w:rPr>
                <w:lang w:eastAsia="sl-SI"/>
              </w:rPr>
            </w:pPr>
            <w:r w:rsidRPr="0086751D">
              <w:rPr>
                <w:lang w:eastAsia="sl-SI"/>
              </w:rPr>
              <w:lastRenderedPageBreak/>
              <w:t xml:space="preserve">prestavitev obstoječe optike </w:t>
            </w:r>
          </w:p>
        </w:tc>
        <w:tc>
          <w:tcPr>
            <w:tcW w:w="983" w:type="dxa"/>
            <w:tcBorders>
              <w:top w:val="nil"/>
              <w:left w:val="nil"/>
              <w:bottom w:val="nil"/>
              <w:right w:val="nil"/>
            </w:tcBorders>
            <w:shd w:val="clear" w:color="auto" w:fill="auto"/>
            <w:noWrap/>
            <w:vAlign w:val="center"/>
            <w:hideMark/>
          </w:tcPr>
          <w:p w14:paraId="5B3890D9"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419C2FB" w14:textId="77777777" w:rsidR="000E7AE3" w:rsidRPr="0086751D" w:rsidRDefault="000E7AE3" w:rsidP="006234AB">
            <w:pPr>
              <w:rPr>
                <w:lang w:eastAsia="sl-SI"/>
              </w:rPr>
            </w:pPr>
            <w:r w:rsidRPr="0086751D">
              <w:rPr>
                <w:lang w:eastAsia="sl-SI"/>
              </w:rPr>
              <w:t>2</w:t>
            </w:r>
          </w:p>
        </w:tc>
      </w:tr>
      <w:tr w:rsidR="000E7AE3" w:rsidRPr="0086751D" w14:paraId="2E91CDE3" w14:textId="77777777" w:rsidTr="0026122E">
        <w:trPr>
          <w:trHeight w:val="300"/>
        </w:trPr>
        <w:tc>
          <w:tcPr>
            <w:tcW w:w="5680" w:type="dxa"/>
            <w:tcBorders>
              <w:top w:val="nil"/>
              <w:left w:val="nil"/>
              <w:bottom w:val="nil"/>
              <w:right w:val="nil"/>
            </w:tcBorders>
            <w:shd w:val="clear" w:color="000000" w:fill="DDEBF7"/>
            <w:vAlign w:val="center"/>
            <w:hideMark/>
          </w:tcPr>
          <w:p w14:paraId="0ED1C64B" w14:textId="77777777" w:rsidR="000E7AE3" w:rsidRPr="0086751D" w:rsidRDefault="000E7AE3" w:rsidP="006234AB">
            <w:pPr>
              <w:rPr>
                <w:lang w:eastAsia="sl-SI"/>
              </w:rPr>
            </w:pPr>
            <w:r w:rsidRPr="0086751D">
              <w:rPr>
                <w:lang w:eastAsia="sl-SI"/>
              </w:rPr>
              <w:t>Zagon sistema</w:t>
            </w:r>
          </w:p>
        </w:tc>
        <w:tc>
          <w:tcPr>
            <w:tcW w:w="983" w:type="dxa"/>
            <w:tcBorders>
              <w:top w:val="nil"/>
              <w:left w:val="nil"/>
              <w:bottom w:val="nil"/>
              <w:right w:val="nil"/>
            </w:tcBorders>
            <w:shd w:val="clear" w:color="000000" w:fill="DDEBF7"/>
            <w:noWrap/>
            <w:hideMark/>
          </w:tcPr>
          <w:p w14:paraId="20B0EBE9"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E571A1E" w14:textId="77777777" w:rsidR="000E7AE3" w:rsidRPr="0086751D" w:rsidRDefault="000E7AE3" w:rsidP="006234AB">
            <w:pPr>
              <w:rPr>
                <w:lang w:eastAsia="sl-SI"/>
              </w:rPr>
            </w:pPr>
            <w:r w:rsidRPr="0086751D">
              <w:rPr>
                <w:lang w:eastAsia="sl-SI"/>
              </w:rPr>
              <w:t> </w:t>
            </w:r>
          </w:p>
        </w:tc>
      </w:tr>
      <w:tr w:rsidR="000E7AE3" w:rsidRPr="0086751D" w14:paraId="5270337F" w14:textId="77777777" w:rsidTr="0026122E">
        <w:trPr>
          <w:trHeight w:val="600"/>
        </w:trPr>
        <w:tc>
          <w:tcPr>
            <w:tcW w:w="5680" w:type="dxa"/>
            <w:tcBorders>
              <w:top w:val="nil"/>
              <w:left w:val="nil"/>
              <w:bottom w:val="nil"/>
              <w:right w:val="nil"/>
            </w:tcBorders>
            <w:shd w:val="clear" w:color="auto" w:fill="auto"/>
            <w:vAlign w:val="center"/>
            <w:hideMark/>
          </w:tcPr>
          <w:p w14:paraId="2A9440E7" w14:textId="77777777" w:rsidR="000E7AE3" w:rsidRPr="0086751D" w:rsidRDefault="000E7AE3" w:rsidP="006234AB">
            <w:pPr>
              <w:rPr>
                <w:lang w:eastAsia="sl-SI"/>
              </w:rPr>
            </w:pPr>
            <w:r w:rsidRPr="0086751D">
              <w:rPr>
                <w:lang w:eastAsia="sl-SI"/>
              </w:rPr>
              <w:t>Sodelovanje pri zagonu v času zagona sistema ter testiranju sistema</w:t>
            </w:r>
          </w:p>
        </w:tc>
        <w:tc>
          <w:tcPr>
            <w:tcW w:w="983" w:type="dxa"/>
            <w:tcBorders>
              <w:top w:val="nil"/>
              <w:left w:val="nil"/>
              <w:bottom w:val="nil"/>
              <w:right w:val="nil"/>
            </w:tcBorders>
            <w:shd w:val="clear" w:color="auto" w:fill="auto"/>
            <w:noWrap/>
            <w:vAlign w:val="center"/>
            <w:hideMark/>
          </w:tcPr>
          <w:p w14:paraId="148AA3AE"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5B601CF" w14:textId="77777777" w:rsidR="000E7AE3" w:rsidRPr="0086751D" w:rsidRDefault="000E7AE3" w:rsidP="006234AB">
            <w:pPr>
              <w:rPr>
                <w:lang w:eastAsia="sl-SI"/>
              </w:rPr>
            </w:pPr>
            <w:r w:rsidRPr="0086751D">
              <w:rPr>
                <w:lang w:eastAsia="sl-SI"/>
              </w:rPr>
              <w:t>1</w:t>
            </w:r>
          </w:p>
        </w:tc>
      </w:tr>
      <w:tr w:rsidR="000E7AE3" w:rsidRPr="0086751D" w14:paraId="18BD70CD" w14:textId="77777777" w:rsidTr="0026122E">
        <w:trPr>
          <w:trHeight w:val="300"/>
        </w:trPr>
        <w:tc>
          <w:tcPr>
            <w:tcW w:w="5680" w:type="dxa"/>
            <w:tcBorders>
              <w:top w:val="nil"/>
              <w:left w:val="nil"/>
              <w:bottom w:val="nil"/>
              <w:right w:val="nil"/>
            </w:tcBorders>
            <w:shd w:val="clear" w:color="000000" w:fill="DDEBF7"/>
            <w:vAlign w:val="center"/>
            <w:hideMark/>
          </w:tcPr>
          <w:p w14:paraId="35746C0C" w14:textId="77777777" w:rsidR="000E7AE3" w:rsidRPr="0086751D" w:rsidRDefault="000E7AE3" w:rsidP="006234AB">
            <w:pPr>
              <w:rPr>
                <w:lang w:eastAsia="sl-SI"/>
              </w:rPr>
            </w:pPr>
            <w:r w:rsidRPr="0086751D">
              <w:rPr>
                <w:lang w:eastAsia="sl-SI"/>
              </w:rPr>
              <w:t>Predaja sistema, Izobraževanje zaposlenih</w:t>
            </w:r>
          </w:p>
        </w:tc>
        <w:tc>
          <w:tcPr>
            <w:tcW w:w="983" w:type="dxa"/>
            <w:tcBorders>
              <w:top w:val="nil"/>
              <w:left w:val="nil"/>
              <w:bottom w:val="nil"/>
              <w:right w:val="nil"/>
            </w:tcBorders>
            <w:shd w:val="clear" w:color="000000" w:fill="DDEBF7"/>
            <w:noWrap/>
            <w:hideMark/>
          </w:tcPr>
          <w:p w14:paraId="4E61EB3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D8880AF" w14:textId="77777777" w:rsidR="000E7AE3" w:rsidRPr="0086751D" w:rsidRDefault="000E7AE3" w:rsidP="006234AB">
            <w:pPr>
              <w:rPr>
                <w:lang w:eastAsia="sl-SI"/>
              </w:rPr>
            </w:pPr>
            <w:r w:rsidRPr="0086751D">
              <w:rPr>
                <w:lang w:eastAsia="sl-SI"/>
              </w:rPr>
              <w:t> </w:t>
            </w:r>
          </w:p>
        </w:tc>
      </w:tr>
      <w:tr w:rsidR="000E7AE3" w:rsidRPr="0086751D" w14:paraId="3564A1C3" w14:textId="77777777" w:rsidTr="0026122E">
        <w:trPr>
          <w:trHeight w:val="600"/>
        </w:trPr>
        <w:tc>
          <w:tcPr>
            <w:tcW w:w="5680" w:type="dxa"/>
            <w:tcBorders>
              <w:top w:val="nil"/>
              <w:left w:val="nil"/>
              <w:bottom w:val="nil"/>
              <w:right w:val="nil"/>
            </w:tcBorders>
            <w:shd w:val="clear" w:color="auto" w:fill="auto"/>
            <w:vAlign w:val="center"/>
            <w:hideMark/>
          </w:tcPr>
          <w:p w14:paraId="369D16EE" w14:textId="77777777" w:rsidR="000E7AE3" w:rsidRPr="0086751D" w:rsidRDefault="000E7AE3" w:rsidP="006234AB">
            <w:pPr>
              <w:rPr>
                <w:lang w:eastAsia="sl-SI"/>
              </w:rPr>
            </w:pPr>
            <w:r w:rsidRPr="0086751D">
              <w:rPr>
                <w:lang w:eastAsia="sl-SI"/>
              </w:rPr>
              <w:t>Funkcionalni preizkus in zagon sistemov, predaja sistema uporabniku in izobraževanje zaposlenih</w:t>
            </w:r>
          </w:p>
        </w:tc>
        <w:tc>
          <w:tcPr>
            <w:tcW w:w="983" w:type="dxa"/>
            <w:tcBorders>
              <w:top w:val="nil"/>
              <w:left w:val="nil"/>
              <w:bottom w:val="nil"/>
              <w:right w:val="nil"/>
            </w:tcBorders>
            <w:shd w:val="clear" w:color="auto" w:fill="auto"/>
            <w:noWrap/>
            <w:vAlign w:val="center"/>
            <w:hideMark/>
          </w:tcPr>
          <w:p w14:paraId="4385739D"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71B12EFD" w14:textId="77777777" w:rsidR="000E7AE3" w:rsidRPr="0086751D" w:rsidRDefault="000E7AE3" w:rsidP="006234AB">
            <w:pPr>
              <w:rPr>
                <w:lang w:eastAsia="sl-SI"/>
              </w:rPr>
            </w:pPr>
            <w:r w:rsidRPr="0086751D">
              <w:rPr>
                <w:lang w:eastAsia="sl-SI"/>
              </w:rPr>
              <w:t>1</w:t>
            </w:r>
          </w:p>
        </w:tc>
      </w:tr>
      <w:tr w:rsidR="000E7AE3" w:rsidRPr="0086751D" w14:paraId="132583B3" w14:textId="77777777" w:rsidTr="0026122E">
        <w:trPr>
          <w:trHeight w:val="900"/>
        </w:trPr>
        <w:tc>
          <w:tcPr>
            <w:tcW w:w="5680" w:type="dxa"/>
            <w:tcBorders>
              <w:top w:val="nil"/>
              <w:left w:val="nil"/>
              <w:bottom w:val="nil"/>
              <w:right w:val="nil"/>
            </w:tcBorders>
            <w:shd w:val="clear" w:color="auto" w:fill="auto"/>
            <w:vAlign w:val="center"/>
            <w:hideMark/>
          </w:tcPr>
          <w:p w14:paraId="709E876F" w14:textId="437E294E" w:rsidR="000E7AE3" w:rsidRPr="0086751D" w:rsidRDefault="000E7AE3" w:rsidP="006234AB">
            <w:pPr>
              <w:rPr>
                <w:lang w:eastAsia="sl-SI"/>
              </w:rPr>
            </w:pPr>
            <w:r w:rsidRPr="0086751D">
              <w:rPr>
                <w:lang w:eastAsia="sl-SI"/>
              </w:rPr>
              <w:t>Meritve univerzalnega ožičenja,</w:t>
            </w:r>
            <w:r w:rsidR="00177B2C">
              <w:rPr>
                <w:lang w:eastAsia="sl-SI"/>
              </w:rPr>
              <w:t xml:space="preserve"> </w:t>
            </w:r>
            <w:r w:rsidRPr="0086751D">
              <w:rPr>
                <w:lang w:eastAsia="sl-SI"/>
              </w:rPr>
              <w:t>izdelava merilne dokumentacije ( inštalacija mora omogočati sistemsko garancijo)</w:t>
            </w:r>
          </w:p>
        </w:tc>
        <w:tc>
          <w:tcPr>
            <w:tcW w:w="983" w:type="dxa"/>
            <w:tcBorders>
              <w:top w:val="nil"/>
              <w:left w:val="nil"/>
              <w:bottom w:val="nil"/>
              <w:right w:val="nil"/>
            </w:tcBorders>
            <w:shd w:val="clear" w:color="auto" w:fill="auto"/>
            <w:noWrap/>
            <w:vAlign w:val="center"/>
            <w:hideMark/>
          </w:tcPr>
          <w:p w14:paraId="0CBEA61D"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8F75286" w14:textId="77777777" w:rsidR="000E7AE3" w:rsidRPr="0086751D" w:rsidRDefault="000E7AE3" w:rsidP="006234AB">
            <w:pPr>
              <w:rPr>
                <w:lang w:eastAsia="sl-SI"/>
              </w:rPr>
            </w:pPr>
            <w:r w:rsidRPr="0086751D">
              <w:rPr>
                <w:lang w:eastAsia="sl-SI"/>
              </w:rPr>
              <w:t>1</w:t>
            </w:r>
          </w:p>
        </w:tc>
      </w:tr>
      <w:tr w:rsidR="000E7AE3" w:rsidRPr="0086751D" w14:paraId="798C5B22" w14:textId="77777777" w:rsidTr="0026122E">
        <w:trPr>
          <w:trHeight w:val="300"/>
        </w:trPr>
        <w:tc>
          <w:tcPr>
            <w:tcW w:w="5680" w:type="dxa"/>
            <w:tcBorders>
              <w:top w:val="nil"/>
              <w:left w:val="nil"/>
              <w:bottom w:val="nil"/>
              <w:right w:val="nil"/>
            </w:tcBorders>
            <w:shd w:val="clear" w:color="000000" w:fill="DDEBF7"/>
            <w:vAlign w:val="center"/>
            <w:hideMark/>
          </w:tcPr>
          <w:p w14:paraId="213A132A" w14:textId="77777777" w:rsidR="000E7AE3" w:rsidRPr="0086751D" w:rsidRDefault="000E7AE3" w:rsidP="006234AB">
            <w:pPr>
              <w:rPr>
                <w:lang w:eastAsia="sl-SI"/>
              </w:rPr>
            </w:pPr>
            <w:r w:rsidRPr="0086751D">
              <w:rPr>
                <w:lang w:eastAsia="sl-SI"/>
              </w:rPr>
              <w:t>DROBNI MONTAŽNI MATERIAL, NEPREDVIDENI STROŠKI</w:t>
            </w:r>
          </w:p>
        </w:tc>
        <w:tc>
          <w:tcPr>
            <w:tcW w:w="983" w:type="dxa"/>
            <w:tcBorders>
              <w:top w:val="nil"/>
              <w:left w:val="nil"/>
              <w:bottom w:val="nil"/>
              <w:right w:val="nil"/>
            </w:tcBorders>
            <w:shd w:val="clear" w:color="000000" w:fill="DDEBF7"/>
            <w:noWrap/>
            <w:hideMark/>
          </w:tcPr>
          <w:p w14:paraId="4BFE0162"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A87DF3F" w14:textId="77777777" w:rsidR="000E7AE3" w:rsidRPr="0086751D" w:rsidRDefault="000E7AE3" w:rsidP="006234AB">
            <w:pPr>
              <w:rPr>
                <w:lang w:eastAsia="sl-SI"/>
              </w:rPr>
            </w:pPr>
            <w:r w:rsidRPr="0086751D">
              <w:rPr>
                <w:lang w:eastAsia="sl-SI"/>
              </w:rPr>
              <w:t> </w:t>
            </w:r>
          </w:p>
        </w:tc>
      </w:tr>
      <w:tr w:rsidR="000E7AE3" w:rsidRPr="0086751D" w14:paraId="64229A7D" w14:textId="77777777" w:rsidTr="0026122E">
        <w:trPr>
          <w:trHeight w:val="870"/>
        </w:trPr>
        <w:tc>
          <w:tcPr>
            <w:tcW w:w="5680" w:type="dxa"/>
            <w:tcBorders>
              <w:top w:val="nil"/>
              <w:left w:val="nil"/>
              <w:bottom w:val="nil"/>
              <w:right w:val="nil"/>
            </w:tcBorders>
            <w:shd w:val="clear" w:color="auto" w:fill="auto"/>
            <w:vAlign w:val="center"/>
            <w:hideMark/>
          </w:tcPr>
          <w:p w14:paraId="18913318" w14:textId="77777777" w:rsidR="000E7AE3" w:rsidRPr="0086751D" w:rsidRDefault="000E7AE3" w:rsidP="006234AB">
            <w:pPr>
              <w:rPr>
                <w:lang w:eastAsia="sl-SI"/>
              </w:rPr>
            </w:pPr>
            <w:r w:rsidRPr="0086751D">
              <w:rPr>
                <w:lang w:eastAsia="sl-SI"/>
              </w:rPr>
              <w:t>Drobni montažni material (</w:t>
            </w:r>
            <w:proofErr w:type="spellStart"/>
            <w:r w:rsidRPr="0086751D">
              <w:rPr>
                <w:lang w:eastAsia="sl-SI"/>
              </w:rPr>
              <w:t>uvodnice</w:t>
            </w:r>
            <w:proofErr w:type="spellEnd"/>
            <w:r w:rsidRPr="0086751D">
              <w:rPr>
                <w:lang w:eastAsia="sl-SI"/>
              </w:rPr>
              <w:t xml:space="preserve">, vijaki, sponke,..) za razsvetljavo, moč, </w:t>
            </w:r>
            <w:proofErr w:type="spellStart"/>
            <w:r w:rsidRPr="0086751D">
              <w:rPr>
                <w:lang w:eastAsia="sl-SI"/>
              </w:rPr>
              <w:t>šibkotočno</w:t>
            </w:r>
            <w:proofErr w:type="spellEnd"/>
            <w:r w:rsidRPr="0086751D">
              <w:rPr>
                <w:lang w:eastAsia="sl-SI"/>
              </w:rPr>
              <w:t xml:space="preserve"> instalacijo in instalacijo za izenačenje električnega potenciala</w:t>
            </w:r>
          </w:p>
        </w:tc>
        <w:tc>
          <w:tcPr>
            <w:tcW w:w="983" w:type="dxa"/>
            <w:tcBorders>
              <w:top w:val="nil"/>
              <w:left w:val="nil"/>
              <w:bottom w:val="nil"/>
              <w:right w:val="nil"/>
            </w:tcBorders>
            <w:shd w:val="clear" w:color="auto" w:fill="auto"/>
            <w:vAlign w:val="center"/>
            <w:hideMark/>
          </w:tcPr>
          <w:p w14:paraId="1561F06B"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69510466" w14:textId="77777777" w:rsidR="000E7AE3" w:rsidRPr="0086751D" w:rsidRDefault="000E7AE3" w:rsidP="006234AB">
            <w:pPr>
              <w:rPr>
                <w:lang w:eastAsia="sl-SI"/>
              </w:rPr>
            </w:pPr>
            <w:r w:rsidRPr="0086751D">
              <w:rPr>
                <w:lang w:eastAsia="sl-SI"/>
              </w:rPr>
              <w:t>2,00%</w:t>
            </w:r>
          </w:p>
        </w:tc>
      </w:tr>
      <w:tr w:rsidR="000E7AE3" w:rsidRPr="0086751D" w14:paraId="5090045E" w14:textId="77777777" w:rsidTr="0026122E">
        <w:trPr>
          <w:trHeight w:val="945"/>
        </w:trPr>
        <w:tc>
          <w:tcPr>
            <w:tcW w:w="5680" w:type="dxa"/>
            <w:tcBorders>
              <w:top w:val="nil"/>
              <w:left w:val="nil"/>
              <w:bottom w:val="nil"/>
              <w:right w:val="nil"/>
            </w:tcBorders>
            <w:shd w:val="clear" w:color="auto" w:fill="auto"/>
            <w:vAlign w:val="center"/>
            <w:hideMark/>
          </w:tcPr>
          <w:p w14:paraId="1E8D9AA8" w14:textId="77777777" w:rsidR="000E7AE3" w:rsidRPr="0086751D" w:rsidRDefault="000E7AE3" w:rsidP="006234AB">
            <w:pPr>
              <w:rPr>
                <w:lang w:eastAsia="sl-SI"/>
              </w:rPr>
            </w:pPr>
            <w:r w:rsidRPr="0086751D">
              <w:rPr>
                <w:lang w:eastAsia="sl-SI"/>
              </w:rPr>
              <w:t>Nepredvidena in dodatna dela, sprememba od načrtovanih del. Obračun po dejanskih stroških in potrjeni gradbeni knjigi</w:t>
            </w:r>
          </w:p>
        </w:tc>
        <w:tc>
          <w:tcPr>
            <w:tcW w:w="983" w:type="dxa"/>
            <w:tcBorders>
              <w:top w:val="nil"/>
              <w:left w:val="nil"/>
              <w:bottom w:val="nil"/>
              <w:right w:val="nil"/>
            </w:tcBorders>
            <w:shd w:val="clear" w:color="auto" w:fill="auto"/>
            <w:vAlign w:val="center"/>
            <w:hideMark/>
          </w:tcPr>
          <w:p w14:paraId="3972F26D"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09CB1FCF" w14:textId="77777777" w:rsidR="000E7AE3" w:rsidRPr="0086751D" w:rsidRDefault="000E7AE3" w:rsidP="006234AB">
            <w:pPr>
              <w:rPr>
                <w:lang w:eastAsia="sl-SI"/>
              </w:rPr>
            </w:pPr>
            <w:r w:rsidRPr="0086751D">
              <w:rPr>
                <w:lang w:eastAsia="sl-SI"/>
              </w:rPr>
              <w:t>3,00%</w:t>
            </w:r>
          </w:p>
        </w:tc>
      </w:tr>
    </w:tbl>
    <w:p w14:paraId="40045E85" w14:textId="77777777" w:rsidR="000E7AE3" w:rsidRDefault="000E7AE3" w:rsidP="006234AB"/>
    <w:p w14:paraId="02AADC07" w14:textId="77777777" w:rsidR="000E7AE3" w:rsidRPr="00F94481" w:rsidRDefault="000E7AE3" w:rsidP="00F219F8">
      <w:pPr>
        <w:pStyle w:val="Odstavekseznama"/>
        <w:numPr>
          <w:ilvl w:val="1"/>
          <w:numId w:val="36"/>
        </w:numPr>
        <w:ind w:left="567" w:hanging="425"/>
        <w:rPr>
          <w:rFonts w:ascii="Arial" w:hAnsi="Arial" w:cs="Arial"/>
          <w:color w:val="0070C0"/>
        </w:rPr>
      </w:pPr>
      <w:r w:rsidRPr="00F94481">
        <w:rPr>
          <w:rFonts w:ascii="Arial" w:hAnsi="Arial" w:cs="Arial"/>
          <w:color w:val="0070C0"/>
        </w:rPr>
        <w:t>Popis del in materiala za prenovo elektro omarice v eni PE, količine so okvirne</w:t>
      </w:r>
    </w:p>
    <w:tbl>
      <w:tblPr>
        <w:tblW w:w="7623" w:type="dxa"/>
        <w:tblCellMar>
          <w:left w:w="70" w:type="dxa"/>
          <w:right w:w="70" w:type="dxa"/>
        </w:tblCellMar>
        <w:tblLook w:val="04A0" w:firstRow="1" w:lastRow="0" w:firstColumn="1" w:lastColumn="0" w:noHBand="0" w:noVBand="1"/>
      </w:tblPr>
      <w:tblGrid>
        <w:gridCol w:w="5680"/>
        <w:gridCol w:w="983"/>
        <w:gridCol w:w="960"/>
      </w:tblGrid>
      <w:tr w:rsidR="000E7AE3" w:rsidRPr="0086751D" w14:paraId="6C19B65A" w14:textId="77777777" w:rsidTr="0026122E">
        <w:trPr>
          <w:trHeight w:val="375"/>
        </w:trPr>
        <w:tc>
          <w:tcPr>
            <w:tcW w:w="5680" w:type="dxa"/>
            <w:tcBorders>
              <w:top w:val="nil"/>
              <w:left w:val="nil"/>
              <w:bottom w:val="nil"/>
              <w:right w:val="nil"/>
            </w:tcBorders>
            <w:shd w:val="clear" w:color="000000" w:fill="9BC2E6"/>
            <w:vAlign w:val="center"/>
            <w:hideMark/>
          </w:tcPr>
          <w:p w14:paraId="6FC7A57F" w14:textId="77777777" w:rsidR="000E7AE3" w:rsidRPr="0086751D" w:rsidRDefault="000E7AE3" w:rsidP="006234AB">
            <w:pPr>
              <w:rPr>
                <w:lang w:eastAsia="sl-SI"/>
              </w:rPr>
            </w:pPr>
            <w:r w:rsidRPr="0086751D">
              <w:rPr>
                <w:lang w:eastAsia="sl-SI"/>
              </w:rPr>
              <w:t xml:space="preserve">Predelava </w:t>
            </w:r>
            <w:proofErr w:type="spellStart"/>
            <w:r w:rsidRPr="0086751D">
              <w:rPr>
                <w:lang w:eastAsia="sl-SI"/>
              </w:rPr>
              <w:t>elektroinštlacij</w:t>
            </w:r>
            <w:proofErr w:type="spellEnd"/>
            <w:r w:rsidRPr="0086751D">
              <w:rPr>
                <w:lang w:eastAsia="sl-SI"/>
              </w:rPr>
              <w:t xml:space="preserve"> - jaki tok </w:t>
            </w:r>
          </w:p>
        </w:tc>
        <w:tc>
          <w:tcPr>
            <w:tcW w:w="983" w:type="dxa"/>
            <w:tcBorders>
              <w:top w:val="nil"/>
              <w:left w:val="nil"/>
              <w:bottom w:val="nil"/>
              <w:right w:val="nil"/>
            </w:tcBorders>
            <w:shd w:val="clear" w:color="000000" w:fill="9BC2E6"/>
            <w:noWrap/>
            <w:vAlign w:val="center"/>
            <w:hideMark/>
          </w:tcPr>
          <w:p w14:paraId="5924F8BE"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9BC2E6"/>
            <w:noWrap/>
            <w:vAlign w:val="center"/>
            <w:hideMark/>
          </w:tcPr>
          <w:p w14:paraId="7A676850" w14:textId="77777777" w:rsidR="000E7AE3" w:rsidRPr="0086751D" w:rsidRDefault="000E7AE3" w:rsidP="006234AB">
            <w:pPr>
              <w:rPr>
                <w:lang w:eastAsia="sl-SI"/>
              </w:rPr>
            </w:pPr>
            <w:r w:rsidRPr="0086751D">
              <w:rPr>
                <w:lang w:eastAsia="sl-SI"/>
              </w:rPr>
              <w:t> </w:t>
            </w:r>
          </w:p>
        </w:tc>
      </w:tr>
      <w:tr w:rsidR="000E7AE3" w:rsidRPr="0086751D" w14:paraId="317BB6AD" w14:textId="77777777" w:rsidTr="0026122E">
        <w:trPr>
          <w:trHeight w:val="300"/>
        </w:trPr>
        <w:tc>
          <w:tcPr>
            <w:tcW w:w="5680" w:type="dxa"/>
            <w:tcBorders>
              <w:top w:val="nil"/>
              <w:left w:val="nil"/>
              <w:bottom w:val="nil"/>
              <w:right w:val="nil"/>
            </w:tcBorders>
            <w:shd w:val="clear" w:color="000000" w:fill="DDEBF7"/>
            <w:vAlign w:val="center"/>
            <w:hideMark/>
          </w:tcPr>
          <w:p w14:paraId="31758D1D" w14:textId="77777777" w:rsidR="000E7AE3" w:rsidRPr="0086751D" w:rsidRDefault="000E7AE3" w:rsidP="006234AB">
            <w:pPr>
              <w:rPr>
                <w:lang w:eastAsia="sl-SI"/>
              </w:rPr>
            </w:pPr>
            <w:r w:rsidRPr="0086751D">
              <w:rPr>
                <w:lang w:eastAsia="sl-SI"/>
              </w:rPr>
              <w:t>Kabli</w:t>
            </w:r>
          </w:p>
        </w:tc>
        <w:tc>
          <w:tcPr>
            <w:tcW w:w="983" w:type="dxa"/>
            <w:tcBorders>
              <w:top w:val="nil"/>
              <w:left w:val="nil"/>
              <w:bottom w:val="nil"/>
              <w:right w:val="nil"/>
            </w:tcBorders>
            <w:shd w:val="clear" w:color="000000" w:fill="DDEBF7"/>
            <w:noWrap/>
            <w:hideMark/>
          </w:tcPr>
          <w:p w14:paraId="05B3531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4B87BD73" w14:textId="77777777" w:rsidR="000E7AE3" w:rsidRPr="0086751D" w:rsidRDefault="000E7AE3" w:rsidP="006234AB">
            <w:pPr>
              <w:rPr>
                <w:lang w:eastAsia="sl-SI"/>
              </w:rPr>
            </w:pPr>
            <w:r w:rsidRPr="0086751D">
              <w:rPr>
                <w:lang w:eastAsia="sl-SI"/>
              </w:rPr>
              <w:t> </w:t>
            </w:r>
          </w:p>
        </w:tc>
      </w:tr>
      <w:tr w:rsidR="000E7AE3" w:rsidRPr="0086751D" w14:paraId="04363273" w14:textId="77777777" w:rsidTr="0026122E">
        <w:trPr>
          <w:trHeight w:val="900"/>
        </w:trPr>
        <w:tc>
          <w:tcPr>
            <w:tcW w:w="5680" w:type="dxa"/>
            <w:tcBorders>
              <w:top w:val="nil"/>
              <w:left w:val="nil"/>
              <w:bottom w:val="nil"/>
              <w:right w:val="nil"/>
            </w:tcBorders>
            <w:shd w:val="clear" w:color="auto" w:fill="auto"/>
            <w:vAlign w:val="center"/>
            <w:hideMark/>
          </w:tcPr>
          <w:p w14:paraId="721BD2C7" w14:textId="77777777" w:rsidR="000E7AE3" w:rsidRPr="0086751D" w:rsidRDefault="000E7AE3" w:rsidP="006234AB">
            <w:pPr>
              <w:rPr>
                <w:lang w:eastAsia="sl-SI"/>
              </w:rPr>
            </w:pPr>
            <w:r w:rsidRPr="0086751D">
              <w:rPr>
                <w:lang w:eastAsia="sl-SI"/>
              </w:rPr>
              <w:t>Dobava in polaganje kabla Cca -s1, d2, a1, pod ometom, delno v cev RFS, delno v RBT ceveh, delno v kabelskih policah  v</w:t>
            </w:r>
          </w:p>
        </w:tc>
        <w:tc>
          <w:tcPr>
            <w:tcW w:w="983" w:type="dxa"/>
            <w:tcBorders>
              <w:top w:val="nil"/>
              <w:left w:val="nil"/>
              <w:bottom w:val="nil"/>
              <w:right w:val="nil"/>
            </w:tcBorders>
            <w:shd w:val="clear" w:color="000000" w:fill="D0CECE"/>
            <w:noWrap/>
            <w:hideMark/>
          </w:tcPr>
          <w:p w14:paraId="30720485"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21242F45" w14:textId="77777777" w:rsidR="000E7AE3" w:rsidRPr="0086751D" w:rsidRDefault="000E7AE3" w:rsidP="006234AB">
            <w:pPr>
              <w:rPr>
                <w:lang w:eastAsia="sl-SI"/>
              </w:rPr>
            </w:pPr>
            <w:r w:rsidRPr="0086751D">
              <w:rPr>
                <w:lang w:eastAsia="sl-SI"/>
              </w:rPr>
              <w:t> </w:t>
            </w:r>
          </w:p>
        </w:tc>
      </w:tr>
      <w:tr w:rsidR="000E7AE3" w:rsidRPr="0086751D" w14:paraId="0E901222" w14:textId="77777777" w:rsidTr="0026122E">
        <w:trPr>
          <w:trHeight w:val="300"/>
        </w:trPr>
        <w:tc>
          <w:tcPr>
            <w:tcW w:w="5680" w:type="dxa"/>
            <w:tcBorders>
              <w:top w:val="nil"/>
              <w:left w:val="nil"/>
              <w:bottom w:val="nil"/>
              <w:right w:val="nil"/>
            </w:tcBorders>
            <w:shd w:val="clear" w:color="auto" w:fill="auto"/>
            <w:vAlign w:val="center"/>
            <w:hideMark/>
          </w:tcPr>
          <w:p w14:paraId="2E3A2B16" w14:textId="77777777" w:rsidR="000E7AE3" w:rsidRPr="0086751D" w:rsidRDefault="000E7AE3" w:rsidP="006234AB">
            <w:pPr>
              <w:rPr>
                <w:lang w:eastAsia="sl-SI"/>
              </w:rPr>
            </w:pPr>
            <w:r w:rsidRPr="0086751D">
              <w:rPr>
                <w:lang w:eastAsia="sl-SI"/>
              </w:rPr>
              <w:t>3x1,5mm2</w:t>
            </w:r>
          </w:p>
        </w:tc>
        <w:tc>
          <w:tcPr>
            <w:tcW w:w="983" w:type="dxa"/>
            <w:tcBorders>
              <w:top w:val="nil"/>
              <w:left w:val="nil"/>
              <w:bottom w:val="nil"/>
              <w:right w:val="nil"/>
            </w:tcBorders>
            <w:shd w:val="clear" w:color="auto" w:fill="auto"/>
            <w:noWrap/>
            <w:vAlign w:val="center"/>
            <w:hideMark/>
          </w:tcPr>
          <w:p w14:paraId="0893C582"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80CCFE3" w14:textId="77777777" w:rsidR="000E7AE3" w:rsidRPr="0086751D" w:rsidRDefault="000E7AE3" w:rsidP="006234AB">
            <w:pPr>
              <w:rPr>
                <w:lang w:eastAsia="sl-SI"/>
              </w:rPr>
            </w:pPr>
            <w:r w:rsidRPr="0086751D">
              <w:rPr>
                <w:lang w:eastAsia="sl-SI"/>
              </w:rPr>
              <w:t>100</w:t>
            </w:r>
          </w:p>
        </w:tc>
      </w:tr>
      <w:tr w:rsidR="000E7AE3" w:rsidRPr="0086751D" w14:paraId="6492126F" w14:textId="77777777" w:rsidTr="0026122E">
        <w:trPr>
          <w:trHeight w:val="300"/>
        </w:trPr>
        <w:tc>
          <w:tcPr>
            <w:tcW w:w="5680" w:type="dxa"/>
            <w:tcBorders>
              <w:top w:val="nil"/>
              <w:left w:val="nil"/>
              <w:bottom w:val="nil"/>
              <w:right w:val="nil"/>
            </w:tcBorders>
            <w:shd w:val="clear" w:color="auto" w:fill="auto"/>
            <w:vAlign w:val="center"/>
            <w:hideMark/>
          </w:tcPr>
          <w:p w14:paraId="48144D96" w14:textId="77777777" w:rsidR="000E7AE3" w:rsidRPr="0086751D" w:rsidRDefault="000E7AE3" w:rsidP="006234AB">
            <w:pPr>
              <w:rPr>
                <w:lang w:eastAsia="sl-SI"/>
              </w:rPr>
            </w:pPr>
            <w:r w:rsidRPr="0086751D">
              <w:rPr>
                <w:lang w:eastAsia="sl-SI"/>
              </w:rPr>
              <w:t>3x2,5mm2</w:t>
            </w:r>
          </w:p>
        </w:tc>
        <w:tc>
          <w:tcPr>
            <w:tcW w:w="983" w:type="dxa"/>
            <w:tcBorders>
              <w:top w:val="nil"/>
              <w:left w:val="nil"/>
              <w:bottom w:val="nil"/>
              <w:right w:val="nil"/>
            </w:tcBorders>
            <w:shd w:val="clear" w:color="auto" w:fill="auto"/>
            <w:noWrap/>
            <w:vAlign w:val="center"/>
            <w:hideMark/>
          </w:tcPr>
          <w:p w14:paraId="4DF145EA"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C13F45B" w14:textId="77777777" w:rsidR="000E7AE3" w:rsidRPr="0086751D" w:rsidRDefault="000E7AE3" w:rsidP="006234AB">
            <w:pPr>
              <w:rPr>
                <w:lang w:eastAsia="sl-SI"/>
              </w:rPr>
            </w:pPr>
            <w:r w:rsidRPr="0086751D">
              <w:rPr>
                <w:lang w:eastAsia="sl-SI"/>
              </w:rPr>
              <w:t>100</w:t>
            </w:r>
          </w:p>
        </w:tc>
      </w:tr>
      <w:tr w:rsidR="000E7AE3" w:rsidRPr="0086751D" w14:paraId="275B5642" w14:textId="77777777" w:rsidTr="0026122E">
        <w:trPr>
          <w:trHeight w:val="300"/>
        </w:trPr>
        <w:tc>
          <w:tcPr>
            <w:tcW w:w="5680" w:type="dxa"/>
            <w:tcBorders>
              <w:top w:val="nil"/>
              <w:left w:val="nil"/>
              <w:bottom w:val="nil"/>
              <w:right w:val="nil"/>
            </w:tcBorders>
            <w:shd w:val="clear" w:color="auto" w:fill="auto"/>
            <w:vAlign w:val="center"/>
            <w:hideMark/>
          </w:tcPr>
          <w:p w14:paraId="52DA2230" w14:textId="77777777" w:rsidR="000E7AE3" w:rsidRPr="0086751D" w:rsidRDefault="000E7AE3" w:rsidP="006234AB">
            <w:pPr>
              <w:rPr>
                <w:lang w:eastAsia="sl-SI"/>
              </w:rPr>
            </w:pPr>
            <w:r w:rsidRPr="0086751D">
              <w:rPr>
                <w:lang w:eastAsia="sl-SI"/>
              </w:rPr>
              <w:t xml:space="preserve">FG16OM 5x10m2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155E5A9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FC518F5" w14:textId="77777777" w:rsidR="000E7AE3" w:rsidRPr="0086751D" w:rsidRDefault="000E7AE3" w:rsidP="006234AB">
            <w:pPr>
              <w:rPr>
                <w:lang w:eastAsia="sl-SI"/>
              </w:rPr>
            </w:pPr>
            <w:r w:rsidRPr="0086751D">
              <w:rPr>
                <w:lang w:eastAsia="sl-SI"/>
              </w:rPr>
              <w:t>50</w:t>
            </w:r>
          </w:p>
        </w:tc>
      </w:tr>
      <w:tr w:rsidR="000E7AE3" w:rsidRPr="0086751D" w14:paraId="65A04617" w14:textId="77777777" w:rsidTr="0026122E">
        <w:trPr>
          <w:trHeight w:val="300"/>
        </w:trPr>
        <w:tc>
          <w:tcPr>
            <w:tcW w:w="5680" w:type="dxa"/>
            <w:tcBorders>
              <w:top w:val="nil"/>
              <w:left w:val="nil"/>
              <w:bottom w:val="nil"/>
              <w:right w:val="nil"/>
            </w:tcBorders>
            <w:shd w:val="clear" w:color="auto" w:fill="auto"/>
            <w:vAlign w:val="center"/>
            <w:hideMark/>
          </w:tcPr>
          <w:p w14:paraId="7608E0FD" w14:textId="77777777" w:rsidR="000E7AE3" w:rsidRPr="0086751D" w:rsidRDefault="000E7AE3" w:rsidP="006234AB">
            <w:pPr>
              <w:rPr>
                <w:lang w:eastAsia="sl-SI"/>
              </w:rPr>
            </w:pPr>
            <w:r w:rsidRPr="0086751D">
              <w:rPr>
                <w:lang w:eastAsia="sl-SI"/>
              </w:rPr>
              <w:t xml:space="preserve">FG16OM 3x4m2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4DAC40E5"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4427C1D" w14:textId="77777777" w:rsidR="000E7AE3" w:rsidRPr="0086751D" w:rsidRDefault="000E7AE3" w:rsidP="006234AB">
            <w:pPr>
              <w:rPr>
                <w:lang w:eastAsia="sl-SI"/>
              </w:rPr>
            </w:pPr>
            <w:r w:rsidRPr="0086751D">
              <w:rPr>
                <w:lang w:eastAsia="sl-SI"/>
              </w:rPr>
              <w:t>30</w:t>
            </w:r>
          </w:p>
        </w:tc>
      </w:tr>
      <w:tr w:rsidR="000E7AE3" w:rsidRPr="0086751D" w14:paraId="37F68215" w14:textId="77777777" w:rsidTr="0026122E">
        <w:trPr>
          <w:trHeight w:val="300"/>
        </w:trPr>
        <w:tc>
          <w:tcPr>
            <w:tcW w:w="5680" w:type="dxa"/>
            <w:tcBorders>
              <w:top w:val="nil"/>
              <w:left w:val="nil"/>
              <w:bottom w:val="nil"/>
              <w:right w:val="nil"/>
            </w:tcBorders>
            <w:shd w:val="clear" w:color="auto" w:fill="auto"/>
            <w:vAlign w:val="center"/>
            <w:hideMark/>
          </w:tcPr>
          <w:p w14:paraId="50ADCD3A" w14:textId="77777777" w:rsidR="000E7AE3" w:rsidRPr="0086751D" w:rsidRDefault="000E7AE3" w:rsidP="006234AB">
            <w:pPr>
              <w:rPr>
                <w:lang w:eastAsia="sl-SI"/>
              </w:rPr>
            </w:pPr>
            <w:r w:rsidRPr="0086751D">
              <w:rPr>
                <w:lang w:eastAsia="sl-SI"/>
              </w:rPr>
              <w:t xml:space="preserve">FG16OM 5x10m2  </w:t>
            </w:r>
            <w:proofErr w:type="spellStart"/>
            <w:r w:rsidRPr="0086751D">
              <w:rPr>
                <w:lang w:eastAsia="sl-SI"/>
              </w:rPr>
              <w:t>finožilni</w:t>
            </w:r>
            <w:proofErr w:type="spellEnd"/>
            <w:r w:rsidRPr="0086751D">
              <w:rPr>
                <w:lang w:eastAsia="sl-SI"/>
              </w:rPr>
              <w:t xml:space="preserve">  (za dovod in odvod -AGREGAT) </w:t>
            </w:r>
          </w:p>
        </w:tc>
        <w:tc>
          <w:tcPr>
            <w:tcW w:w="983" w:type="dxa"/>
            <w:tcBorders>
              <w:top w:val="nil"/>
              <w:left w:val="nil"/>
              <w:bottom w:val="nil"/>
              <w:right w:val="nil"/>
            </w:tcBorders>
            <w:shd w:val="clear" w:color="auto" w:fill="auto"/>
            <w:noWrap/>
            <w:vAlign w:val="center"/>
            <w:hideMark/>
          </w:tcPr>
          <w:p w14:paraId="36A700F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FDDB85C" w14:textId="77777777" w:rsidR="000E7AE3" w:rsidRPr="0086751D" w:rsidRDefault="000E7AE3" w:rsidP="006234AB">
            <w:pPr>
              <w:rPr>
                <w:lang w:eastAsia="sl-SI"/>
              </w:rPr>
            </w:pPr>
            <w:r w:rsidRPr="0086751D">
              <w:rPr>
                <w:lang w:eastAsia="sl-SI"/>
              </w:rPr>
              <w:t>30</w:t>
            </w:r>
          </w:p>
        </w:tc>
      </w:tr>
      <w:tr w:rsidR="000E7AE3" w:rsidRPr="0086751D" w14:paraId="293373FA" w14:textId="77777777" w:rsidTr="0026122E">
        <w:trPr>
          <w:trHeight w:val="300"/>
        </w:trPr>
        <w:tc>
          <w:tcPr>
            <w:tcW w:w="5680" w:type="dxa"/>
            <w:tcBorders>
              <w:top w:val="nil"/>
              <w:left w:val="nil"/>
              <w:bottom w:val="nil"/>
              <w:right w:val="nil"/>
            </w:tcBorders>
            <w:shd w:val="clear" w:color="000000" w:fill="DDEBF7"/>
            <w:vAlign w:val="center"/>
            <w:hideMark/>
          </w:tcPr>
          <w:p w14:paraId="06E91F3F" w14:textId="77777777" w:rsidR="000E7AE3" w:rsidRPr="0086751D" w:rsidRDefault="000E7AE3" w:rsidP="006234AB">
            <w:pPr>
              <w:rPr>
                <w:lang w:eastAsia="sl-SI"/>
              </w:rPr>
            </w:pPr>
            <w:r w:rsidRPr="0086751D">
              <w:rPr>
                <w:lang w:eastAsia="sl-SI"/>
              </w:rPr>
              <w:t>Stikala, vtičnice, naprave, fiksni priklopi</w:t>
            </w:r>
          </w:p>
        </w:tc>
        <w:tc>
          <w:tcPr>
            <w:tcW w:w="983" w:type="dxa"/>
            <w:tcBorders>
              <w:top w:val="nil"/>
              <w:left w:val="nil"/>
              <w:bottom w:val="nil"/>
              <w:right w:val="nil"/>
            </w:tcBorders>
            <w:shd w:val="clear" w:color="000000" w:fill="DDEBF7"/>
            <w:noWrap/>
            <w:hideMark/>
          </w:tcPr>
          <w:p w14:paraId="38606F8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6A37E5C" w14:textId="77777777" w:rsidR="000E7AE3" w:rsidRPr="0086751D" w:rsidRDefault="000E7AE3" w:rsidP="006234AB">
            <w:pPr>
              <w:rPr>
                <w:lang w:eastAsia="sl-SI"/>
              </w:rPr>
            </w:pPr>
            <w:r w:rsidRPr="0086751D">
              <w:rPr>
                <w:lang w:eastAsia="sl-SI"/>
              </w:rPr>
              <w:t> </w:t>
            </w:r>
          </w:p>
        </w:tc>
      </w:tr>
      <w:tr w:rsidR="000E7AE3" w:rsidRPr="0086751D" w14:paraId="385F812A" w14:textId="77777777" w:rsidTr="0026122E">
        <w:trPr>
          <w:trHeight w:val="300"/>
        </w:trPr>
        <w:tc>
          <w:tcPr>
            <w:tcW w:w="5680" w:type="dxa"/>
            <w:tcBorders>
              <w:top w:val="nil"/>
              <w:left w:val="nil"/>
              <w:bottom w:val="nil"/>
              <w:right w:val="nil"/>
            </w:tcBorders>
            <w:shd w:val="clear" w:color="auto" w:fill="auto"/>
            <w:noWrap/>
            <w:vAlign w:val="center"/>
            <w:hideMark/>
          </w:tcPr>
          <w:p w14:paraId="35F50E85" w14:textId="77777777" w:rsidR="000E7AE3" w:rsidRPr="0086751D" w:rsidRDefault="000E7AE3" w:rsidP="006234AB">
            <w:pPr>
              <w:rPr>
                <w:lang w:eastAsia="sl-SI"/>
              </w:rPr>
            </w:pPr>
            <w:r w:rsidRPr="0086751D">
              <w:rPr>
                <w:lang w:eastAsia="sl-SI"/>
              </w:rPr>
              <w:t>vtičnica podometna samostojna, npr. TEM MODUL, v sestavi:</w:t>
            </w:r>
          </w:p>
        </w:tc>
        <w:tc>
          <w:tcPr>
            <w:tcW w:w="983" w:type="dxa"/>
            <w:tcBorders>
              <w:top w:val="nil"/>
              <w:left w:val="nil"/>
              <w:bottom w:val="nil"/>
              <w:right w:val="nil"/>
            </w:tcBorders>
            <w:shd w:val="clear" w:color="auto" w:fill="auto"/>
            <w:vAlign w:val="center"/>
            <w:hideMark/>
          </w:tcPr>
          <w:p w14:paraId="153ACFD9"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C446EE8" w14:textId="77777777" w:rsidR="000E7AE3" w:rsidRPr="0086751D" w:rsidRDefault="000E7AE3" w:rsidP="006234AB">
            <w:pPr>
              <w:rPr>
                <w:lang w:eastAsia="sl-SI"/>
              </w:rPr>
            </w:pPr>
            <w:r w:rsidRPr="0086751D">
              <w:rPr>
                <w:lang w:eastAsia="sl-SI"/>
              </w:rPr>
              <w:t>4</w:t>
            </w:r>
          </w:p>
        </w:tc>
      </w:tr>
      <w:tr w:rsidR="000E7AE3" w:rsidRPr="0086751D" w14:paraId="095FDCA7" w14:textId="77777777" w:rsidTr="0026122E">
        <w:trPr>
          <w:trHeight w:val="600"/>
        </w:trPr>
        <w:tc>
          <w:tcPr>
            <w:tcW w:w="5680" w:type="dxa"/>
            <w:tcBorders>
              <w:top w:val="nil"/>
              <w:left w:val="nil"/>
              <w:bottom w:val="nil"/>
              <w:right w:val="nil"/>
            </w:tcBorders>
            <w:shd w:val="clear" w:color="auto" w:fill="auto"/>
            <w:vAlign w:val="center"/>
            <w:hideMark/>
          </w:tcPr>
          <w:p w14:paraId="42EAFBA7" w14:textId="77777777" w:rsidR="000E7AE3" w:rsidRPr="0086751D" w:rsidRDefault="000E7AE3" w:rsidP="006234AB">
            <w:pPr>
              <w:rPr>
                <w:lang w:eastAsia="sl-SI"/>
              </w:rPr>
            </w:pPr>
            <w:r w:rsidRPr="0086751D">
              <w:rPr>
                <w:lang w:eastAsia="sl-SI"/>
              </w:rPr>
              <w:t xml:space="preserve">vtičnica </w:t>
            </w:r>
            <w:proofErr w:type="spellStart"/>
            <w:r w:rsidRPr="0086751D">
              <w:rPr>
                <w:lang w:eastAsia="sl-SI"/>
              </w:rPr>
              <w:t>šuko</w:t>
            </w:r>
            <w:proofErr w:type="spellEnd"/>
            <w:r w:rsidRPr="0086751D">
              <w:rPr>
                <w:lang w:eastAsia="sl-SI"/>
              </w:rPr>
              <w:t xml:space="preserve"> trojna (bela-rdeča) za vgradnjo (podometno v parapetni kanal)</w:t>
            </w:r>
          </w:p>
        </w:tc>
        <w:tc>
          <w:tcPr>
            <w:tcW w:w="983" w:type="dxa"/>
            <w:tcBorders>
              <w:top w:val="nil"/>
              <w:left w:val="nil"/>
              <w:bottom w:val="nil"/>
              <w:right w:val="nil"/>
            </w:tcBorders>
            <w:shd w:val="clear" w:color="auto" w:fill="auto"/>
            <w:noWrap/>
            <w:vAlign w:val="center"/>
            <w:hideMark/>
          </w:tcPr>
          <w:p w14:paraId="4BC515E0"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62E514E7" w14:textId="77777777" w:rsidR="000E7AE3" w:rsidRPr="0086751D" w:rsidRDefault="000E7AE3" w:rsidP="006234AB">
            <w:pPr>
              <w:rPr>
                <w:lang w:eastAsia="sl-SI"/>
              </w:rPr>
            </w:pPr>
            <w:r w:rsidRPr="0086751D">
              <w:rPr>
                <w:lang w:eastAsia="sl-SI"/>
              </w:rPr>
              <w:t>24</w:t>
            </w:r>
          </w:p>
        </w:tc>
      </w:tr>
      <w:tr w:rsidR="000E7AE3" w:rsidRPr="0086751D" w14:paraId="3318F912" w14:textId="77777777" w:rsidTr="0026122E">
        <w:trPr>
          <w:trHeight w:val="300"/>
        </w:trPr>
        <w:tc>
          <w:tcPr>
            <w:tcW w:w="5680" w:type="dxa"/>
            <w:tcBorders>
              <w:top w:val="nil"/>
              <w:left w:val="nil"/>
              <w:bottom w:val="nil"/>
              <w:right w:val="nil"/>
            </w:tcBorders>
            <w:shd w:val="clear" w:color="auto" w:fill="auto"/>
            <w:vAlign w:val="center"/>
            <w:hideMark/>
          </w:tcPr>
          <w:p w14:paraId="3DA0BA60" w14:textId="77777777" w:rsidR="000E7AE3" w:rsidRPr="0086751D" w:rsidRDefault="000E7AE3" w:rsidP="006234AB">
            <w:pPr>
              <w:rPr>
                <w:lang w:eastAsia="sl-SI"/>
              </w:rPr>
            </w:pPr>
            <w:r w:rsidRPr="0086751D">
              <w:rPr>
                <w:lang w:eastAsia="sl-SI"/>
              </w:rPr>
              <w:t xml:space="preserve">vtičnica </w:t>
            </w:r>
            <w:proofErr w:type="spellStart"/>
            <w:r w:rsidRPr="0086751D">
              <w:rPr>
                <w:lang w:eastAsia="sl-SI"/>
              </w:rPr>
              <w:t>šuko</w:t>
            </w:r>
            <w:proofErr w:type="spellEnd"/>
            <w:r w:rsidRPr="0086751D">
              <w:rPr>
                <w:lang w:eastAsia="sl-SI"/>
              </w:rPr>
              <w:t xml:space="preserve"> n/o </w:t>
            </w:r>
          </w:p>
        </w:tc>
        <w:tc>
          <w:tcPr>
            <w:tcW w:w="983" w:type="dxa"/>
            <w:tcBorders>
              <w:top w:val="nil"/>
              <w:left w:val="nil"/>
              <w:bottom w:val="nil"/>
              <w:right w:val="nil"/>
            </w:tcBorders>
            <w:shd w:val="clear" w:color="auto" w:fill="auto"/>
            <w:noWrap/>
            <w:vAlign w:val="center"/>
            <w:hideMark/>
          </w:tcPr>
          <w:p w14:paraId="5A1AC832"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507EFF67" w14:textId="77777777" w:rsidR="000E7AE3" w:rsidRPr="0086751D" w:rsidRDefault="000E7AE3" w:rsidP="006234AB">
            <w:pPr>
              <w:rPr>
                <w:lang w:eastAsia="sl-SI"/>
              </w:rPr>
            </w:pPr>
            <w:r w:rsidRPr="0086751D">
              <w:rPr>
                <w:lang w:eastAsia="sl-SI"/>
              </w:rPr>
              <w:t>2</w:t>
            </w:r>
          </w:p>
        </w:tc>
      </w:tr>
      <w:tr w:rsidR="000E7AE3" w:rsidRPr="0086751D" w14:paraId="256B9AAE" w14:textId="77777777" w:rsidTr="0026122E">
        <w:trPr>
          <w:trHeight w:val="300"/>
        </w:trPr>
        <w:tc>
          <w:tcPr>
            <w:tcW w:w="5680" w:type="dxa"/>
            <w:tcBorders>
              <w:top w:val="nil"/>
              <w:left w:val="nil"/>
              <w:bottom w:val="nil"/>
              <w:right w:val="nil"/>
            </w:tcBorders>
            <w:shd w:val="clear" w:color="auto" w:fill="auto"/>
            <w:vAlign w:val="center"/>
            <w:hideMark/>
          </w:tcPr>
          <w:p w14:paraId="6017FB88" w14:textId="77777777" w:rsidR="000E7AE3" w:rsidRPr="0086751D" w:rsidRDefault="000E7AE3" w:rsidP="006234AB">
            <w:pPr>
              <w:rPr>
                <w:lang w:eastAsia="sl-SI"/>
              </w:rPr>
            </w:pPr>
            <w:r w:rsidRPr="0086751D">
              <w:rPr>
                <w:lang w:eastAsia="sl-SI"/>
              </w:rPr>
              <w:t>puša za dovod in odvod agregata 5x32A</w:t>
            </w:r>
          </w:p>
        </w:tc>
        <w:tc>
          <w:tcPr>
            <w:tcW w:w="983" w:type="dxa"/>
            <w:tcBorders>
              <w:top w:val="nil"/>
              <w:left w:val="nil"/>
              <w:bottom w:val="nil"/>
              <w:right w:val="nil"/>
            </w:tcBorders>
            <w:shd w:val="clear" w:color="auto" w:fill="auto"/>
            <w:noWrap/>
            <w:vAlign w:val="center"/>
            <w:hideMark/>
          </w:tcPr>
          <w:p w14:paraId="1319820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549CFB90" w14:textId="77777777" w:rsidR="000E7AE3" w:rsidRPr="0086751D" w:rsidRDefault="000E7AE3" w:rsidP="006234AB">
            <w:pPr>
              <w:rPr>
                <w:lang w:eastAsia="sl-SI"/>
              </w:rPr>
            </w:pPr>
            <w:r w:rsidRPr="0086751D">
              <w:rPr>
                <w:lang w:eastAsia="sl-SI"/>
              </w:rPr>
              <w:t>2</w:t>
            </w:r>
          </w:p>
        </w:tc>
      </w:tr>
      <w:tr w:rsidR="000E7AE3" w:rsidRPr="0086751D" w14:paraId="7F0E896F" w14:textId="77777777" w:rsidTr="0026122E">
        <w:trPr>
          <w:trHeight w:val="300"/>
        </w:trPr>
        <w:tc>
          <w:tcPr>
            <w:tcW w:w="5680" w:type="dxa"/>
            <w:tcBorders>
              <w:top w:val="nil"/>
              <w:left w:val="nil"/>
              <w:bottom w:val="nil"/>
              <w:right w:val="nil"/>
            </w:tcBorders>
            <w:shd w:val="clear" w:color="000000" w:fill="DDEBF7"/>
            <w:vAlign w:val="center"/>
            <w:hideMark/>
          </w:tcPr>
          <w:p w14:paraId="2C19D71C" w14:textId="77777777" w:rsidR="000E7AE3" w:rsidRPr="0086751D" w:rsidRDefault="000E7AE3" w:rsidP="006234AB">
            <w:pPr>
              <w:rPr>
                <w:lang w:eastAsia="sl-SI"/>
              </w:rPr>
            </w:pPr>
            <w:r w:rsidRPr="0086751D">
              <w:rPr>
                <w:lang w:eastAsia="sl-SI"/>
              </w:rPr>
              <w:t>Instalacijske cevi, kanali, police</w:t>
            </w:r>
          </w:p>
        </w:tc>
        <w:tc>
          <w:tcPr>
            <w:tcW w:w="983" w:type="dxa"/>
            <w:tcBorders>
              <w:top w:val="nil"/>
              <w:left w:val="nil"/>
              <w:bottom w:val="nil"/>
              <w:right w:val="nil"/>
            </w:tcBorders>
            <w:shd w:val="clear" w:color="000000" w:fill="DDEBF7"/>
            <w:noWrap/>
            <w:hideMark/>
          </w:tcPr>
          <w:p w14:paraId="765E151A"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125C6EAC" w14:textId="77777777" w:rsidR="000E7AE3" w:rsidRPr="0086751D" w:rsidRDefault="000E7AE3" w:rsidP="006234AB">
            <w:pPr>
              <w:rPr>
                <w:lang w:eastAsia="sl-SI"/>
              </w:rPr>
            </w:pPr>
            <w:r w:rsidRPr="0086751D">
              <w:rPr>
                <w:lang w:eastAsia="sl-SI"/>
              </w:rPr>
              <w:t> </w:t>
            </w:r>
          </w:p>
        </w:tc>
      </w:tr>
      <w:tr w:rsidR="000E7AE3" w:rsidRPr="0086751D" w14:paraId="5E176DA5" w14:textId="77777777" w:rsidTr="0026122E">
        <w:trPr>
          <w:trHeight w:val="600"/>
        </w:trPr>
        <w:tc>
          <w:tcPr>
            <w:tcW w:w="5680" w:type="dxa"/>
            <w:tcBorders>
              <w:top w:val="nil"/>
              <w:left w:val="nil"/>
              <w:bottom w:val="nil"/>
              <w:right w:val="nil"/>
            </w:tcBorders>
            <w:shd w:val="clear" w:color="auto" w:fill="auto"/>
            <w:vAlign w:val="center"/>
            <w:hideMark/>
          </w:tcPr>
          <w:p w14:paraId="6BBB5611" w14:textId="77777777" w:rsidR="000E7AE3" w:rsidRPr="0086751D" w:rsidRDefault="000E7AE3" w:rsidP="006234AB">
            <w:pPr>
              <w:rPr>
                <w:lang w:eastAsia="sl-SI"/>
              </w:rPr>
            </w:pPr>
            <w:r w:rsidRPr="0086751D">
              <w:rPr>
                <w:lang w:eastAsia="sl-SI"/>
              </w:rPr>
              <w:t xml:space="preserve">Dobava in montaža materiala, komplet z drobnim montažnim, spojnim in veznim materialom </w:t>
            </w:r>
          </w:p>
        </w:tc>
        <w:tc>
          <w:tcPr>
            <w:tcW w:w="983" w:type="dxa"/>
            <w:tcBorders>
              <w:top w:val="nil"/>
              <w:left w:val="nil"/>
              <w:bottom w:val="nil"/>
              <w:right w:val="nil"/>
            </w:tcBorders>
            <w:shd w:val="clear" w:color="000000" w:fill="D0CECE"/>
            <w:noWrap/>
            <w:hideMark/>
          </w:tcPr>
          <w:p w14:paraId="0CE1B60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4A0FE029" w14:textId="77777777" w:rsidR="000E7AE3" w:rsidRPr="0086751D" w:rsidRDefault="000E7AE3" w:rsidP="006234AB">
            <w:pPr>
              <w:rPr>
                <w:lang w:eastAsia="sl-SI"/>
              </w:rPr>
            </w:pPr>
            <w:r w:rsidRPr="0086751D">
              <w:rPr>
                <w:lang w:eastAsia="sl-SI"/>
              </w:rPr>
              <w:t> </w:t>
            </w:r>
          </w:p>
        </w:tc>
      </w:tr>
      <w:tr w:rsidR="000E7AE3" w:rsidRPr="0086751D" w14:paraId="550DB49D" w14:textId="77777777" w:rsidTr="0026122E">
        <w:trPr>
          <w:trHeight w:val="210"/>
        </w:trPr>
        <w:tc>
          <w:tcPr>
            <w:tcW w:w="5680" w:type="dxa"/>
            <w:tcBorders>
              <w:top w:val="nil"/>
              <w:left w:val="nil"/>
              <w:bottom w:val="nil"/>
              <w:right w:val="nil"/>
            </w:tcBorders>
            <w:shd w:val="clear" w:color="000000" w:fill="DDEBF7"/>
            <w:vAlign w:val="center"/>
            <w:hideMark/>
          </w:tcPr>
          <w:p w14:paraId="43D62A3C" w14:textId="77777777" w:rsidR="000E7AE3" w:rsidRPr="0086751D" w:rsidRDefault="000E7AE3" w:rsidP="006234AB">
            <w:pPr>
              <w:rPr>
                <w:lang w:eastAsia="sl-SI"/>
              </w:rPr>
            </w:pPr>
            <w:r w:rsidRPr="0086751D">
              <w:rPr>
                <w:lang w:eastAsia="sl-SI"/>
              </w:rPr>
              <w:t>Cevi</w:t>
            </w:r>
          </w:p>
        </w:tc>
        <w:tc>
          <w:tcPr>
            <w:tcW w:w="983" w:type="dxa"/>
            <w:tcBorders>
              <w:top w:val="nil"/>
              <w:left w:val="nil"/>
              <w:bottom w:val="nil"/>
              <w:right w:val="nil"/>
            </w:tcBorders>
            <w:shd w:val="clear" w:color="000000" w:fill="DDEBF7"/>
            <w:noWrap/>
            <w:hideMark/>
          </w:tcPr>
          <w:p w14:paraId="0A1F0AB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3EB4D9F" w14:textId="77777777" w:rsidR="000E7AE3" w:rsidRPr="0086751D" w:rsidRDefault="000E7AE3" w:rsidP="006234AB">
            <w:pPr>
              <w:rPr>
                <w:lang w:eastAsia="sl-SI"/>
              </w:rPr>
            </w:pPr>
            <w:r w:rsidRPr="0086751D">
              <w:rPr>
                <w:lang w:eastAsia="sl-SI"/>
              </w:rPr>
              <w:t> </w:t>
            </w:r>
          </w:p>
        </w:tc>
      </w:tr>
      <w:tr w:rsidR="000E7AE3" w:rsidRPr="0086751D" w14:paraId="763E9A6C" w14:textId="77777777" w:rsidTr="0026122E">
        <w:trPr>
          <w:trHeight w:val="300"/>
        </w:trPr>
        <w:tc>
          <w:tcPr>
            <w:tcW w:w="5680" w:type="dxa"/>
            <w:tcBorders>
              <w:top w:val="nil"/>
              <w:left w:val="nil"/>
              <w:bottom w:val="nil"/>
              <w:right w:val="nil"/>
            </w:tcBorders>
            <w:shd w:val="clear" w:color="auto" w:fill="auto"/>
            <w:vAlign w:val="center"/>
            <w:hideMark/>
          </w:tcPr>
          <w:p w14:paraId="09D6BB70" w14:textId="77777777" w:rsidR="000E7AE3" w:rsidRPr="0086751D" w:rsidRDefault="000E7AE3" w:rsidP="006234AB">
            <w:pPr>
              <w:rPr>
                <w:lang w:eastAsia="sl-SI"/>
              </w:rPr>
            </w:pPr>
            <w:r w:rsidRPr="0086751D">
              <w:rPr>
                <w:lang w:eastAsia="sl-SI"/>
              </w:rPr>
              <w:t>cev RBT, fi 16,</w:t>
            </w:r>
          </w:p>
        </w:tc>
        <w:tc>
          <w:tcPr>
            <w:tcW w:w="983" w:type="dxa"/>
            <w:tcBorders>
              <w:top w:val="nil"/>
              <w:left w:val="nil"/>
              <w:bottom w:val="nil"/>
              <w:right w:val="nil"/>
            </w:tcBorders>
            <w:shd w:val="clear" w:color="auto" w:fill="auto"/>
            <w:noWrap/>
            <w:vAlign w:val="center"/>
            <w:hideMark/>
          </w:tcPr>
          <w:p w14:paraId="0DE16758"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1B466287" w14:textId="77777777" w:rsidR="000E7AE3" w:rsidRPr="0086751D" w:rsidRDefault="000E7AE3" w:rsidP="006234AB">
            <w:pPr>
              <w:rPr>
                <w:lang w:eastAsia="sl-SI"/>
              </w:rPr>
            </w:pPr>
            <w:r w:rsidRPr="0086751D">
              <w:rPr>
                <w:lang w:eastAsia="sl-SI"/>
              </w:rPr>
              <w:t>50</w:t>
            </w:r>
          </w:p>
        </w:tc>
      </w:tr>
      <w:tr w:rsidR="000E7AE3" w:rsidRPr="0086751D" w14:paraId="3BDEC15C" w14:textId="77777777" w:rsidTr="0026122E">
        <w:trPr>
          <w:trHeight w:val="360"/>
        </w:trPr>
        <w:tc>
          <w:tcPr>
            <w:tcW w:w="5680" w:type="dxa"/>
            <w:tcBorders>
              <w:top w:val="nil"/>
              <w:left w:val="nil"/>
              <w:bottom w:val="nil"/>
              <w:right w:val="nil"/>
            </w:tcBorders>
            <w:shd w:val="clear" w:color="auto" w:fill="auto"/>
            <w:vAlign w:val="center"/>
            <w:hideMark/>
          </w:tcPr>
          <w:p w14:paraId="5AB72914" w14:textId="77777777" w:rsidR="000E7AE3" w:rsidRPr="0086751D" w:rsidRDefault="000E7AE3" w:rsidP="006234AB">
            <w:pPr>
              <w:rPr>
                <w:lang w:eastAsia="sl-SI"/>
              </w:rPr>
            </w:pPr>
            <w:r w:rsidRPr="0086751D">
              <w:rPr>
                <w:lang w:eastAsia="sl-SI"/>
              </w:rPr>
              <w:t xml:space="preserve">cev </w:t>
            </w:r>
            <w:proofErr w:type="spellStart"/>
            <w:r w:rsidRPr="0086751D">
              <w:rPr>
                <w:lang w:eastAsia="sl-SI"/>
              </w:rPr>
              <w:t>euroflex</w:t>
            </w:r>
            <w:proofErr w:type="spellEnd"/>
            <w:r w:rsidRPr="0086751D">
              <w:rPr>
                <w:lang w:eastAsia="sl-SI"/>
              </w:rPr>
              <w:t xml:space="preserve"> gibljiva, fi12-fi36, za priklop fiksnih priključkov</w:t>
            </w:r>
          </w:p>
        </w:tc>
        <w:tc>
          <w:tcPr>
            <w:tcW w:w="983" w:type="dxa"/>
            <w:tcBorders>
              <w:top w:val="nil"/>
              <w:left w:val="nil"/>
              <w:bottom w:val="nil"/>
              <w:right w:val="nil"/>
            </w:tcBorders>
            <w:shd w:val="clear" w:color="auto" w:fill="auto"/>
            <w:noWrap/>
            <w:vAlign w:val="center"/>
            <w:hideMark/>
          </w:tcPr>
          <w:p w14:paraId="3FAFCA3E"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5EE8E87" w14:textId="77777777" w:rsidR="000E7AE3" w:rsidRPr="0086751D" w:rsidRDefault="000E7AE3" w:rsidP="006234AB">
            <w:pPr>
              <w:rPr>
                <w:lang w:eastAsia="sl-SI"/>
              </w:rPr>
            </w:pPr>
            <w:r w:rsidRPr="0086751D">
              <w:rPr>
                <w:lang w:eastAsia="sl-SI"/>
              </w:rPr>
              <w:t>6</w:t>
            </w:r>
          </w:p>
        </w:tc>
      </w:tr>
      <w:tr w:rsidR="000E7AE3" w:rsidRPr="0086751D" w14:paraId="599E01C6" w14:textId="77777777" w:rsidTr="0026122E">
        <w:trPr>
          <w:trHeight w:val="600"/>
        </w:trPr>
        <w:tc>
          <w:tcPr>
            <w:tcW w:w="5680" w:type="dxa"/>
            <w:tcBorders>
              <w:top w:val="nil"/>
              <w:left w:val="nil"/>
              <w:bottom w:val="nil"/>
              <w:right w:val="nil"/>
            </w:tcBorders>
            <w:shd w:val="clear" w:color="auto" w:fill="auto"/>
            <w:vAlign w:val="center"/>
            <w:hideMark/>
          </w:tcPr>
          <w:p w14:paraId="6BACCAF9" w14:textId="77777777" w:rsidR="000E7AE3" w:rsidRPr="0086751D" w:rsidRDefault="000E7AE3" w:rsidP="006234AB">
            <w:pPr>
              <w:rPr>
                <w:lang w:eastAsia="sl-SI"/>
              </w:rPr>
            </w:pPr>
            <w:r w:rsidRPr="0086751D">
              <w:rPr>
                <w:lang w:eastAsia="sl-SI"/>
              </w:rPr>
              <w:t>PN cev fi 13,5, fi16, komplet z instalacijskim priborom, skobami</w:t>
            </w:r>
          </w:p>
        </w:tc>
        <w:tc>
          <w:tcPr>
            <w:tcW w:w="983" w:type="dxa"/>
            <w:tcBorders>
              <w:top w:val="nil"/>
              <w:left w:val="nil"/>
              <w:bottom w:val="nil"/>
              <w:right w:val="nil"/>
            </w:tcBorders>
            <w:shd w:val="clear" w:color="auto" w:fill="auto"/>
            <w:noWrap/>
            <w:vAlign w:val="center"/>
            <w:hideMark/>
          </w:tcPr>
          <w:p w14:paraId="5EF3A984"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4BB1EEB" w14:textId="77777777" w:rsidR="000E7AE3" w:rsidRPr="0086751D" w:rsidRDefault="000E7AE3" w:rsidP="006234AB">
            <w:pPr>
              <w:rPr>
                <w:lang w:eastAsia="sl-SI"/>
              </w:rPr>
            </w:pPr>
            <w:r w:rsidRPr="0086751D">
              <w:rPr>
                <w:lang w:eastAsia="sl-SI"/>
              </w:rPr>
              <w:t>30</w:t>
            </w:r>
          </w:p>
        </w:tc>
      </w:tr>
      <w:tr w:rsidR="000E7AE3" w:rsidRPr="0086751D" w14:paraId="11187AD1" w14:textId="77777777" w:rsidTr="0026122E">
        <w:trPr>
          <w:trHeight w:val="300"/>
        </w:trPr>
        <w:tc>
          <w:tcPr>
            <w:tcW w:w="5680" w:type="dxa"/>
            <w:tcBorders>
              <w:top w:val="nil"/>
              <w:left w:val="nil"/>
              <w:bottom w:val="nil"/>
              <w:right w:val="nil"/>
            </w:tcBorders>
            <w:shd w:val="clear" w:color="auto" w:fill="auto"/>
            <w:vAlign w:val="center"/>
            <w:hideMark/>
          </w:tcPr>
          <w:p w14:paraId="1DB6F20E" w14:textId="77777777" w:rsidR="000E7AE3" w:rsidRPr="0086751D" w:rsidRDefault="000E7AE3" w:rsidP="006234AB">
            <w:pPr>
              <w:rPr>
                <w:lang w:eastAsia="sl-SI"/>
              </w:rPr>
            </w:pPr>
            <w:r w:rsidRPr="0086751D">
              <w:rPr>
                <w:lang w:eastAsia="sl-SI"/>
              </w:rPr>
              <w:t>Instalacijski kanali PVC NIK</w:t>
            </w:r>
          </w:p>
        </w:tc>
        <w:tc>
          <w:tcPr>
            <w:tcW w:w="983" w:type="dxa"/>
            <w:tcBorders>
              <w:top w:val="nil"/>
              <w:left w:val="nil"/>
              <w:bottom w:val="nil"/>
              <w:right w:val="nil"/>
            </w:tcBorders>
            <w:shd w:val="clear" w:color="auto" w:fill="auto"/>
            <w:noWrap/>
            <w:hideMark/>
          </w:tcPr>
          <w:p w14:paraId="0E70D6DC"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19EF6C3F" w14:textId="77777777" w:rsidR="000E7AE3" w:rsidRPr="0086751D" w:rsidRDefault="000E7AE3" w:rsidP="006234AB">
            <w:pPr>
              <w:rPr>
                <w:lang w:eastAsia="sl-SI"/>
              </w:rPr>
            </w:pPr>
          </w:p>
        </w:tc>
      </w:tr>
      <w:tr w:rsidR="000E7AE3" w:rsidRPr="0086751D" w14:paraId="79EF1E9E" w14:textId="77777777" w:rsidTr="0026122E">
        <w:trPr>
          <w:trHeight w:val="300"/>
        </w:trPr>
        <w:tc>
          <w:tcPr>
            <w:tcW w:w="5680" w:type="dxa"/>
            <w:tcBorders>
              <w:top w:val="nil"/>
              <w:left w:val="nil"/>
              <w:bottom w:val="nil"/>
              <w:right w:val="nil"/>
            </w:tcBorders>
            <w:shd w:val="clear" w:color="000000" w:fill="DDEBF7"/>
            <w:vAlign w:val="center"/>
            <w:hideMark/>
          </w:tcPr>
          <w:p w14:paraId="732C53CD" w14:textId="77777777" w:rsidR="000E7AE3" w:rsidRPr="0086751D" w:rsidRDefault="000E7AE3" w:rsidP="006234AB">
            <w:pPr>
              <w:rPr>
                <w:lang w:eastAsia="sl-SI"/>
              </w:rPr>
            </w:pPr>
            <w:r w:rsidRPr="0086751D">
              <w:rPr>
                <w:lang w:eastAsia="sl-SI"/>
              </w:rPr>
              <w:lastRenderedPageBreak/>
              <w:t>Komplet s pritrdilnim materialom</w:t>
            </w:r>
          </w:p>
        </w:tc>
        <w:tc>
          <w:tcPr>
            <w:tcW w:w="983" w:type="dxa"/>
            <w:tcBorders>
              <w:top w:val="nil"/>
              <w:left w:val="nil"/>
              <w:bottom w:val="nil"/>
              <w:right w:val="nil"/>
            </w:tcBorders>
            <w:shd w:val="clear" w:color="000000" w:fill="DDEBF7"/>
            <w:noWrap/>
            <w:hideMark/>
          </w:tcPr>
          <w:p w14:paraId="0697E24D"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BD15D25" w14:textId="77777777" w:rsidR="000E7AE3" w:rsidRPr="0086751D" w:rsidRDefault="000E7AE3" w:rsidP="006234AB">
            <w:pPr>
              <w:rPr>
                <w:lang w:eastAsia="sl-SI"/>
              </w:rPr>
            </w:pPr>
            <w:r w:rsidRPr="0086751D">
              <w:rPr>
                <w:lang w:eastAsia="sl-SI"/>
              </w:rPr>
              <w:t> </w:t>
            </w:r>
          </w:p>
        </w:tc>
      </w:tr>
      <w:tr w:rsidR="000E7AE3" w:rsidRPr="0086751D" w14:paraId="1A2EA541" w14:textId="77777777" w:rsidTr="0026122E">
        <w:trPr>
          <w:trHeight w:val="300"/>
        </w:trPr>
        <w:tc>
          <w:tcPr>
            <w:tcW w:w="5680" w:type="dxa"/>
            <w:tcBorders>
              <w:top w:val="nil"/>
              <w:left w:val="nil"/>
              <w:bottom w:val="nil"/>
              <w:right w:val="nil"/>
            </w:tcBorders>
            <w:shd w:val="clear" w:color="auto" w:fill="auto"/>
            <w:vAlign w:val="center"/>
            <w:hideMark/>
          </w:tcPr>
          <w:p w14:paraId="65768CDB" w14:textId="77777777" w:rsidR="000E7AE3" w:rsidRPr="0086751D" w:rsidRDefault="000E7AE3" w:rsidP="006234AB">
            <w:pPr>
              <w:rPr>
                <w:lang w:eastAsia="sl-SI"/>
              </w:rPr>
            </w:pPr>
            <w:r w:rsidRPr="0086751D">
              <w:rPr>
                <w:lang w:eastAsia="sl-SI"/>
              </w:rPr>
              <w:t>NIK 1 (15x17)</w:t>
            </w:r>
          </w:p>
        </w:tc>
        <w:tc>
          <w:tcPr>
            <w:tcW w:w="983" w:type="dxa"/>
            <w:tcBorders>
              <w:top w:val="nil"/>
              <w:left w:val="nil"/>
              <w:bottom w:val="nil"/>
              <w:right w:val="nil"/>
            </w:tcBorders>
            <w:shd w:val="clear" w:color="auto" w:fill="auto"/>
            <w:noWrap/>
            <w:vAlign w:val="center"/>
            <w:hideMark/>
          </w:tcPr>
          <w:p w14:paraId="10069856"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80EC87F" w14:textId="77777777" w:rsidR="000E7AE3" w:rsidRPr="0086751D" w:rsidRDefault="000E7AE3" w:rsidP="006234AB">
            <w:pPr>
              <w:rPr>
                <w:lang w:eastAsia="sl-SI"/>
              </w:rPr>
            </w:pPr>
            <w:r w:rsidRPr="0086751D">
              <w:rPr>
                <w:lang w:eastAsia="sl-SI"/>
              </w:rPr>
              <w:t>5</w:t>
            </w:r>
          </w:p>
        </w:tc>
      </w:tr>
      <w:tr w:rsidR="000E7AE3" w:rsidRPr="0086751D" w14:paraId="52C8C41D" w14:textId="77777777" w:rsidTr="0026122E">
        <w:trPr>
          <w:trHeight w:val="300"/>
        </w:trPr>
        <w:tc>
          <w:tcPr>
            <w:tcW w:w="5680" w:type="dxa"/>
            <w:tcBorders>
              <w:top w:val="nil"/>
              <w:left w:val="nil"/>
              <w:bottom w:val="nil"/>
              <w:right w:val="nil"/>
            </w:tcBorders>
            <w:shd w:val="clear" w:color="auto" w:fill="auto"/>
            <w:vAlign w:val="center"/>
            <w:hideMark/>
          </w:tcPr>
          <w:p w14:paraId="0A865E6C" w14:textId="77777777" w:rsidR="000E7AE3" w:rsidRPr="0086751D" w:rsidRDefault="000E7AE3" w:rsidP="006234AB">
            <w:pPr>
              <w:rPr>
                <w:lang w:eastAsia="sl-SI"/>
              </w:rPr>
            </w:pPr>
            <w:r w:rsidRPr="0086751D">
              <w:rPr>
                <w:lang w:eastAsia="sl-SI"/>
              </w:rPr>
              <w:t>NIK 2 (30x17)</w:t>
            </w:r>
          </w:p>
        </w:tc>
        <w:tc>
          <w:tcPr>
            <w:tcW w:w="983" w:type="dxa"/>
            <w:tcBorders>
              <w:top w:val="nil"/>
              <w:left w:val="nil"/>
              <w:bottom w:val="nil"/>
              <w:right w:val="nil"/>
            </w:tcBorders>
            <w:shd w:val="clear" w:color="auto" w:fill="auto"/>
            <w:noWrap/>
            <w:vAlign w:val="center"/>
            <w:hideMark/>
          </w:tcPr>
          <w:p w14:paraId="5FE1045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5671474A" w14:textId="77777777" w:rsidR="000E7AE3" w:rsidRPr="0086751D" w:rsidRDefault="000E7AE3" w:rsidP="006234AB">
            <w:pPr>
              <w:rPr>
                <w:lang w:eastAsia="sl-SI"/>
              </w:rPr>
            </w:pPr>
            <w:r w:rsidRPr="0086751D">
              <w:rPr>
                <w:lang w:eastAsia="sl-SI"/>
              </w:rPr>
              <w:t>2</w:t>
            </w:r>
          </w:p>
        </w:tc>
      </w:tr>
      <w:tr w:rsidR="000E7AE3" w:rsidRPr="0086751D" w14:paraId="0BBE1902" w14:textId="77777777" w:rsidTr="0026122E">
        <w:trPr>
          <w:trHeight w:val="300"/>
        </w:trPr>
        <w:tc>
          <w:tcPr>
            <w:tcW w:w="5680" w:type="dxa"/>
            <w:tcBorders>
              <w:top w:val="nil"/>
              <w:left w:val="nil"/>
              <w:bottom w:val="nil"/>
              <w:right w:val="nil"/>
            </w:tcBorders>
            <w:shd w:val="clear" w:color="auto" w:fill="auto"/>
            <w:vAlign w:val="center"/>
            <w:hideMark/>
          </w:tcPr>
          <w:p w14:paraId="7B186B64" w14:textId="77777777" w:rsidR="000E7AE3" w:rsidRPr="0086751D" w:rsidRDefault="000E7AE3" w:rsidP="006234AB">
            <w:pPr>
              <w:rPr>
                <w:lang w:eastAsia="sl-SI"/>
              </w:rPr>
            </w:pPr>
            <w:r w:rsidRPr="0086751D">
              <w:rPr>
                <w:lang w:eastAsia="sl-SI"/>
              </w:rPr>
              <w:t>NIK 3 (30x30)</w:t>
            </w:r>
          </w:p>
        </w:tc>
        <w:tc>
          <w:tcPr>
            <w:tcW w:w="983" w:type="dxa"/>
            <w:tcBorders>
              <w:top w:val="nil"/>
              <w:left w:val="nil"/>
              <w:bottom w:val="nil"/>
              <w:right w:val="nil"/>
            </w:tcBorders>
            <w:shd w:val="clear" w:color="auto" w:fill="auto"/>
            <w:noWrap/>
            <w:vAlign w:val="center"/>
            <w:hideMark/>
          </w:tcPr>
          <w:p w14:paraId="72DCD9E1"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1D9F8500" w14:textId="77777777" w:rsidR="000E7AE3" w:rsidRPr="0086751D" w:rsidRDefault="000E7AE3" w:rsidP="006234AB">
            <w:pPr>
              <w:rPr>
                <w:lang w:eastAsia="sl-SI"/>
              </w:rPr>
            </w:pPr>
            <w:r w:rsidRPr="0086751D">
              <w:rPr>
                <w:lang w:eastAsia="sl-SI"/>
              </w:rPr>
              <w:t>2</w:t>
            </w:r>
          </w:p>
        </w:tc>
      </w:tr>
      <w:tr w:rsidR="000E7AE3" w:rsidRPr="0086751D" w14:paraId="7EA98F67" w14:textId="77777777" w:rsidTr="0026122E">
        <w:trPr>
          <w:trHeight w:val="300"/>
        </w:trPr>
        <w:tc>
          <w:tcPr>
            <w:tcW w:w="5680" w:type="dxa"/>
            <w:tcBorders>
              <w:top w:val="nil"/>
              <w:left w:val="nil"/>
              <w:bottom w:val="nil"/>
              <w:right w:val="nil"/>
            </w:tcBorders>
            <w:shd w:val="clear" w:color="auto" w:fill="auto"/>
            <w:vAlign w:val="center"/>
            <w:hideMark/>
          </w:tcPr>
          <w:p w14:paraId="16D22A8F" w14:textId="77777777" w:rsidR="000E7AE3" w:rsidRPr="0086751D" w:rsidRDefault="000E7AE3" w:rsidP="006234AB">
            <w:pPr>
              <w:rPr>
                <w:lang w:eastAsia="sl-SI"/>
              </w:rPr>
            </w:pPr>
            <w:r w:rsidRPr="0086751D">
              <w:rPr>
                <w:lang w:eastAsia="sl-SI"/>
              </w:rPr>
              <w:t>NIK 5 (40x25)</w:t>
            </w:r>
          </w:p>
        </w:tc>
        <w:tc>
          <w:tcPr>
            <w:tcW w:w="983" w:type="dxa"/>
            <w:tcBorders>
              <w:top w:val="nil"/>
              <w:left w:val="nil"/>
              <w:bottom w:val="nil"/>
              <w:right w:val="nil"/>
            </w:tcBorders>
            <w:shd w:val="clear" w:color="auto" w:fill="auto"/>
            <w:noWrap/>
            <w:vAlign w:val="center"/>
            <w:hideMark/>
          </w:tcPr>
          <w:p w14:paraId="17B778B5"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49E798A" w14:textId="77777777" w:rsidR="000E7AE3" w:rsidRPr="0086751D" w:rsidRDefault="000E7AE3" w:rsidP="006234AB">
            <w:pPr>
              <w:rPr>
                <w:lang w:eastAsia="sl-SI"/>
              </w:rPr>
            </w:pPr>
            <w:r w:rsidRPr="0086751D">
              <w:rPr>
                <w:lang w:eastAsia="sl-SI"/>
              </w:rPr>
              <w:t>2</w:t>
            </w:r>
          </w:p>
        </w:tc>
      </w:tr>
      <w:tr w:rsidR="000E7AE3" w:rsidRPr="0086751D" w14:paraId="7DBD33D9" w14:textId="77777777" w:rsidTr="0026122E">
        <w:trPr>
          <w:trHeight w:val="300"/>
        </w:trPr>
        <w:tc>
          <w:tcPr>
            <w:tcW w:w="5680" w:type="dxa"/>
            <w:tcBorders>
              <w:top w:val="nil"/>
              <w:left w:val="nil"/>
              <w:bottom w:val="nil"/>
              <w:right w:val="nil"/>
            </w:tcBorders>
            <w:shd w:val="clear" w:color="000000" w:fill="DDEBF7"/>
            <w:vAlign w:val="center"/>
            <w:hideMark/>
          </w:tcPr>
          <w:p w14:paraId="49EF4E64" w14:textId="77777777" w:rsidR="000E7AE3" w:rsidRPr="0086751D" w:rsidRDefault="000E7AE3" w:rsidP="006234AB">
            <w:pPr>
              <w:rPr>
                <w:lang w:eastAsia="sl-SI"/>
              </w:rPr>
            </w:pPr>
            <w:r w:rsidRPr="0086751D">
              <w:rPr>
                <w:lang w:eastAsia="sl-SI"/>
              </w:rPr>
              <w:t>Kabelske police</w:t>
            </w:r>
          </w:p>
        </w:tc>
        <w:tc>
          <w:tcPr>
            <w:tcW w:w="983" w:type="dxa"/>
            <w:tcBorders>
              <w:top w:val="nil"/>
              <w:left w:val="nil"/>
              <w:bottom w:val="nil"/>
              <w:right w:val="nil"/>
            </w:tcBorders>
            <w:shd w:val="clear" w:color="000000" w:fill="DDEBF7"/>
            <w:noWrap/>
            <w:hideMark/>
          </w:tcPr>
          <w:p w14:paraId="7C9F226C"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FF8901A" w14:textId="77777777" w:rsidR="000E7AE3" w:rsidRPr="0086751D" w:rsidRDefault="000E7AE3" w:rsidP="006234AB">
            <w:pPr>
              <w:rPr>
                <w:lang w:eastAsia="sl-SI"/>
              </w:rPr>
            </w:pPr>
            <w:r w:rsidRPr="0086751D">
              <w:rPr>
                <w:lang w:eastAsia="sl-SI"/>
              </w:rPr>
              <w:t> </w:t>
            </w:r>
          </w:p>
        </w:tc>
      </w:tr>
      <w:tr w:rsidR="000E7AE3" w:rsidRPr="0086751D" w14:paraId="52A16E75" w14:textId="77777777" w:rsidTr="0026122E">
        <w:trPr>
          <w:trHeight w:val="600"/>
        </w:trPr>
        <w:tc>
          <w:tcPr>
            <w:tcW w:w="5680" w:type="dxa"/>
            <w:tcBorders>
              <w:top w:val="nil"/>
              <w:left w:val="nil"/>
              <w:bottom w:val="nil"/>
              <w:right w:val="nil"/>
            </w:tcBorders>
            <w:shd w:val="clear" w:color="auto" w:fill="auto"/>
            <w:vAlign w:val="center"/>
            <w:hideMark/>
          </w:tcPr>
          <w:p w14:paraId="5E7AF627" w14:textId="77777777" w:rsidR="000E7AE3" w:rsidRPr="0086751D" w:rsidRDefault="000E7AE3" w:rsidP="006234AB">
            <w:pPr>
              <w:rPr>
                <w:lang w:eastAsia="sl-SI"/>
              </w:rPr>
            </w:pPr>
            <w:r w:rsidRPr="0086751D">
              <w:rPr>
                <w:lang w:eastAsia="sl-SI"/>
              </w:rPr>
              <w:t>Kabelska polica, komplet s spojkami, pritrdilnim in obešalnim priborom, LENX; ELBA ali podobno</w:t>
            </w:r>
          </w:p>
        </w:tc>
        <w:tc>
          <w:tcPr>
            <w:tcW w:w="983" w:type="dxa"/>
            <w:tcBorders>
              <w:top w:val="nil"/>
              <w:left w:val="nil"/>
              <w:bottom w:val="nil"/>
              <w:right w:val="nil"/>
            </w:tcBorders>
            <w:shd w:val="clear" w:color="000000" w:fill="D0CECE"/>
            <w:noWrap/>
            <w:hideMark/>
          </w:tcPr>
          <w:p w14:paraId="2E422CC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0CECE"/>
            <w:noWrap/>
            <w:vAlign w:val="center"/>
            <w:hideMark/>
          </w:tcPr>
          <w:p w14:paraId="3BBCBCBD" w14:textId="77777777" w:rsidR="000E7AE3" w:rsidRPr="0086751D" w:rsidRDefault="000E7AE3" w:rsidP="006234AB">
            <w:pPr>
              <w:rPr>
                <w:lang w:eastAsia="sl-SI"/>
              </w:rPr>
            </w:pPr>
            <w:r w:rsidRPr="0086751D">
              <w:rPr>
                <w:lang w:eastAsia="sl-SI"/>
              </w:rPr>
              <w:t> </w:t>
            </w:r>
          </w:p>
        </w:tc>
      </w:tr>
      <w:tr w:rsidR="000E7AE3" w:rsidRPr="0086751D" w14:paraId="657273C0" w14:textId="77777777" w:rsidTr="0026122E">
        <w:trPr>
          <w:trHeight w:val="300"/>
        </w:trPr>
        <w:tc>
          <w:tcPr>
            <w:tcW w:w="5680" w:type="dxa"/>
            <w:tcBorders>
              <w:top w:val="nil"/>
              <w:left w:val="nil"/>
              <w:bottom w:val="nil"/>
              <w:right w:val="nil"/>
            </w:tcBorders>
            <w:shd w:val="clear" w:color="auto" w:fill="auto"/>
            <w:vAlign w:val="center"/>
            <w:hideMark/>
          </w:tcPr>
          <w:p w14:paraId="16176981" w14:textId="77777777" w:rsidR="000E7AE3" w:rsidRPr="0086751D" w:rsidRDefault="000E7AE3" w:rsidP="006234AB">
            <w:pPr>
              <w:rPr>
                <w:lang w:eastAsia="sl-SI"/>
              </w:rPr>
            </w:pPr>
            <w:r w:rsidRPr="0086751D">
              <w:rPr>
                <w:lang w:eastAsia="sl-SI"/>
              </w:rPr>
              <w:t>PK100/60</w:t>
            </w:r>
          </w:p>
        </w:tc>
        <w:tc>
          <w:tcPr>
            <w:tcW w:w="983" w:type="dxa"/>
            <w:tcBorders>
              <w:top w:val="nil"/>
              <w:left w:val="nil"/>
              <w:bottom w:val="nil"/>
              <w:right w:val="nil"/>
            </w:tcBorders>
            <w:shd w:val="clear" w:color="auto" w:fill="auto"/>
            <w:noWrap/>
            <w:vAlign w:val="center"/>
            <w:hideMark/>
          </w:tcPr>
          <w:p w14:paraId="1B373C07"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31069AEE" w14:textId="77777777" w:rsidR="000E7AE3" w:rsidRPr="0086751D" w:rsidRDefault="000E7AE3" w:rsidP="006234AB">
            <w:pPr>
              <w:rPr>
                <w:lang w:eastAsia="sl-SI"/>
              </w:rPr>
            </w:pPr>
            <w:r w:rsidRPr="0086751D">
              <w:rPr>
                <w:lang w:eastAsia="sl-SI"/>
              </w:rPr>
              <w:t>8</w:t>
            </w:r>
          </w:p>
        </w:tc>
      </w:tr>
      <w:tr w:rsidR="000E7AE3" w:rsidRPr="0086751D" w14:paraId="472623E3" w14:textId="77777777" w:rsidTr="0026122E">
        <w:trPr>
          <w:trHeight w:val="300"/>
        </w:trPr>
        <w:tc>
          <w:tcPr>
            <w:tcW w:w="5680" w:type="dxa"/>
            <w:tcBorders>
              <w:top w:val="nil"/>
              <w:left w:val="nil"/>
              <w:bottom w:val="nil"/>
              <w:right w:val="nil"/>
            </w:tcBorders>
            <w:shd w:val="clear" w:color="auto" w:fill="auto"/>
            <w:vAlign w:val="center"/>
            <w:hideMark/>
          </w:tcPr>
          <w:p w14:paraId="72CF7E0A" w14:textId="77777777" w:rsidR="000E7AE3" w:rsidRPr="0086751D" w:rsidRDefault="000E7AE3" w:rsidP="006234AB">
            <w:pPr>
              <w:rPr>
                <w:lang w:eastAsia="sl-SI"/>
              </w:rPr>
            </w:pPr>
            <w:r w:rsidRPr="0086751D">
              <w:rPr>
                <w:lang w:eastAsia="sl-SI"/>
              </w:rPr>
              <w:t>PK200/60</w:t>
            </w:r>
          </w:p>
        </w:tc>
        <w:tc>
          <w:tcPr>
            <w:tcW w:w="983" w:type="dxa"/>
            <w:tcBorders>
              <w:top w:val="nil"/>
              <w:left w:val="nil"/>
              <w:bottom w:val="nil"/>
              <w:right w:val="nil"/>
            </w:tcBorders>
            <w:shd w:val="clear" w:color="auto" w:fill="auto"/>
            <w:noWrap/>
            <w:vAlign w:val="center"/>
            <w:hideMark/>
          </w:tcPr>
          <w:p w14:paraId="1D23380D"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B2A0C48" w14:textId="77777777" w:rsidR="000E7AE3" w:rsidRPr="0086751D" w:rsidRDefault="000E7AE3" w:rsidP="006234AB">
            <w:pPr>
              <w:rPr>
                <w:lang w:eastAsia="sl-SI"/>
              </w:rPr>
            </w:pPr>
            <w:r w:rsidRPr="0086751D">
              <w:rPr>
                <w:lang w:eastAsia="sl-SI"/>
              </w:rPr>
              <w:t>4</w:t>
            </w:r>
          </w:p>
        </w:tc>
      </w:tr>
      <w:tr w:rsidR="000E7AE3" w:rsidRPr="0086751D" w14:paraId="55458109" w14:textId="77777777" w:rsidTr="0026122E">
        <w:trPr>
          <w:trHeight w:val="300"/>
        </w:trPr>
        <w:tc>
          <w:tcPr>
            <w:tcW w:w="5680" w:type="dxa"/>
            <w:tcBorders>
              <w:top w:val="nil"/>
              <w:left w:val="nil"/>
              <w:bottom w:val="nil"/>
              <w:right w:val="nil"/>
            </w:tcBorders>
            <w:shd w:val="clear" w:color="000000" w:fill="DDEBF7"/>
            <w:vAlign w:val="center"/>
            <w:hideMark/>
          </w:tcPr>
          <w:p w14:paraId="1D3B8D84" w14:textId="77777777" w:rsidR="000E7AE3" w:rsidRPr="0086751D" w:rsidRDefault="000E7AE3" w:rsidP="006234AB">
            <w:pPr>
              <w:rPr>
                <w:lang w:eastAsia="sl-SI"/>
              </w:rPr>
            </w:pPr>
            <w:r w:rsidRPr="0086751D">
              <w:rPr>
                <w:lang w:eastAsia="sl-SI"/>
              </w:rPr>
              <w:t>Dodatni pribor za kabelske police za izdelavo kabelskih tras</w:t>
            </w:r>
          </w:p>
        </w:tc>
        <w:tc>
          <w:tcPr>
            <w:tcW w:w="983" w:type="dxa"/>
            <w:tcBorders>
              <w:top w:val="nil"/>
              <w:left w:val="nil"/>
              <w:bottom w:val="nil"/>
              <w:right w:val="nil"/>
            </w:tcBorders>
            <w:shd w:val="clear" w:color="000000" w:fill="DDEBF7"/>
            <w:noWrap/>
            <w:hideMark/>
          </w:tcPr>
          <w:p w14:paraId="10B0B076"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56E587C" w14:textId="77777777" w:rsidR="000E7AE3" w:rsidRPr="0086751D" w:rsidRDefault="000E7AE3" w:rsidP="006234AB">
            <w:pPr>
              <w:rPr>
                <w:lang w:eastAsia="sl-SI"/>
              </w:rPr>
            </w:pPr>
            <w:r w:rsidRPr="0086751D">
              <w:rPr>
                <w:lang w:eastAsia="sl-SI"/>
              </w:rPr>
              <w:t> </w:t>
            </w:r>
          </w:p>
        </w:tc>
      </w:tr>
      <w:tr w:rsidR="000E7AE3" w:rsidRPr="0086751D" w14:paraId="49883ECD" w14:textId="77777777" w:rsidTr="0026122E">
        <w:trPr>
          <w:trHeight w:val="300"/>
        </w:trPr>
        <w:tc>
          <w:tcPr>
            <w:tcW w:w="5680" w:type="dxa"/>
            <w:tcBorders>
              <w:top w:val="nil"/>
              <w:left w:val="nil"/>
              <w:bottom w:val="nil"/>
              <w:right w:val="nil"/>
            </w:tcBorders>
            <w:shd w:val="clear" w:color="auto" w:fill="auto"/>
            <w:vAlign w:val="center"/>
            <w:hideMark/>
          </w:tcPr>
          <w:p w14:paraId="66741700" w14:textId="77777777" w:rsidR="000E7AE3" w:rsidRPr="0086751D" w:rsidRDefault="000E7AE3" w:rsidP="006234AB">
            <w:pPr>
              <w:rPr>
                <w:lang w:eastAsia="sl-SI"/>
              </w:rPr>
            </w:pPr>
            <w:r w:rsidRPr="0086751D">
              <w:rPr>
                <w:lang w:eastAsia="sl-SI"/>
              </w:rPr>
              <w:t>pokrov kabelske police PPE100</w:t>
            </w:r>
          </w:p>
        </w:tc>
        <w:tc>
          <w:tcPr>
            <w:tcW w:w="983" w:type="dxa"/>
            <w:tcBorders>
              <w:top w:val="nil"/>
              <w:left w:val="nil"/>
              <w:bottom w:val="nil"/>
              <w:right w:val="nil"/>
            </w:tcBorders>
            <w:shd w:val="clear" w:color="auto" w:fill="auto"/>
            <w:noWrap/>
            <w:vAlign w:val="center"/>
            <w:hideMark/>
          </w:tcPr>
          <w:p w14:paraId="0EA347F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290BECCD" w14:textId="77777777" w:rsidR="000E7AE3" w:rsidRPr="0086751D" w:rsidRDefault="000E7AE3" w:rsidP="006234AB">
            <w:pPr>
              <w:rPr>
                <w:lang w:eastAsia="sl-SI"/>
              </w:rPr>
            </w:pPr>
            <w:r w:rsidRPr="0086751D">
              <w:rPr>
                <w:lang w:eastAsia="sl-SI"/>
              </w:rPr>
              <w:t>8</w:t>
            </w:r>
          </w:p>
        </w:tc>
      </w:tr>
      <w:tr w:rsidR="000E7AE3" w:rsidRPr="0086751D" w14:paraId="161048A2" w14:textId="77777777" w:rsidTr="0026122E">
        <w:trPr>
          <w:trHeight w:val="300"/>
        </w:trPr>
        <w:tc>
          <w:tcPr>
            <w:tcW w:w="5680" w:type="dxa"/>
            <w:tcBorders>
              <w:top w:val="nil"/>
              <w:left w:val="nil"/>
              <w:bottom w:val="nil"/>
              <w:right w:val="nil"/>
            </w:tcBorders>
            <w:shd w:val="clear" w:color="auto" w:fill="auto"/>
            <w:vAlign w:val="center"/>
            <w:hideMark/>
          </w:tcPr>
          <w:p w14:paraId="0ADE1F82" w14:textId="77777777" w:rsidR="000E7AE3" w:rsidRPr="0086751D" w:rsidRDefault="000E7AE3" w:rsidP="006234AB">
            <w:pPr>
              <w:rPr>
                <w:lang w:eastAsia="sl-SI"/>
              </w:rPr>
            </w:pPr>
            <w:r w:rsidRPr="0086751D">
              <w:rPr>
                <w:lang w:eastAsia="sl-SI"/>
              </w:rPr>
              <w:t>pokrov kabelske police PPE200</w:t>
            </w:r>
          </w:p>
        </w:tc>
        <w:tc>
          <w:tcPr>
            <w:tcW w:w="983" w:type="dxa"/>
            <w:tcBorders>
              <w:top w:val="nil"/>
              <w:left w:val="nil"/>
              <w:bottom w:val="nil"/>
              <w:right w:val="nil"/>
            </w:tcBorders>
            <w:shd w:val="clear" w:color="auto" w:fill="auto"/>
            <w:noWrap/>
            <w:vAlign w:val="center"/>
            <w:hideMark/>
          </w:tcPr>
          <w:p w14:paraId="066B7A5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64406930" w14:textId="77777777" w:rsidR="000E7AE3" w:rsidRPr="0086751D" w:rsidRDefault="000E7AE3" w:rsidP="006234AB">
            <w:pPr>
              <w:rPr>
                <w:lang w:eastAsia="sl-SI"/>
              </w:rPr>
            </w:pPr>
            <w:r w:rsidRPr="0086751D">
              <w:rPr>
                <w:lang w:eastAsia="sl-SI"/>
              </w:rPr>
              <w:t>4</w:t>
            </w:r>
          </w:p>
        </w:tc>
      </w:tr>
      <w:tr w:rsidR="000E7AE3" w:rsidRPr="0086751D" w14:paraId="6589B496" w14:textId="77777777" w:rsidTr="0026122E">
        <w:trPr>
          <w:trHeight w:val="300"/>
        </w:trPr>
        <w:tc>
          <w:tcPr>
            <w:tcW w:w="5680" w:type="dxa"/>
            <w:tcBorders>
              <w:top w:val="nil"/>
              <w:left w:val="nil"/>
              <w:bottom w:val="nil"/>
              <w:right w:val="nil"/>
            </w:tcBorders>
            <w:shd w:val="clear" w:color="000000" w:fill="DDEBF7"/>
            <w:vAlign w:val="center"/>
            <w:hideMark/>
          </w:tcPr>
          <w:p w14:paraId="09BF1B70" w14:textId="77777777" w:rsidR="000E7AE3" w:rsidRPr="0086751D" w:rsidRDefault="000E7AE3" w:rsidP="006234AB">
            <w:pPr>
              <w:rPr>
                <w:lang w:eastAsia="sl-SI"/>
              </w:rPr>
            </w:pPr>
            <w:r w:rsidRPr="0086751D">
              <w:rPr>
                <w:lang w:eastAsia="sl-SI"/>
              </w:rPr>
              <w:t>Parapetni kanali</w:t>
            </w:r>
          </w:p>
        </w:tc>
        <w:tc>
          <w:tcPr>
            <w:tcW w:w="983" w:type="dxa"/>
            <w:tcBorders>
              <w:top w:val="nil"/>
              <w:left w:val="nil"/>
              <w:bottom w:val="nil"/>
              <w:right w:val="nil"/>
            </w:tcBorders>
            <w:shd w:val="clear" w:color="000000" w:fill="DDEBF7"/>
            <w:noWrap/>
            <w:hideMark/>
          </w:tcPr>
          <w:p w14:paraId="038C4E1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89C76E3" w14:textId="77777777" w:rsidR="000E7AE3" w:rsidRPr="0086751D" w:rsidRDefault="000E7AE3" w:rsidP="006234AB">
            <w:pPr>
              <w:rPr>
                <w:lang w:eastAsia="sl-SI"/>
              </w:rPr>
            </w:pPr>
            <w:r w:rsidRPr="0086751D">
              <w:rPr>
                <w:lang w:eastAsia="sl-SI"/>
              </w:rPr>
              <w:t> </w:t>
            </w:r>
          </w:p>
        </w:tc>
      </w:tr>
      <w:tr w:rsidR="000E7AE3" w:rsidRPr="0086751D" w14:paraId="4699851D" w14:textId="77777777" w:rsidTr="0026122E">
        <w:trPr>
          <w:trHeight w:val="300"/>
        </w:trPr>
        <w:tc>
          <w:tcPr>
            <w:tcW w:w="5680" w:type="dxa"/>
            <w:tcBorders>
              <w:top w:val="nil"/>
              <w:left w:val="nil"/>
              <w:bottom w:val="nil"/>
              <w:right w:val="nil"/>
            </w:tcBorders>
            <w:shd w:val="clear" w:color="auto" w:fill="auto"/>
            <w:vAlign w:val="center"/>
            <w:hideMark/>
          </w:tcPr>
          <w:p w14:paraId="6EE1BB53" w14:textId="77777777" w:rsidR="000E7AE3" w:rsidRPr="0086751D" w:rsidRDefault="000E7AE3" w:rsidP="006234AB">
            <w:pPr>
              <w:rPr>
                <w:lang w:eastAsia="sl-SI"/>
              </w:rPr>
            </w:pPr>
            <w:r w:rsidRPr="0086751D">
              <w:rPr>
                <w:lang w:eastAsia="sl-SI"/>
              </w:rPr>
              <w:t xml:space="preserve">Parapetni kanal </w:t>
            </w:r>
            <w:proofErr w:type="spellStart"/>
            <w:r w:rsidRPr="0086751D">
              <w:rPr>
                <w:lang w:eastAsia="sl-SI"/>
              </w:rPr>
              <w:t>legrand</w:t>
            </w:r>
            <w:proofErr w:type="spellEnd"/>
          </w:p>
        </w:tc>
        <w:tc>
          <w:tcPr>
            <w:tcW w:w="983" w:type="dxa"/>
            <w:tcBorders>
              <w:top w:val="nil"/>
              <w:left w:val="nil"/>
              <w:bottom w:val="nil"/>
              <w:right w:val="nil"/>
            </w:tcBorders>
            <w:shd w:val="clear" w:color="auto" w:fill="auto"/>
            <w:noWrap/>
            <w:vAlign w:val="center"/>
            <w:hideMark/>
          </w:tcPr>
          <w:p w14:paraId="64DC6160"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75909463" w14:textId="77777777" w:rsidR="000E7AE3" w:rsidRPr="0086751D" w:rsidRDefault="000E7AE3" w:rsidP="006234AB">
            <w:pPr>
              <w:rPr>
                <w:lang w:eastAsia="sl-SI"/>
              </w:rPr>
            </w:pPr>
            <w:r w:rsidRPr="0086751D">
              <w:rPr>
                <w:lang w:eastAsia="sl-SI"/>
              </w:rPr>
              <w:t>16</w:t>
            </w:r>
          </w:p>
        </w:tc>
      </w:tr>
      <w:tr w:rsidR="000E7AE3" w:rsidRPr="0086751D" w14:paraId="33AEB299" w14:textId="77777777" w:rsidTr="0026122E">
        <w:trPr>
          <w:trHeight w:val="300"/>
        </w:trPr>
        <w:tc>
          <w:tcPr>
            <w:tcW w:w="5680" w:type="dxa"/>
            <w:tcBorders>
              <w:top w:val="nil"/>
              <w:left w:val="nil"/>
              <w:bottom w:val="nil"/>
              <w:right w:val="nil"/>
            </w:tcBorders>
            <w:shd w:val="clear" w:color="000000" w:fill="DDEBF7"/>
            <w:vAlign w:val="center"/>
            <w:hideMark/>
          </w:tcPr>
          <w:p w14:paraId="0A9479C9" w14:textId="77777777" w:rsidR="000E7AE3" w:rsidRPr="0086751D" w:rsidRDefault="000E7AE3" w:rsidP="006234AB">
            <w:pPr>
              <w:rPr>
                <w:lang w:eastAsia="sl-SI"/>
              </w:rPr>
            </w:pPr>
            <w:r w:rsidRPr="0086751D">
              <w:rPr>
                <w:lang w:eastAsia="sl-SI"/>
              </w:rPr>
              <w:t>Razvodne doze</w:t>
            </w:r>
          </w:p>
        </w:tc>
        <w:tc>
          <w:tcPr>
            <w:tcW w:w="983" w:type="dxa"/>
            <w:tcBorders>
              <w:top w:val="nil"/>
              <w:left w:val="nil"/>
              <w:bottom w:val="nil"/>
              <w:right w:val="nil"/>
            </w:tcBorders>
            <w:shd w:val="clear" w:color="000000" w:fill="DDEBF7"/>
            <w:noWrap/>
            <w:hideMark/>
          </w:tcPr>
          <w:p w14:paraId="7D10DC19"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AD8A13F" w14:textId="77777777" w:rsidR="000E7AE3" w:rsidRPr="0086751D" w:rsidRDefault="000E7AE3" w:rsidP="006234AB">
            <w:pPr>
              <w:rPr>
                <w:lang w:eastAsia="sl-SI"/>
              </w:rPr>
            </w:pPr>
            <w:r w:rsidRPr="0086751D">
              <w:rPr>
                <w:lang w:eastAsia="sl-SI"/>
              </w:rPr>
              <w:t> </w:t>
            </w:r>
          </w:p>
        </w:tc>
      </w:tr>
      <w:tr w:rsidR="000E7AE3" w:rsidRPr="0086751D" w14:paraId="1B73F57F" w14:textId="77777777" w:rsidTr="0026122E">
        <w:trPr>
          <w:trHeight w:val="600"/>
        </w:trPr>
        <w:tc>
          <w:tcPr>
            <w:tcW w:w="5680" w:type="dxa"/>
            <w:tcBorders>
              <w:top w:val="nil"/>
              <w:left w:val="nil"/>
              <w:bottom w:val="nil"/>
              <w:right w:val="nil"/>
            </w:tcBorders>
            <w:shd w:val="clear" w:color="auto" w:fill="auto"/>
            <w:vAlign w:val="center"/>
            <w:hideMark/>
          </w:tcPr>
          <w:p w14:paraId="500660B6" w14:textId="77777777" w:rsidR="000E7AE3" w:rsidRPr="0086751D" w:rsidRDefault="000E7AE3" w:rsidP="006234AB">
            <w:pPr>
              <w:rPr>
                <w:lang w:eastAsia="sl-SI"/>
              </w:rPr>
            </w:pPr>
            <w:r w:rsidRPr="0086751D">
              <w:rPr>
                <w:lang w:eastAsia="sl-SI"/>
              </w:rPr>
              <w:t>Razvodne doze PVC RKP, komplet s sponkami in pritrdilnim materialom, razvod moč in razsvetljava</w:t>
            </w:r>
          </w:p>
        </w:tc>
        <w:tc>
          <w:tcPr>
            <w:tcW w:w="983" w:type="dxa"/>
            <w:tcBorders>
              <w:top w:val="nil"/>
              <w:left w:val="nil"/>
              <w:bottom w:val="nil"/>
              <w:right w:val="nil"/>
            </w:tcBorders>
            <w:shd w:val="clear" w:color="auto" w:fill="auto"/>
            <w:noWrap/>
            <w:vAlign w:val="center"/>
            <w:hideMark/>
          </w:tcPr>
          <w:p w14:paraId="1FB90AC0"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8DE190E" w14:textId="77777777" w:rsidR="000E7AE3" w:rsidRPr="0086751D" w:rsidRDefault="000E7AE3" w:rsidP="006234AB">
            <w:pPr>
              <w:rPr>
                <w:lang w:eastAsia="sl-SI"/>
              </w:rPr>
            </w:pPr>
            <w:r w:rsidRPr="0086751D">
              <w:rPr>
                <w:lang w:eastAsia="sl-SI"/>
              </w:rPr>
              <w:t>6</w:t>
            </w:r>
          </w:p>
        </w:tc>
      </w:tr>
      <w:tr w:rsidR="000E7AE3" w:rsidRPr="0086751D" w14:paraId="06D02D6B" w14:textId="77777777" w:rsidTr="0026122E">
        <w:trPr>
          <w:trHeight w:val="300"/>
        </w:trPr>
        <w:tc>
          <w:tcPr>
            <w:tcW w:w="5680" w:type="dxa"/>
            <w:tcBorders>
              <w:top w:val="nil"/>
              <w:left w:val="nil"/>
              <w:bottom w:val="nil"/>
              <w:right w:val="nil"/>
            </w:tcBorders>
            <w:shd w:val="clear" w:color="000000" w:fill="DDEBF7"/>
            <w:vAlign w:val="center"/>
            <w:hideMark/>
          </w:tcPr>
          <w:p w14:paraId="4A9DC095" w14:textId="77777777" w:rsidR="000E7AE3" w:rsidRPr="0086751D" w:rsidRDefault="000E7AE3" w:rsidP="006234AB">
            <w:pPr>
              <w:rPr>
                <w:lang w:eastAsia="sl-SI"/>
              </w:rPr>
            </w:pPr>
            <w:r w:rsidRPr="0086751D">
              <w:rPr>
                <w:lang w:eastAsia="sl-SI"/>
              </w:rPr>
              <w:t>Demontaže, izsekavanja, režijske ure</w:t>
            </w:r>
          </w:p>
        </w:tc>
        <w:tc>
          <w:tcPr>
            <w:tcW w:w="983" w:type="dxa"/>
            <w:tcBorders>
              <w:top w:val="nil"/>
              <w:left w:val="nil"/>
              <w:bottom w:val="nil"/>
              <w:right w:val="nil"/>
            </w:tcBorders>
            <w:shd w:val="clear" w:color="000000" w:fill="DDEBF7"/>
            <w:noWrap/>
            <w:hideMark/>
          </w:tcPr>
          <w:p w14:paraId="20F1FDDB"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7EA47958" w14:textId="77777777" w:rsidR="000E7AE3" w:rsidRPr="0086751D" w:rsidRDefault="000E7AE3" w:rsidP="006234AB">
            <w:pPr>
              <w:rPr>
                <w:lang w:eastAsia="sl-SI"/>
              </w:rPr>
            </w:pPr>
            <w:r w:rsidRPr="0086751D">
              <w:rPr>
                <w:lang w:eastAsia="sl-SI"/>
              </w:rPr>
              <w:t> </w:t>
            </w:r>
          </w:p>
        </w:tc>
      </w:tr>
      <w:tr w:rsidR="000E7AE3" w:rsidRPr="0086751D" w14:paraId="2720366A" w14:textId="77777777" w:rsidTr="0026122E">
        <w:trPr>
          <w:trHeight w:val="300"/>
        </w:trPr>
        <w:tc>
          <w:tcPr>
            <w:tcW w:w="5680" w:type="dxa"/>
            <w:tcBorders>
              <w:top w:val="nil"/>
              <w:left w:val="nil"/>
              <w:bottom w:val="nil"/>
              <w:right w:val="nil"/>
            </w:tcBorders>
            <w:shd w:val="clear" w:color="auto" w:fill="auto"/>
            <w:vAlign w:val="center"/>
            <w:hideMark/>
          </w:tcPr>
          <w:p w14:paraId="7B6B0C81" w14:textId="77777777" w:rsidR="000E7AE3" w:rsidRPr="0086751D" w:rsidRDefault="000E7AE3" w:rsidP="006234AB">
            <w:pPr>
              <w:rPr>
                <w:lang w:eastAsia="sl-SI"/>
              </w:rPr>
            </w:pPr>
            <w:r w:rsidRPr="0086751D">
              <w:rPr>
                <w:lang w:eastAsia="sl-SI"/>
              </w:rPr>
              <w:t xml:space="preserve">rezijske ure pri predelavi inštalacij </w:t>
            </w:r>
          </w:p>
        </w:tc>
        <w:tc>
          <w:tcPr>
            <w:tcW w:w="983" w:type="dxa"/>
            <w:tcBorders>
              <w:top w:val="nil"/>
              <w:left w:val="nil"/>
              <w:bottom w:val="nil"/>
              <w:right w:val="nil"/>
            </w:tcBorders>
            <w:shd w:val="clear" w:color="auto" w:fill="auto"/>
            <w:noWrap/>
            <w:vAlign w:val="center"/>
            <w:hideMark/>
          </w:tcPr>
          <w:p w14:paraId="54CB9843" w14:textId="77777777" w:rsidR="000E7AE3" w:rsidRPr="0086751D" w:rsidRDefault="000E7AE3" w:rsidP="006234AB">
            <w:pPr>
              <w:rPr>
                <w:lang w:eastAsia="sl-SI"/>
              </w:rPr>
            </w:pPr>
            <w:r w:rsidRPr="0086751D">
              <w:rPr>
                <w:lang w:eastAsia="sl-SI"/>
              </w:rPr>
              <w:t>ur</w:t>
            </w:r>
          </w:p>
        </w:tc>
        <w:tc>
          <w:tcPr>
            <w:tcW w:w="960" w:type="dxa"/>
            <w:tcBorders>
              <w:top w:val="nil"/>
              <w:left w:val="nil"/>
              <w:bottom w:val="nil"/>
              <w:right w:val="nil"/>
            </w:tcBorders>
            <w:shd w:val="clear" w:color="auto" w:fill="auto"/>
            <w:noWrap/>
            <w:vAlign w:val="center"/>
            <w:hideMark/>
          </w:tcPr>
          <w:p w14:paraId="219D35A8" w14:textId="77777777" w:rsidR="000E7AE3" w:rsidRPr="0086751D" w:rsidRDefault="000E7AE3" w:rsidP="006234AB">
            <w:pPr>
              <w:rPr>
                <w:lang w:eastAsia="sl-SI"/>
              </w:rPr>
            </w:pPr>
            <w:r w:rsidRPr="0086751D">
              <w:rPr>
                <w:lang w:eastAsia="sl-SI"/>
              </w:rPr>
              <w:t>12</w:t>
            </w:r>
          </w:p>
        </w:tc>
      </w:tr>
      <w:tr w:rsidR="000E7AE3" w:rsidRPr="0086751D" w14:paraId="5995AFDB" w14:textId="77777777" w:rsidTr="0026122E">
        <w:trPr>
          <w:trHeight w:val="900"/>
        </w:trPr>
        <w:tc>
          <w:tcPr>
            <w:tcW w:w="5680" w:type="dxa"/>
            <w:tcBorders>
              <w:top w:val="nil"/>
              <w:left w:val="nil"/>
              <w:bottom w:val="nil"/>
              <w:right w:val="nil"/>
            </w:tcBorders>
            <w:shd w:val="clear" w:color="auto" w:fill="auto"/>
            <w:vAlign w:val="center"/>
            <w:hideMark/>
          </w:tcPr>
          <w:p w14:paraId="19D445D2" w14:textId="77777777" w:rsidR="000E7AE3" w:rsidRPr="0086751D" w:rsidRDefault="000E7AE3" w:rsidP="006234AB">
            <w:pPr>
              <w:rPr>
                <w:lang w:eastAsia="sl-SI"/>
              </w:rPr>
            </w:pPr>
            <w:r w:rsidRPr="0086751D">
              <w:rPr>
                <w:lang w:eastAsia="sl-SI"/>
              </w:rPr>
              <w:t>Izdelava prebojev, izsekavanja, za polaganje novih kablov (podometna instalacija,..) - ocena, usklajevanja in ostale režijske ure</w:t>
            </w:r>
          </w:p>
        </w:tc>
        <w:tc>
          <w:tcPr>
            <w:tcW w:w="983" w:type="dxa"/>
            <w:tcBorders>
              <w:top w:val="nil"/>
              <w:left w:val="nil"/>
              <w:bottom w:val="nil"/>
              <w:right w:val="nil"/>
            </w:tcBorders>
            <w:shd w:val="clear" w:color="auto" w:fill="auto"/>
            <w:noWrap/>
            <w:vAlign w:val="center"/>
            <w:hideMark/>
          </w:tcPr>
          <w:p w14:paraId="7F873D70" w14:textId="77777777" w:rsidR="000E7AE3" w:rsidRPr="0086751D" w:rsidRDefault="000E7AE3" w:rsidP="006234AB">
            <w:pPr>
              <w:rPr>
                <w:lang w:eastAsia="sl-SI"/>
              </w:rPr>
            </w:pPr>
            <w:r w:rsidRPr="0086751D">
              <w:rPr>
                <w:lang w:eastAsia="sl-SI"/>
              </w:rPr>
              <w:t>ur</w:t>
            </w:r>
          </w:p>
        </w:tc>
        <w:tc>
          <w:tcPr>
            <w:tcW w:w="960" w:type="dxa"/>
            <w:tcBorders>
              <w:top w:val="nil"/>
              <w:left w:val="nil"/>
              <w:bottom w:val="nil"/>
              <w:right w:val="nil"/>
            </w:tcBorders>
            <w:shd w:val="clear" w:color="auto" w:fill="auto"/>
            <w:noWrap/>
            <w:vAlign w:val="center"/>
            <w:hideMark/>
          </w:tcPr>
          <w:p w14:paraId="024CDBB7" w14:textId="77777777" w:rsidR="000E7AE3" w:rsidRPr="0086751D" w:rsidRDefault="000E7AE3" w:rsidP="006234AB">
            <w:pPr>
              <w:rPr>
                <w:lang w:eastAsia="sl-SI"/>
              </w:rPr>
            </w:pPr>
            <w:r w:rsidRPr="0086751D">
              <w:rPr>
                <w:lang w:eastAsia="sl-SI"/>
              </w:rPr>
              <w:t>8</w:t>
            </w:r>
          </w:p>
        </w:tc>
      </w:tr>
      <w:tr w:rsidR="000E7AE3" w:rsidRPr="0086751D" w14:paraId="5C07CC94" w14:textId="77777777" w:rsidTr="0026122E">
        <w:trPr>
          <w:trHeight w:val="300"/>
        </w:trPr>
        <w:tc>
          <w:tcPr>
            <w:tcW w:w="5680" w:type="dxa"/>
            <w:tcBorders>
              <w:top w:val="nil"/>
              <w:left w:val="nil"/>
              <w:bottom w:val="nil"/>
              <w:right w:val="nil"/>
            </w:tcBorders>
            <w:shd w:val="clear" w:color="000000" w:fill="DDEBF7"/>
            <w:vAlign w:val="center"/>
            <w:hideMark/>
          </w:tcPr>
          <w:p w14:paraId="5E883D20" w14:textId="77777777" w:rsidR="000E7AE3" w:rsidRPr="0086751D" w:rsidRDefault="000E7AE3" w:rsidP="006234AB">
            <w:pPr>
              <w:rPr>
                <w:lang w:eastAsia="sl-SI"/>
              </w:rPr>
            </w:pPr>
            <w:r w:rsidRPr="0086751D">
              <w:rPr>
                <w:lang w:eastAsia="sl-SI"/>
              </w:rPr>
              <w:t>Izenačenje potencialov</w:t>
            </w:r>
          </w:p>
        </w:tc>
        <w:tc>
          <w:tcPr>
            <w:tcW w:w="983" w:type="dxa"/>
            <w:tcBorders>
              <w:top w:val="nil"/>
              <w:left w:val="nil"/>
              <w:bottom w:val="nil"/>
              <w:right w:val="nil"/>
            </w:tcBorders>
            <w:shd w:val="clear" w:color="000000" w:fill="DDEBF7"/>
            <w:noWrap/>
            <w:hideMark/>
          </w:tcPr>
          <w:p w14:paraId="2B9DD9EE"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1BE491D" w14:textId="77777777" w:rsidR="000E7AE3" w:rsidRPr="0086751D" w:rsidRDefault="000E7AE3" w:rsidP="006234AB">
            <w:pPr>
              <w:rPr>
                <w:lang w:eastAsia="sl-SI"/>
              </w:rPr>
            </w:pPr>
            <w:r w:rsidRPr="0086751D">
              <w:rPr>
                <w:lang w:eastAsia="sl-SI"/>
              </w:rPr>
              <w:t> </w:t>
            </w:r>
          </w:p>
        </w:tc>
      </w:tr>
      <w:tr w:rsidR="000E7AE3" w:rsidRPr="0086751D" w14:paraId="4D36B980" w14:textId="77777777" w:rsidTr="0026122E">
        <w:trPr>
          <w:trHeight w:val="600"/>
        </w:trPr>
        <w:tc>
          <w:tcPr>
            <w:tcW w:w="5680" w:type="dxa"/>
            <w:tcBorders>
              <w:top w:val="nil"/>
              <w:left w:val="nil"/>
              <w:bottom w:val="nil"/>
              <w:right w:val="nil"/>
            </w:tcBorders>
            <w:shd w:val="clear" w:color="auto" w:fill="auto"/>
            <w:vAlign w:val="center"/>
            <w:hideMark/>
          </w:tcPr>
          <w:p w14:paraId="32402AF3" w14:textId="77777777" w:rsidR="000E7AE3" w:rsidRPr="0086751D" w:rsidRDefault="000E7AE3" w:rsidP="006234AB">
            <w:pPr>
              <w:rPr>
                <w:lang w:eastAsia="sl-SI"/>
              </w:rPr>
            </w:pPr>
            <w:proofErr w:type="spellStart"/>
            <w:r w:rsidRPr="0086751D">
              <w:rPr>
                <w:lang w:eastAsia="sl-SI"/>
              </w:rPr>
              <w:t>Razdelilec</w:t>
            </w:r>
            <w:proofErr w:type="spellEnd"/>
            <w:r w:rsidRPr="0086751D">
              <w:rPr>
                <w:lang w:eastAsia="sl-SI"/>
              </w:rPr>
              <w:t xml:space="preserve"> z zbiralko za izenačenje potenciala GIP, obstoječ, priklop dodatnega odvodnega vodnika za ZIP1</w:t>
            </w:r>
          </w:p>
        </w:tc>
        <w:tc>
          <w:tcPr>
            <w:tcW w:w="983" w:type="dxa"/>
            <w:tcBorders>
              <w:top w:val="nil"/>
              <w:left w:val="nil"/>
              <w:bottom w:val="nil"/>
              <w:right w:val="nil"/>
            </w:tcBorders>
            <w:shd w:val="clear" w:color="auto" w:fill="auto"/>
            <w:noWrap/>
            <w:vAlign w:val="center"/>
            <w:hideMark/>
          </w:tcPr>
          <w:p w14:paraId="62BC764E"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731379DB" w14:textId="77777777" w:rsidR="000E7AE3" w:rsidRPr="0086751D" w:rsidRDefault="000E7AE3" w:rsidP="006234AB">
            <w:pPr>
              <w:rPr>
                <w:lang w:eastAsia="sl-SI"/>
              </w:rPr>
            </w:pPr>
            <w:r w:rsidRPr="0086751D">
              <w:rPr>
                <w:lang w:eastAsia="sl-SI"/>
              </w:rPr>
              <w:t>1</w:t>
            </w:r>
          </w:p>
        </w:tc>
      </w:tr>
      <w:tr w:rsidR="000E7AE3" w:rsidRPr="0086751D" w14:paraId="2748C0FE" w14:textId="77777777" w:rsidTr="0026122E">
        <w:trPr>
          <w:trHeight w:val="990"/>
        </w:trPr>
        <w:tc>
          <w:tcPr>
            <w:tcW w:w="5680" w:type="dxa"/>
            <w:tcBorders>
              <w:top w:val="nil"/>
              <w:left w:val="nil"/>
              <w:bottom w:val="nil"/>
              <w:right w:val="nil"/>
            </w:tcBorders>
            <w:shd w:val="clear" w:color="auto" w:fill="auto"/>
            <w:vAlign w:val="center"/>
            <w:hideMark/>
          </w:tcPr>
          <w:p w14:paraId="47772F8D" w14:textId="77777777" w:rsidR="000E7AE3" w:rsidRPr="0086751D" w:rsidRDefault="000E7AE3" w:rsidP="006234AB">
            <w:pPr>
              <w:rPr>
                <w:lang w:eastAsia="sl-SI"/>
              </w:rPr>
            </w:pPr>
            <w:r w:rsidRPr="0086751D">
              <w:rPr>
                <w:lang w:eastAsia="sl-SI"/>
              </w:rPr>
              <w:t>Vodnik, položen p/o v izolacijsko cev RFS, RBT, oz. n/o v kabelskih policah do posameznih stikov za izenačenje potenciala, komplet z instalacijskim materialom in priborom</w:t>
            </w:r>
          </w:p>
        </w:tc>
        <w:tc>
          <w:tcPr>
            <w:tcW w:w="983" w:type="dxa"/>
            <w:tcBorders>
              <w:top w:val="nil"/>
              <w:left w:val="nil"/>
              <w:bottom w:val="nil"/>
              <w:right w:val="nil"/>
            </w:tcBorders>
            <w:shd w:val="clear" w:color="auto" w:fill="auto"/>
            <w:noWrap/>
            <w:hideMark/>
          </w:tcPr>
          <w:p w14:paraId="42681C13"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2F09D54D" w14:textId="77777777" w:rsidR="000E7AE3" w:rsidRPr="0086751D" w:rsidRDefault="000E7AE3" w:rsidP="006234AB">
            <w:pPr>
              <w:rPr>
                <w:lang w:eastAsia="sl-SI"/>
              </w:rPr>
            </w:pPr>
          </w:p>
        </w:tc>
      </w:tr>
      <w:tr w:rsidR="000E7AE3" w:rsidRPr="0086751D" w14:paraId="29E1C4B1" w14:textId="77777777" w:rsidTr="0026122E">
        <w:trPr>
          <w:trHeight w:val="300"/>
        </w:trPr>
        <w:tc>
          <w:tcPr>
            <w:tcW w:w="5680" w:type="dxa"/>
            <w:tcBorders>
              <w:top w:val="nil"/>
              <w:left w:val="nil"/>
              <w:bottom w:val="nil"/>
              <w:right w:val="nil"/>
            </w:tcBorders>
            <w:shd w:val="clear" w:color="auto" w:fill="auto"/>
            <w:vAlign w:val="center"/>
            <w:hideMark/>
          </w:tcPr>
          <w:p w14:paraId="2D2097D5" w14:textId="77777777" w:rsidR="000E7AE3" w:rsidRPr="0086751D" w:rsidRDefault="000E7AE3" w:rsidP="006234AB">
            <w:pPr>
              <w:rPr>
                <w:lang w:eastAsia="sl-SI"/>
              </w:rPr>
            </w:pPr>
            <w:r w:rsidRPr="0086751D">
              <w:rPr>
                <w:lang w:eastAsia="sl-SI"/>
              </w:rPr>
              <w:t>H07V-K 1x6mm2 rumeno zelena</w:t>
            </w:r>
          </w:p>
        </w:tc>
        <w:tc>
          <w:tcPr>
            <w:tcW w:w="983" w:type="dxa"/>
            <w:tcBorders>
              <w:top w:val="nil"/>
              <w:left w:val="nil"/>
              <w:bottom w:val="nil"/>
              <w:right w:val="nil"/>
            </w:tcBorders>
            <w:shd w:val="clear" w:color="auto" w:fill="auto"/>
            <w:noWrap/>
            <w:vAlign w:val="center"/>
            <w:hideMark/>
          </w:tcPr>
          <w:p w14:paraId="566D8BC3"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3979952" w14:textId="77777777" w:rsidR="000E7AE3" w:rsidRPr="0086751D" w:rsidRDefault="000E7AE3" w:rsidP="006234AB">
            <w:pPr>
              <w:rPr>
                <w:lang w:eastAsia="sl-SI"/>
              </w:rPr>
            </w:pPr>
            <w:r w:rsidRPr="0086751D">
              <w:rPr>
                <w:lang w:eastAsia="sl-SI"/>
              </w:rPr>
              <w:t>20</w:t>
            </w:r>
          </w:p>
        </w:tc>
      </w:tr>
      <w:tr w:rsidR="000E7AE3" w:rsidRPr="0086751D" w14:paraId="4AAC438C" w14:textId="77777777" w:rsidTr="0026122E">
        <w:trPr>
          <w:trHeight w:val="300"/>
        </w:trPr>
        <w:tc>
          <w:tcPr>
            <w:tcW w:w="5680" w:type="dxa"/>
            <w:tcBorders>
              <w:top w:val="nil"/>
              <w:left w:val="nil"/>
              <w:bottom w:val="nil"/>
              <w:right w:val="nil"/>
            </w:tcBorders>
            <w:shd w:val="clear" w:color="auto" w:fill="auto"/>
            <w:vAlign w:val="center"/>
            <w:hideMark/>
          </w:tcPr>
          <w:p w14:paraId="55439556" w14:textId="77777777" w:rsidR="000E7AE3" w:rsidRPr="0086751D" w:rsidRDefault="000E7AE3" w:rsidP="006234AB">
            <w:pPr>
              <w:rPr>
                <w:lang w:eastAsia="sl-SI"/>
              </w:rPr>
            </w:pPr>
            <w:r w:rsidRPr="0086751D">
              <w:rPr>
                <w:lang w:eastAsia="sl-SI"/>
              </w:rPr>
              <w:t>H07V-K 1x16mm2 rumeno zelena</w:t>
            </w:r>
          </w:p>
        </w:tc>
        <w:tc>
          <w:tcPr>
            <w:tcW w:w="983" w:type="dxa"/>
            <w:tcBorders>
              <w:top w:val="nil"/>
              <w:left w:val="nil"/>
              <w:bottom w:val="nil"/>
              <w:right w:val="nil"/>
            </w:tcBorders>
            <w:shd w:val="clear" w:color="auto" w:fill="auto"/>
            <w:noWrap/>
            <w:vAlign w:val="center"/>
            <w:hideMark/>
          </w:tcPr>
          <w:p w14:paraId="1CC4F8AF" w14:textId="77777777" w:rsidR="000E7AE3" w:rsidRPr="0086751D" w:rsidRDefault="000E7AE3" w:rsidP="006234AB">
            <w:pPr>
              <w:rPr>
                <w:lang w:eastAsia="sl-SI"/>
              </w:rPr>
            </w:pPr>
            <w:r w:rsidRPr="0086751D">
              <w:rPr>
                <w:lang w:eastAsia="sl-SI"/>
              </w:rPr>
              <w:t>m</w:t>
            </w:r>
          </w:p>
        </w:tc>
        <w:tc>
          <w:tcPr>
            <w:tcW w:w="960" w:type="dxa"/>
            <w:tcBorders>
              <w:top w:val="nil"/>
              <w:left w:val="nil"/>
              <w:bottom w:val="nil"/>
              <w:right w:val="nil"/>
            </w:tcBorders>
            <w:shd w:val="clear" w:color="auto" w:fill="auto"/>
            <w:noWrap/>
            <w:vAlign w:val="center"/>
            <w:hideMark/>
          </w:tcPr>
          <w:p w14:paraId="4B850F64" w14:textId="77777777" w:rsidR="000E7AE3" w:rsidRPr="0086751D" w:rsidRDefault="000E7AE3" w:rsidP="006234AB">
            <w:pPr>
              <w:rPr>
                <w:lang w:eastAsia="sl-SI"/>
              </w:rPr>
            </w:pPr>
            <w:r w:rsidRPr="0086751D">
              <w:rPr>
                <w:lang w:eastAsia="sl-SI"/>
              </w:rPr>
              <w:t>20</w:t>
            </w:r>
          </w:p>
        </w:tc>
      </w:tr>
      <w:tr w:rsidR="000E7AE3" w:rsidRPr="0086751D" w14:paraId="3A2D3F21" w14:textId="77777777" w:rsidTr="0026122E">
        <w:trPr>
          <w:trHeight w:val="600"/>
        </w:trPr>
        <w:tc>
          <w:tcPr>
            <w:tcW w:w="5680" w:type="dxa"/>
            <w:tcBorders>
              <w:top w:val="nil"/>
              <w:left w:val="nil"/>
              <w:bottom w:val="nil"/>
              <w:right w:val="nil"/>
            </w:tcBorders>
            <w:shd w:val="clear" w:color="auto" w:fill="auto"/>
            <w:vAlign w:val="center"/>
            <w:hideMark/>
          </w:tcPr>
          <w:p w14:paraId="4DA831FE" w14:textId="77777777" w:rsidR="000E7AE3" w:rsidRPr="0086751D" w:rsidRDefault="000E7AE3" w:rsidP="006234AB">
            <w:pPr>
              <w:rPr>
                <w:lang w:eastAsia="sl-SI"/>
              </w:rPr>
            </w:pPr>
            <w:r w:rsidRPr="0086751D">
              <w:rPr>
                <w:lang w:eastAsia="sl-SI"/>
              </w:rPr>
              <w:t>Doza za izenačitev električnih potencialov, montaža na kabelskih policah, kot npr. DEHN R15</w:t>
            </w:r>
          </w:p>
        </w:tc>
        <w:tc>
          <w:tcPr>
            <w:tcW w:w="983" w:type="dxa"/>
            <w:tcBorders>
              <w:top w:val="nil"/>
              <w:left w:val="nil"/>
              <w:bottom w:val="nil"/>
              <w:right w:val="nil"/>
            </w:tcBorders>
            <w:shd w:val="clear" w:color="auto" w:fill="auto"/>
            <w:noWrap/>
            <w:vAlign w:val="center"/>
            <w:hideMark/>
          </w:tcPr>
          <w:p w14:paraId="4892B8D6"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3FC9C23C" w14:textId="77777777" w:rsidR="000E7AE3" w:rsidRPr="0086751D" w:rsidRDefault="000E7AE3" w:rsidP="006234AB">
            <w:pPr>
              <w:rPr>
                <w:lang w:eastAsia="sl-SI"/>
              </w:rPr>
            </w:pPr>
            <w:r w:rsidRPr="0086751D">
              <w:rPr>
                <w:lang w:eastAsia="sl-SI"/>
              </w:rPr>
              <w:t>1</w:t>
            </w:r>
          </w:p>
        </w:tc>
      </w:tr>
      <w:tr w:rsidR="000E7AE3" w:rsidRPr="0086751D" w14:paraId="43E27D5F" w14:textId="77777777" w:rsidTr="0026122E">
        <w:trPr>
          <w:trHeight w:val="600"/>
        </w:trPr>
        <w:tc>
          <w:tcPr>
            <w:tcW w:w="5680" w:type="dxa"/>
            <w:tcBorders>
              <w:top w:val="nil"/>
              <w:left w:val="nil"/>
              <w:bottom w:val="nil"/>
              <w:right w:val="nil"/>
            </w:tcBorders>
            <w:shd w:val="clear" w:color="auto" w:fill="auto"/>
            <w:vAlign w:val="center"/>
            <w:hideMark/>
          </w:tcPr>
          <w:p w14:paraId="74DBABD4" w14:textId="77777777" w:rsidR="000E7AE3" w:rsidRPr="0086751D" w:rsidRDefault="000E7AE3" w:rsidP="006234AB">
            <w:pPr>
              <w:rPr>
                <w:lang w:eastAsia="sl-SI"/>
              </w:rPr>
            </w:pPr>
            <w:r w:rsidRPr="0086751D">
              <w:rPr>
                <w:lang w:eastAsia="sl-SI"/>
              </w:rPr>
              <w:t xml:space="preserve">Izdelava stika na zaščitno in nevtralno zbiralko v električnem </w:t>
            </w:r>
            <w:proofErr w:type="spellStart"/>
            <w:r w:rsidRPr="0086751D">
              <w:rPr>
                <w:lang w:eastAsia="sl-SI"/>
              </w:rPr>
              <w:t>razdelilcu</w:t>
            </w:r>
            <w:proofErr w:type="spellEnd"/>
            <w:r w:rsidRPr="0086751D">
              <w:rPr>
                <w:lang w:eastAsia="sl-SI"/>
              </w:rPr>
              <w:t xml:space="preserve"> z vijačenjem</w:t>
            </w:r>
          </w:p>
        </w:tc>
        <w:tc>
          <w:tcPr>
            <w:tcW w:w="983" w:type="dxa"/>
            <w:tcBorders>
              <w:top w:val="nil"/>
              <w:left w:val="nil"/>
              <w:bottom w:val="nil"/>
              <w:right w:val="nil"/>
            </w:tcBorders>
            <w:shd w:val="clear" w:color="auto" w:fill="auto"/>
            <w:noWrap/>
            <w:vAlign w:val="center"/>
            <w:hideMark/>
          </w:tcPr>
          <w:p w14:paraId="2A5BD1DD"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F8EC9DA" w14:textId="77777777" w:rsidR="000E7AE3" w:rsidRPr="0086751D" w:rsidRDefault="000E7AE3" w:rsidP="006234AB">
            <w:pPr>
              <w:rPr>
                <w:lang w:eastAsia="sl-SI"/>
              </w:rPr>
            </w:pPr>
            <w:r w:rsidRPr="0086751D">
              <w:rPr>
                <w:lang w:eastAsia="sl-SI"/>
              </w:rPr>
              <w:t>1</w:t>
            </w:r>
          </w:p>
        </w:tc>
      </w:tr>
      <w:tr w:rsidR="000E7AE3" w:rsidRPr="0086751D" w14:paraId="6F4271AF" w14:textId="77777777" w:rsidTr="0026122E">
        <w:trPr>
          <w:trHeight w:val="900"/>
        </w:trPr>
        <w:tc>
          <w:tcPr>
            <w:tcW w:w="5680" w:type="dxa"/>
            <w:tcBorders>
              <w:top w:val="nil"/>
              <w:left w:val="nil"/>
              <w:bottom w:val="nil"/>
              <w:right w:val="nil"/>
            </w:tcBorders>
            <w:shd w:val="clear" w:color="auto" w:fill="auto"/>
            <w:vAlign w:val="center"/>
            <w:hideMark/>
          </w:tcPr>
          <w:p w14:paraId="62F082CC" w14:textId="77777777" w:rsidR="000E7AE3" w:rsidRPr="0086751D" w:rsidRDefault="000E7AE3" w:rsidP="006234AB">
            <w:pPr>
              <w:rPr>
                <w:lang w:eastAsia="sl-SI"/>
              </w:rPr>
            </w:pPr>
            <w:r w:rsidRPr="0086751D">
              <w:rPr>
                <w:lang w:eastAsia="sl-SI"/>
              </w:rPr>
              <w:t>Izdelava stikov na tehnološko opremo, kovinske mize,  kabelske police, parapetne kanale, ipd. z vijakom in kabelskim čevljem</w:t>
            </w:r>
          </w:p>
        </w:tc>
        <w:tc>
          <w:tcPr>
            <w:tcW w:w="983" w:type="dxa"/>
            <w:tcBorders>
              <w:top w:val="nil"/>
              <w:left w:val="nil"/>
              <w:bottom w:val="nil"/>
              <w:right w:val="nil"/>
            </w:tcBorders>
            <w:shd w:val="clear" w:color="auto" w:fill="auto"/>
            <w:noWrap/>
            <w:vAlign w:val="center"/>
            <w:hideMark/>
          </w:tcPr>
          <w:p w14:paraId="3FD6AB6B"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297B0383" w14:textId="77777777" w:rsidR="000E7AE3" w:rsidRPr="0086751D" w:rsidRDefault="000E7AE3" w:rsidP="006234AB">
            <w:pPr>
              <w:rPr>
                <w:lang w:eastAsia="sl-SI"/>
              </w:rPr>
            </w:pPr>
            <w:r w:rsidRPr="0086751D">
              <w:rPr>
                <w:lang w:eastAsia="sl-SI"/>
              </w:rPr>
              <w:t>2</w:t>
            </w:r>
          </w:p>
        </w:tc>
      </w:tr>
      <w:tr w:rsidR="000E7AE3" w:rsidRPr="0086751D" w14:paraId="310EE225" w14:textId="77777777" w:rsidTr="0026122E">
        <w:trPr>
          <w:trHeight w:val="300"/>
        </w:trPr>
        <w:tc>
          <w:tcPr>
            <w:tcW w:w="5680" w:type="dxa"/>
            <w:tcBorders>
              <w:top w:val="nil"/>
              <w:left w:val="nil"/>
              <w:bottom w:val="nil"/>
              <w:right w:val="nil"/>
            </w:tcBorders>
            <w:shd w:val="clear" w:color="000000" w:fill="DDEBF7"/>
            <w:vAlign w:val="center"/>
            <w:hideMark/>
          </w:tcPr>
          <w:p w14:paraId="63103025" w14:textId="77777777" w:rsidR="000E7AE3" w:rsidRPr="0086751D" w:rsidRDefault="000E7AE3" w:rsidP="006234AB">
            <w:pPr>
              <w:rPr>
                <w:lang w:eastAsia="sl-SI"/>
              </w:rPr>
            </w:pPr>
            <w:proofErr w:type="spellStart"/>
            <w:r w:rsidRPr="0086751D">
              <w:rPr>
                <w:lang w:eastAsia="sl-SI"/>
              </w:rPr>
              <w:t>Razdelilci</w:t>
            </w:r>
            <w:proofErr w:type="spellEnd"/>
          </w:p>
        </w:tc>
        <w:tc>
          <w:tcPr>
            <w:tcW w:w="983" w:type="dxa"/>
            <w:tcBorders>
              <w:top w:val="nil"/>
              <w:left w:val="nil"/>
              <w:bottom w:val="nil"/>
              <w:right w:val="nil"/>
            </w:tcBorders>
            <w:shd w:val="clear" w:color="000000" w:fill="DDEBF7"/>
            <w:noWrap/>
            <w:hideMark/>
          </w:tcPr>
          <w:p w14:paraId="7F13F918"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3C47FF03" w14:textId="77777777" w:rsidR="000E7AE3" w:rsidRPr="0086751D" w:rsidRDefault="000E7AE3" w:rsidP="006234AB">
            <w:pPr>
              <w:rPr>
                <w:lang w:eastAsia="sl-SI"/>
              </w:rPr>
            </w:pPr>
            <w:r w:rsidRPr="0086751D">
              <w:rPr>
                <w:lang w:eastAsia="sl-SI"/>
              </w:rPr>
              <w:t> </w:t>
            </w:r>
          </w:p>
        </w:tc>
      </w:tr>
      <w:tr w:rsidR="000E7AE3" w:rsidRPr="0086751D" w14:paraId="3134261C" w14:textId="77777777" w:rsidTr="0026122E">
        <w:trPr>
          <w:trHeight w:val="600"/>
        </w:trPr>
        <w:tc>
          <w:tcPr>
            <w:tcW w:w="5680" w:type="dxa"/>
            <w:tcBorders>
              <w:top w:val="nil"/>
              <w:left w:val="nil"/>
              <w:bottom w:val="nil"/>
              <w:right w:val="nil"/>
            </w:tcBorders>
            <w:shd w:val="clear" w:color="auto" w:fill="auto"/>
            <w:vAlign w:val="center"/>
            <w:hideMark/>
          </w:tcPr>
          <w:p w14:paraId="230666EE" w14:textId="77777777" w:rsidR="000E7AE3" w:rsidRPr="0086751D" w:rsidRDefault="000E7AE3" w:rsidP="006234AB">
            <w:pPr>
              <w:rPr>
                <w:lang w:eastAsia="sl-SI"/>
              </w:rPr>
            </w:pPr>
            <w:r w:rsidRPr="0086751D">
              <w:rPr>
                <w:lang w:eastAsia="sl-SI"/>
              </w:rPr>
              <w:t>Električna razdelilna omara R-L/A+U (lekarna) podometna, z vgrajeno sledečo opremo (ali ustrezno):</w:t>
            </w:r>
          </w:p>
        </w:tc>
        <w:tc>
          <w:tcPr>
            <w:tcW w:w="983" w:type="dxa"/>
            <w:tcBorders>
              <w:top w:val="nil"/>
              <w:left w:val="nil"/>
              <w:bottom w:val="nil"/>
              <w:right w:val="nil"/>
            </w:tcBorders>
            <w:shd w:val="clear" w:color="auto" w:fill="auto"/>
            <w:noWrap/>
            <w:hideMark/>
          </w:tcPr>
          <w:p w14:paraId="47A788DC" w14:textId="77777777" w:rsidR="000E7AE3" w:rsidRPr="0086751D" w:rsidRDefault="000E7AE3" w:rsidP="006234AB">
            <w:pPr>
              <w:rPr>
                <w:lang w:eastAsia="sl-SI"/>
              </w:rPr>
            </w:pPr>
          </w:p>
        </w:tc>
        <w:tc>
          <w:tcPr>
            <w:tcW w:w="960" w:type="dxa"/>
            <w:tcBorders>
              <w:top w:val="nil"/>
              <w:left w:val="nil"/>
              <w:bottom w:val="nil"/>
              <w:right w:val="nil"/>
            </w:tcBorders>
            <w:shd w:val="clear" w:color="auto" w:fill="auto"/>
            <w:noWrap/>
            <w:vAlign w:val="center"/>
            <w:hideMark/>
          </w:tcPr>
          <w:p w14:paraId="013A35F2" w14:textId="77777777" w:rsidR="000E7AE3" w:rsidRPr="0086751D" w:rsidRDefault="000E7AE3" w:rsidP="006234AB">
            <w:pPr>
              <w:rPr>
                <w:lang w:eastAsia="sl-SI"/>
              </w:rPr>
            </w:pPr>
          </w:p>
        </w:tc>
      </w:tr>
      <w:tr w:rsidR="000E7AE3" w:rsidRPr="0086751D" w14:paraId="3B133C75" w14:textId="77777777" w:rsidTr="0026122E">
        <w:trPr>
          <w:trHeight w:val="600"/>
        </w:trPr>
        <w:tc>
          <w:tcPr>
            <w:tcW w:w="5680" w:type="dxa"/>
            <w:tcBorders>
              <w:top w:val="nil"/>
              <w:left w:val="nil"/>
              <w:bottom w:val="nil"/>
              <w:right w:val="nil"/>
            </w:tcBorders>
            <w:shd w:val="clear" w:color="auto" w:fill="auto"/>
            <w:vAlign w:val="center"/>
            <w:hideMark/>
          </w:tcPr>
          <w:p w14:paraId="38A6C58F" w14:textId="77777777" w:rsidR="000E7AE3" w:rsidRPr="0086751D" w:rsidRDefault="000E7AE3" w:rsidP="006234AB">
            <w:pPr>
              <w:rPr>
                <w:lang w:eastAsia="sl-SI"/>
              </w:rPr>
            </w:pPr>
            <w:r w:rsidRPr="0086751D">
              <w:rPr>
                <w:lang w:eastAsia="sl-SI"/>
              </w:rPr>
              <w:t>električna omara, stenska kovinska nadgradnja (vgradna)  dimenzij 600x600x 150mm komplet z montažno ploščo</w:t>
            </w:r>
          </w:p>
        </w:tc>
        <w:tc>
          <w:tcPr>
            <w:tcW w:w="983" w:type="dxa"/>
            <w:tcBorders>
              <w:top w:val="nil"/>
              <w:left w:val="nil"/>
              <w:bottom w:val="nil"/>
              <w:right w:val="nil"/>
            </w:tcBorders>
            <w:shd w:val="clear" w:color="auto" w:fill="auto"/>
            <w:noWrap/>
            <w:vAlign w:val="center"/>
            <w:hideMark/>
          </w:tcPr>
          <w:p w14:paraId="70F5C591"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FA94044" w14:textId="77777777" w:rsidR="000E7AE3" w:rsidRPr="0086751D" w:rsidRDefault="000E7AE3" w:rsidP="006234AB">
            <w:pPr>
              <w:rPr>
                <w:lang w:eastAsia="sl-SI"/>
              </w:rPr>
            </w:pPr>
            <w:r w:rsidRPr="0086751D">
              <w:rPr>
                <w:lang w:eastAsia="sl-SI"/>
              </w:rPr>
              <w:t>1</w:t>
            </w:r>
          </w:p>
        </w:tc>
      </w:tr>
      <w:tr w:rsidR="000E7AE3" w:rsidRPr="0086751D" w14:paraId="5ED6CDAD" w14:textId="77777777" w:rsidTr="0026122E">
        <w:trPr>
          <w:trHeight w:val="300"/>
        </w:trPr>
        <w:tc>
          <w:tcPr>
            <w:tcW w:w="5680" w:type="dxa"/>
            <w:tcBorders>
              <w:top w:val="nil"/>
              <w:left w:val="nil"/>
              <w:bottom w:val="nil"/>
              <w:right w:val="nil"/>
            </w:tcBorders>
            <w:shd w:val="clear" w:color="auto" w:fill="auto"/>
            <w:vAlign w:val="center"/>
            <w:hideMark/>
          </w:tcPr>
          <w:p w14:paraId="6C03207B" w14:textId="77777777" w:rsidR="000E7AE3" w:rsidRPr="0086751D" w:rsidRDefault="000E7AE3" w:rsidP="006234AB">
            <w:pPr>
              <w:rPr>
                <w:lang w:eastAsia="sl-SI"/>
              </w:rPr>
            </w:pPr>
            <w:r w:rsidRPr="0086751D">
              <w:rPr>
                <w:lang w:eastAsia="sl-SI"/>
              </w:rPr>
              <w:lastRenderedPageBreak/>
              <w:t xml:space="preserve">4p stikalo  1,0,2 40A ročni preklop mreža/agregat </w:t>
            </w:r>
          </w:p>
        </w:tc>
        <w:tc>
          <w:tcPr>
            <w:tcW w:w="983" w:type="dxa"/>
            <w:tcBorders>
              <w:top w:val="nil"/>
              <w:left w:val="nil"/>
              <w:bottom w:val="nil"/>
              <w:right w:val="nil"/>
            </w:tcBorders>
            <w:shd w:val="clear" w:color="auto" w:fill="auto"/>
            <w:noWrap/>
            <w:vAlign w:val="center"/>
            <w:hideMark/>
          </w:tcPr>
          <w:p w14:paraId="4F01EF91"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8506246" w14:textId="77777777" w:rsidR="000E7AE3" w:rsidRPr="0086751D" w:rsidRDefault="000E7AE3" w:rsidP="006234AB">
            <w:pPr>
              <w:rPr>
                <w:lang w:eastAsia="sl-SI"/>
              </w:rPr>
            </w:pPr>
            <w:r w:rsidRPr="0086751D">
              <w:rPr>
                <w:lang w:eastAsia="sl-SI"/>
              </w:rPr>
              <w:t>1</w:t>
            </w:r>
          </w:p>
        </w:tc>
      </w:tr>
      <w:tr w:rsidR="000E7AE3" w:rsidRPr="0086751D" w14:paraId="7F982E7F" w14:textId="77777777" w:rsidTr="0026122E">
        <w:trPr>
          <w:trHeight w:val="300"/>
        </w:trPr>
        <w:tc>
          <w:tcPr>
            <w:tcW w:w="5680" w:type="dxa"/>
            <w:tcBorders>
              <w:top w:val="nil"/>
              <w:left w:val="nil"/>
              <w:bottom w:val="nil"/>
              <w:right w:val="nil"/>
            </w:tcBorders>
            <w:shd w:val="clear" w:color="auto" w:fill="auto"/>
            <w:vAlign w:val="center"/>
            <w:hideMark/>
          </w:tcPr>
          <w:p w14:paraId="719D532A" w14:textId="77777777" w:rsidR="000E7AE3" w:rsidRPr="0086751D" w:rsidRDefault="000E7AE3" w:rsidP="006234AB">
            <w:pPr>
              <w:rPr>
                <w:lang w:eastAsia="sl-SI"/>
              </w:rPr>
            </w:pPr>
            <w:r w:rsidRPr="0086751D">
              <w:rPr>
                <w:lang w:eastAsia="sl-SI"/>
              </w:rPr>
              <w:t xml:space="preserve">avtomatske varovalke 2p do 16 A </w:t>
            </w:r>
          </w:p>
        </w:tc>
        <w:tc>
          <w:tcPr>
            <w:tcW w:w="983" w:type="dxa"/>
            <w:tcBorders>
              <w:top w:val="nil"/>
              <w:left w:val="nil"/>
              <w:bottom w:val="nil"/>
              <w:right w:val="nil"/>
            </w:tcBorders>
            <w:shd w:val="clear" w:color="auto" w:fill="auto"/>
            <w:noWrap/>
            <w:vAlign w:val="center"/>
            <w:hideMark/>
          </w:tcPr>
          <w:p w14:paraId="3B8C72FC"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162409C9" w14:textId="77777777" w:rsidR="000E7AE3" w:rsidRPr="0086751D" w:rsidRDefault="000E7AE3" w:rsidP="006234AB">
            <w:pPr>
              <w:rPr>
                <w:lang w:eastAsia="sl-SI"/>
              </w:rPr>
            </w:pPr>
            <w:r w:rsidRPr="0086751D">
              <w:rPr>
                <w:lang w:eastAsia="sl-SI"/>
              </w:rPr>
              <w:t>20</w:t>
            </w:r>
          </w:p>
        </w:tc>
      </w:tr>
      <w:tr w:rsidR="000E7AE3" w:rsidRPr="0086751D" w14:paraId="757C468D" w14:textId="77777777" w:rsidTr="0026122E">
        <w:trPr>
          <w:trHeight w:val="300"/>
        </w:trPr>
        <w:tc>
          <w:tcPr>
            <w:tcW w:w="5680" w:type="dxa"/>
            <w:tcBorders>
              <w:top w:val="nil"/>
              <w:left w:val="nil"/>
              <w:bottom w:val="nil"/>
              <w:right w:val="nil"/>
            </w:tcBorders>
            <w:shd w:val="clear" w:color="auto" w:fill="auto"/>
            <w:vAlign w:val="center"/>
            <w:hideMark/>
          </w:tcPr>
          <w:p w14:paraId="0C3CAD1C" w14:textId="77777777" w:rsidR="000E7AE3" w:rsidRPr="0086751D" w:rsidRDefault="000E7AE3" w:rsidP="006234AB">
            <w:pPr>
              <w:rPr>
                <w:lang w:eastAsia="sl-SI"/>
              </w:rPr>
            </w:pPr>
            <w:r w:rsidRPr="0086751D">
              <w:rPr>
                <w:lang w:eastAsia="sl-SI"/>
              </w:rPr>
              <w:t xml:space="preserve">sponke VS L, N, Z </w:t>
            </w:r>
          </w:p>
        </w:tc>
        <w:tc>
          <w:tcPr>
            <w:tcW w:w="983" w:type="dxa"/>
            <w:tcBorders>
              <w:top w:val="nil"/>
              <w:left w:val="nil"/>
              <w:bottom w:val="nil"/>
              <w:right w:val="nil"/>
            </w:tcBorders>
            <w:shd w:val="clear" w:color="auto" w:fill="auto"/>
            <w:noWrap/>
            <w:vAlign w:val="center"/>
            <w:hideMark/>
          </w:tcPr>
          <w:p w14:paraId="0EC9BF1A" w14:textId="77777777" w:rsidR="000E7AE3" w:rsidRPr="0086751D" w:rsidRDefault="000E7AE3" w:rsidP="006234AB">
            <w:pPr>
              <w:rPr>
                <w:lang w:eastAsia="sl-SI"/>
              </w:rPr>
            </w:pPr>
            <w:r w:rsidRPr="0086751D">
              <w:rPr>
                <w:lang w:eastAsia="sl-SI"/>
              </w:rPr>
              <w:t>kos</w:t>
            </w:r>
          </w:p>
        </w:tc>
        <w:tc>
          <w:tcPr>
            <w:tcW w:w="960" w:type="dxa"/>
            <w:tcBorders>
              <w:top w:val="nil"/>
              <w:left w:val="nil"/>
              <w:bottom w:val="nil"/>
              <w:right w:val="nil"/>
            </w:tcBorders>
            <w:shd w:val="clear" w:color="auto" w:fill="auto"/>
            <w:noWrap/>
            <w:vAlign w:val="center"/>
            <w:hideMark/>
          </w:tcPr>
          <w:p w14:paraId="6CB4F733" w14:textId="77777777" w:rsidR="000E7AE3" w:rsidRPr="0086751D" w:rsidRDefault="000E7AE3" w:rsidP="006234AB">
            <w:pPr>
              <w:rPr>
                <w:lang w:eastAsia="sl-SI"/>
              </w:rPr>
            </w:pPr>
            <w:r w:rsidRPr="0086751D">
              <w:rPr>
                <w:lang w:eastAsia="sl-SI"/>
              </w:rPr>
              <w:t>60</w:t>
            </w:r>
          </w:p>
        </w:tc>
      </w:tr>
      <w:tr w:rsidR="000E7AE3" w:rsidRPr="0086751D" w14:paraId="30BAC17A" w14:textId="77777777" w:rsidTr="0026122E">
        <w:trPr>
          <w:trHeight w:val="300"/>
        </w:trPr>
        <w:tc>
          <w:tcPr>
            <w:tcW w:w="5680" w:type="dxa"/>
            <w:tcBorders>
              <w:top w:val="nil"/>
              <w:left w:val="nil"/>
              <w:bottom w:val="nil"/>
              <w:right w:val="nil"/>
            </w:tcBorders>
            <w:shd w:val="clear" w:color="auto" w:fill="auto"/>
            <w:noWrap/>
            <w:vAlign w:val="center"/>
            <w:hideMark/>
          </w:tcPr>
          <w:p w14:paraId="3BAB8622" w14:textId="77777777" w:rsidR="000E7AE3" w:rsidRPr="0086751D" w:rsidRDefault="000E7AE3" w:rsidP="006234AB">
            <w:pPr>
              <w:rPr>
                <w:lang w:eastAsia="sl-SI"/>
              </w:rPr>
            </w:pPr>
            <w:r w:rsidRPr="0086751D">
              <w:rPr>
                <w:lang w:eastAsia="sl-SI"/>
              </w:rPr>
              <w:t xml:space="preserve">torba za načrte </w:t>
            </w:r>
          </w:p>
        </w:tc>
        <w:tc>
          <w:tcPr>
            <w:tcW w:w="983" w:type="dxa"/>
            <w:tcBorders>
              <w:top w:val="nil"/>
              <w:left w:val="nil"/>
              <w:bottom w:val="nil"/>
              <w:right w:val="nil"/>
            </w:tcBorders>
            <w:shd w:val="clear" w:color="auto" w:fill="auto"/>
            <w:noWrap/>
            <w:vAlign w:val="center"/>
            <w:hideMark/>
          </w:tcPr>
          <w:p w14:paraId="3E45AA62"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11A637E3" w14:textId="77777777" w:rsidR="000E7AE3" w:rsidRPr="0086751D" w:rsidRDefault="000E7AE3" w:rsidP="006234AB">
            <w:pPr>
              <w:rPr>
                <w:lang w:eastAsia="sl-SI"/>
              </w:rPr>
            </w:pPr>
            <w:r w:rsidRPr="0086751D">
              <w:rPr>
                <w:lang w:eastAsia="sl-SI"/>
              </w:rPr>
              <w:t>1</w:t>
            </w:r>
          </w:p>
        </w:tc>
      </w:tr>
      <w:tr w:rsidR="000E7AE3" w:rsidRPr="0086751D" w14:paraId="7B429209" w14:textId="77777777" w:rsidTr="0026122E">
        <w:trPr>
          <w:trHeight w:val="300"/>
        </w:trPr>
        <w:tc>
          <w:tcPr>
            <w:tcW w:w="5680" w:type="dxa"/>
            <w:tcBorders>
              <w:top w:val="nil"/>
              <w:left w:val="nil"/>
              <w:bottom w:val="nil"/>
              <w:right w:val="nil"/>
            </w:tcBorders>
            <w:shd w:val="clear" w:color="auto" w:fill="auto"/>
            <w:vAlign w:val="center"/>
            <w:hideMark/>
          </w:tcPr>
          <w:p w14:paraId="079D4023" w14:textId="77777777" w:rsidR="000E7AE3" w:rsidRPr="0086751D" w:rsidRDefault="000E7AE3" w:rsidP="006234AB">
            <w:pPr>
              <w:rPr>
                <w:lang w:eastAsia="sl-SI"/>
              </w:rPr>
            </w:pPr>
            <w:r w:rsidRPr="0086751D">
              <w:rPr>
                <w:lang w:eastAsia="sl-SI"/>
              </w:rPr>
              <w:t>glavno stikalo 40A-3pol</w:t>
            </w:r>
          </w:p>
        </w:tc>
        <w:tc>
          <w:tcPr>
            <w:tcW w:w="983" w:type="dxa"/>
            <w:tcBorders>
              <w:top w:val="nil"/>
              <w:left w:val="nil"/>
              <w:bottom w:val="nil"/>
              <w:right w:val="nil"/>
            </w:tcBorders>
            <w:shd w:val="clear" w:color="auto" w:fill="auto"/>
            <w:noWrap/>
            <w:vAlign w:val="center"/>
            <w:hideMark/>
          </w:tcPr>
          <w:p w14:paraId="36B237E3"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6E16C9A4" w14:textId="77777777" w:rsidR="000E7AE3" w:rsidRPr="0086751D" w:rsidRDefault="000E7AE3" w:rsidP="006234AB">
            <w:pPr>
              <w:rPr>
                <w:lang w:eastAsia="sl-SI"/>
              </w:rPr>
            </w:pPr>
            <w:r w:rsidRPr="0086751D">
              <w:rPr>
                <w:lang w:eastAsia="sl-SI"/>
              </w:rPr>
              <w:t>1</w:t>
            </w:r>
          </w:p>
        </w:tc>
      </w:tr>
      <w:tr w:rsidR="000E7AE3" w:rsidRPr="0086751D" w14:paraId="673284DC" w14:textId="77777777" w:rsidTr="0026122E">
        <w:trPr>
          <w:trHeight w:val="300"/>
        </w:trPr>
        <w:tc>
          <w:tcPr>
            <w:tcW w:w="5680" w:type="dxa"/>
            <w:tcBorders>
              <w:top w:val="nil"/>
              <w:left w:val="nil"/>
              <w:bottom w:val="nil"/>
              <w:right w:val="nil"/>
            </w:tcBorders>
            <w:shd w:val="clear" w:color="auto" w:fill="auto"/>
            <w:vAlign w:val="center"/>
            <w:hideMark/>
          </w:tcPr>
          <w:p w14:paraId="43E94E0B" w14:textId="77777777" w:rsidR="000E7AE3" w:rsidRPr="0086751D" w:rsidRDefault="000E7AE3" w:rsidP="006234AB">
            <w:pPr>
              <w:rPr>
                <w:lang w:eastAsia="sl-SI"/>
              </w:rPr>
            </w:pPr>
            <w:r w:rsidRPr="0086751D">
              <w:rPr>
                <w:lang w:eastAsia="sl-SI"/>
              </w:rPr>
              <w:t>stikalo preklopno 1-0-2;  2-polno (UPS)</w:t>
            </w:r>
          </w:p>
        </w:tc>
        <w:tc>
          <w:tcPr>
            <w:tcW w:w="983" w:type="dxa"/>
            <w:tcBorders>
              <w:top w:val="nil"/>
              <w:left w:val="nil"/>
              <w:bottom w:val="nil"/>
              <w:right w:val="nil"/>
            </w:tcBorders>
            <w:shd w:val="clear" w:color="auto" w:fill="auto"/>
            <w:noWrap/>
            <w:vAlign w:val="center"/>
            <w:hideMark/>
          </w:tcPr>
          <w:p w14:paraId="6863CFB0" w14:textId="77777777" w:rsidR="000E7AE3" w:rsidRPr="0086751D" w:rsidRDefault="000E7AE3" w:rsidP="006234AB">
            <w:pPr>
              <w:rPr>
                <w:lang w:eastAsia="sl-SI"/>
              </w:rPr>
            </w:pPr>
            <w:r w:rsidRPr="0086751D">
              <w:rPr>
                <w:lang w:eastAsia="sl-SI"/>
              </w:rPr>
              <w:t>kom</w:t>
            </w:r>
          </w:p>
        </w:tc>
        <w:tc>
          <w:tcPr>
            <w:tcW w:w="960" w:type="dxa"/>
            <w:tcBorders>
              <w:top w:val="nil"/>
              <w:left w:val="nil"/>
              <w:bottom w:val="nil"/>
              <w:right w:val="nil"/>
            </w:tcBorders>
            <w:shd w:val="clear" w:color="auto" w:fill="auto"/>
            <w:noWrap/>
            <w:vAlign w:val="center"/>
            <w:hideMark/>
          </w:tcPr>
          <w:p w14:paraId="58238F05" w14:textId="77777777" w:rsidR="000E7AE3" w:rsidRPr="0086751D" w:rsidRDefault="000E7AE3" w:rsidP="006234AB">
            <w:pPr>
              <w:rPr>
                <w:lang w:eastAsia="sl-SI"/>
              </w:rPr>
            </w:pPr>
            <w:r w:rsidRPr="0086751D">
              <w:rPr>
                <w:lang w:eastAsia="sl-SI"/>
              </w:rPr>
              <w:t>1</w:t>
            </w:r>
          </w:p>
        </w:tc>
      </w:tr>
      <w:tr w:rsidR="000E7AE3" w:rsidRPr="0086751D" w14:paraId="2ED93D7B" w14:textId="77777777" w:rsidTr="0026122E">
        <w:trPr>
          <w:trHeight w:val="300"/>
        </w:trPr>
        <w:tc>
          <w:tcPr>
            <w:tcW w:w="5680" w:type="dxa"/>
            <w:tcBorders>
              <w:top w:val="nil"/>
              <w:left w:val="nil"/>
              <w:bottom w:val="nil"/>
              <w:right w:val="nil"/>
            </w:tcBorders>
            <w:shd w:val="clear" w:color="auto" w:fill="auto"/>
            <w:vAlign w:val="center"/>
            <w:hideMark/>
          </w:tcPr>
          <w:p w14:paraId="181FE828" w14:textId="77777777" w:rsidR="000E7AE3" w:rsidRPr="0086751D" w:rsidRDefault="000E7AE3" w:rsidP="006234AB">
            <w:pPr>
              <w:rPr>
                <w:lang w:eastAsia="sl-SI"/>
              </w:rPr>
            </w:pPr>
            <w:r w:rsidRPr="0086751D">
              <w:rPr>
                <w:lang w:eastAsia="sl-SI"/>
              </w:rPr>
              <w:t xml:space="preserve">drobni, potrošni material in vezava omarice </w:t>
            </w:r>
          </w:p>
        </w:tc>
        <w:tc>
          <w:tcPr>
            <w:tcW w:w="983" w:type="dxa"/>
            <w:tcBorders>
              <w:top w:val="nil"/>
              <w:left w:val="nil"/>
              <w:bottom w:val="nil"/>
              <w:right w:val="nil"/>
            </w:tcBorders>
            <w:shd w:val="clear" w:color="auto" w:fill="auto"/>
            <w:noWrap/>
            <w:vAlign w:val="center"/>
            <w:hideMark/>
          </w:tcPr>
          <w:p w14:paraId="1B1A0027"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4F84A5CB" w14:textId="77777777" w:rsidR="000E7AE3" w:rsidRPr="0086751D" w:rsidRDefault="000E7AE3" w:rsidP="006234AB">
            <w:pPr>
              <w:rPr>
                <w:lang w:eastAsia="sl-SI"/>
              </w:rPr>
            </w:pPr>
            <w:r w:rsidRPr="0086751D">
              <w:rPr>
                <w:lang w:eastAsia="sl-SI"/>
              </w:rPr>
              <w:t>1</w:t>
            </w:r>
          </w:p>
        </w:tc>
      </w:tr>
      <w:tr w:rsidR="000E7AE3" w:rsidRPr="0086751D" w14:paraId="542D9F1B" w14:textId="77777777" w:rsidTr="0026122E">
        <w:trPr>
          <w:trHeight w:val="300"/>
        </w:trPr>
        <w:tc>
          <w:tcPr>
            <w:tcW w:w="5680" w:type="dxa"/>
            <w:tcBorders>
              <w:top w:val="nil"/>
              <w:left w:val="nil"/>
              <w:bottom w:val="nil"/>
              <w:right w:val="nil"/>
            </w:tcBorders>
            <w:shd w:val="clear" w:color="auto" w:fill="auto"/>
            <w:vAlign w:val="center"/>
            <w:hideMark/>
          </w:tcPr>
          <w:p w14:paraId="5F185E44" w14:textId="77777777" w:rsidR="000E7AE3" w:rsidRPr="0086751D" w:rsidRDefault="000E7AE3" w:rsidP="006234AB">
            <w:pPr>
              <w:rPr>
                <w:lang w:eastAsia="sl-SI"/>
              </w:rPr>
            </w:pPr>
            <w:r w:rsidRPr="0086751D">
              <w:rPr>
                <w:lang w:eastAsia="sl-SI"/>
              </w:rPr>
              <w:t>priklop vodnikov cca 15 (kos)</w:t>
            </w:r>
          </w:p>
        </w:tc>
        <w:tc>
          <w:tcPr>
            <w:tcW w:w="983" w:type="dxa"/>
            <w:tcBorders>
              <w:top w:val="nil"/>
              <w:left w:val="nil"/>
              <w:bottom w:val="nil"/>
              <w:right w:val="nil"/>
            </w:tcBorders>
            <w:shd w:val="clear" w:color="auto" w:fill="auto"/>
            <w:noWrap/>
            <w:vAlign w:val="center"/>
            <w:hideMark/>
          </w:tcPr>
          <w:p w14:paraId="44E53497"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281F4F30" w14:textId="77777777" w:rsidR="000E7AE3" w:rsidRPr="0086751D" w:rsidRDefault="000E7AE3" w:rsidP="006234AB">
            <w:pPr>
              <w:rPr>
                <w:lang w:eastAsia="sl-SI"/>
              </w:rPr>
            </w:pPr>
            <w:r w:rsidRPr="0086751D">
              <w:rPr>
                <w:lang w:eastAsia="sl-SI"/>
              </w:rPr>
              <w:t>1</w:t>
            </w:r>
          </w:p>
        </w:tc>
      </w:tr>
      <w:tr w:rsidR="000E7AE3" w:rsidRPr="0086751D" w14:paraId="10401E09" w14:textId="77777777" w:rsidTr="0026122E">
        <w:trPr>
          <w:trHeight w:val="300"/>
        </w:trPr>
        <w:tc>
          <w:tcPr>
            <w:tcW w:w="5680" w:type="dxa"/>
            <w:tcBorders>
              <w:top w:val="nil"/>
              <w:left w:val="nil"/>
              <w:bottom w:val="nil"/>
              <w:right w:val="nil"/>
            </w:tcBorders>
            <w:shd w:val="clear" w:color="auto" w:fill="auto"/>
            <w:vAlign w:val="center"/>
            <w:hideMark/>
          </w:tcPr>
          <w:p w14:paraId="753DB143" w14:textId="77777777" w:rsidR="000E7AE3" w:rsidRPr="0086751D" w:rsidRDefault="000E7AE3" w:rsidP="006234AB">
            <w:pPr>
              <w:rPr>
                <w:lang w:eastAsia="sl-SI"/>
              </w:rPr>
            </w:pPr>
            <w:r w:rsidRPr="0086751D">
              <w:rPr>
                <w:lang w:eastAsia="sl-SI"/>
              </w:rPr>
              <w:t xml:space="preserve">Prevezava / predelava  obstoječe omarice </w:t>
            </w:r>
          </w:p>
        </w:tc>
        <w:tc>
          <w:tcPr>
            <w:tcW w:w="983" w:type="dxa"/>
            <w:tcBorders>
              <w:top w:val="nil"/>
              <w:left w:val="nil"/>
              <w:bottom w:val="nil"/>
              <w:right w:val="nil"/>
            </w:tcBorders>
            <w:shd w:val="clear" w:color="auto" w:fill="auto"/>
            <w:noWrap/>
            <w:vAlign w:val="center"/>
            <w:hideMark/>
          </w:tcPr>
          <w:p w14:paraId="5AC64B1A" w14:textId="77777777" w:rsidR="000E7AE3" w:rsidRPr="0086751D" w:rsidRDefault="000E7AE3" w:rsidP="006234AB">
            <w:pPr>
              <w:rPr>
                <w:lang w:eastAsia="sl-SI"/>
              </w:rPr>
            </w:pPr>
            <w:proofErr w:type="spellStart"/>
            <w:r w:rsidRPr="0086751D">
              <w:rPr>
                <w:lang w:eastAsia="sl-SI"/>
              </w:rPr>
              <w:t>kpl</w:t>
            </w:r>
            <w:proofErr w:type="spellEnd"/>
          </w:p>
        </w:tc>
        <w:tc>
          <w:tcPr>
            <w:tcW w:w="960" w:type="dxa"/>
            <w:tcBorders>
              <w:top w:val="nil"/>
              <w:left w:val="nil"/>
              <w:bottom w:val="nil"/>
              <w:right w:val="nil"/>
            </w:tcBorders>
            <w:shd w:val="clear" w:color="auto" w:fill="auto"/>
            <w:noWrap/>
            <w:vAlign w:val="center"/>
            <w:hideMark/>
          </w:tcPr>
          <w:p w14:paraId="043C16B7" w14:textId="77777777" w:rsidR="000E7AE3" w:rsidRPr="0086751D" w:rsidRDefault="000E7AE3" w:rsidP="006234AB">
            <w:pPr>
              <w:rPr>
                <w:lang w:eastAsia="sl-SI"/>
              </w:rPr>
            </w:pPr>
            <w:r w:rsidRPr="0086751D">
              <w:rPr>
                <w:lang w:eastAsia="sl-SI"/>
              </w:rPr>
              <w:t>1</w:t>
            </w:r>
          </w:p>
        </w:tc>
      </w:tr>
      <w:tr w:rsidR="000E7AE3" w:rsidRPr="0086751D" w14:paraId="687B2E29" w14:textId="77777777" w:rsidTr="0026122E">
        <w:trPr>
          <w:trHeight w:val="600"/>
        </w:trPr>
        <w:tc>
          <w:tcPr>
            <w:tcW w:w="5680" w:type="dxa"/>
            <w:tcBorders>
              <w:top w:val="nil"/>
              <w:left w:val="nil"/>
              <w:bottom w:val="nil"/>
              <w:right w:val="nil"/>
            </w:tcBorders>
            <w:shd w:val="clear" w:color="auto" w:fill="auto"/>
            <w:vAlign w:val="center"/>
            <w:hideMark/>
          </w:tcPr>
          <w:p w14:paraId="06CCF18D" w14:textId="77777777" w:rsidR="000E7AE3" w:rsidRPr="0086751D" w:rsidRDefault="000E7AE3" w:rsidP="006234AB">
            <w:pPr>
              <w:rPr>
                <w:lang w:eastAsia="sl-SI"/>
              </w:rPr>
            </w:pPr>
            <w:r w:rsidRPr="0086751D">
              <w:rPr>
                <w:lang w:eastAsia="sl-SI"/>
              </w:rPr>
              <w:t xml:space="preserve">Odstranitev, prevezava, vodnikov, ki se prestavijo v novo omarico </w:t>
            </w:r>
          </w:p>
        </w:tc>
        <w:tc>
          <w:tcPr>
            <w:tcW w:w="983" w:type="dxa"/>
            <w:tcBorders>
              <w:top w:val="nil"/>
              <w:left w:val="nil"/>
              <w:bottom w:val="nil"/>
              <w:right w:val="nil"/>
            </w:tcBorders>
            <w:shd w:val="clear" w:color="auto" w:fill="auto"/>
            <w:noWrap/>
            <w:vAlign w:val="center"/>
            <w:hideMark/>
          </w:tcPr>
          <w:p w14:paraId="7F5B5D20" w14:textId="77777777" w:rsidR="000E7AE3" w:rsidRPr="0086751D" w:rsidRDefault="000E7AE3" w:rsidP="006234AB">
            <w:pPr>
              <w:rPr>
                <w:lang w:eastAsia="sl-SI"/>
              </w:rPr>
            </w:pPr>
            <w:r w:rsidRPr="0086751D">
              <w:rPr>
                <w:lang w:eastAsia="sl-SI"/>
              </w:rPr>
              <w:t>ura</w:t>
            </w:r>
          </w:p>
        </w:tc>
        <w:tc>
          <w:tcPr>
            <w:tcW w:w="960" w:type="dxa"/>
            <w:tcBorders>
              <w:top w:val="nil"/>
              <w:left w:val="nil"/>
              <w:bottom w:val="nil"/>
              <w:right w:val="nil"/>
            </w:tcBorders>
            <w:shd w:val="clear" w:color="auto" w:fill="auto"/>
            <w:noWrap/>
            <w:vAlign w:val="center"/>
            <w:hideMark/>
          </w:tcPr>
          <w:p w14:paraId="6F108996" w14:textId="77777777" w:rsidR="000E7AE3" w:rsidRPr="0086751D" w:rsidRDefault="000E7AE3" w:rsidP="006234AB">
            <w:pPr>
              <w:rPr>
                <w:lang w:eastAsia="sl-SI"/>
              </w:rPr>
            </w:pPr>
            <w:r w:rsidRPr="0086751D">
              <w:rPr>
                <w:lang w:eastAsia="sl-SI"/>
              </w:rPr>
              <w:t>15</w:t>
            </w:r>
          </w:p>
        </w:tc>
      </w:tr>
      <w:tr w:rsidR="000E7AE3" w:rsidRPr="0086751D" w14:paraId="771B60DF" w14:textId="77777777" w:rsidTr="0026122E">
        <w:trPr>
          <w:trHeight w:val="300"/>
        </w:trPr>
        <w:tc>
          <w:tcPr>
            <w:tcW w:w="5680" w:type="dxa"/>
            <w:tcBorders>
              <w:top w:val="nil"/>
              <w:left w:val="nil"/>
              <w:bottom w:val="nil"/>
              <w:right w:val="nil"/>
            </w:tcBorders>
            <w:shd w:val="clear" w:color="000000" w:fill="DDEBF7"/>
            <w:vAlign w:val="center"/>
            <w:hideMark/>
          </w:tcPr>
          <w:p w14:paraId="58A6BFAC" w14:textId="77777777" w:rsidR="000E7AE3" w:rsidRPr="0086751D" w:rsidRDefault="000E7AE3" w:rsidP="006234AB">
            <w:pPr>
              <w:rPr>
                <w:lang w:eastAsia="sl-SI"/>
              </w:rPr>
            </w:pPr>
            <w:r w:rsidRPr="0086751D">
              <w:rPr>
                <w:lang w:eastAsia="sl-SI"/>
              </w:rPr>
              <w:t>Izvedba meritev</w:t>
            </w:r>
          </w:p>
        </w:tc>
        <w:tc>
          <w:tcPr>
            <w:tcW w:w="983" w:type="dxa"/>
            <w:tcBorders>
              <w:top w:val="nil"/>
              <w:left w:val="nil"/>
              <w:bottom w:val="nil"/>
              <w:right w:val="nil"/>
            </w:tcBorders>
            <w:shd w:val="clear" w:color="000000" w:fill="DDEBF7"/>
            <w:noWrap/>
            <w:hideMark/>
          </w:tcPr>
          <w:p w14:paraId="10140F17"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6C93A485" w14:textId="77777777" w:rsidR="000E7AE3" w:rsidRPr="0086751D" w:rsidRDefault="000E7AE3" w:rsidP="006234AB">
            <w:pPr>
              <w:rPr>
                <w:lang w:eastAsia="sl-SI"/>
              </w:rPr>
            </w:pPr>
            <w:r w:rsidRPr="0086751D">
              <w:rPr>
                <w:lang w:eastAsia="sl-SI"/>
              </w:rPr>
              <w:t> </w:t>
            </w:r>
          </w:p>
        </w:tc>
      </w:tr>
      <w:tr w:rsidR="000E7AE3" w:rsidRPr="0086751D" w14:paraId="4F358DC4" w14:textId="77777777" w:rsidTr="0026122E">
        <w:trPr>
          <w:trHeight w:val="900"/>
        </w:trPr>
        <w:tc>
          <w:tcPr>
            <w:tcW w:w="5680" w:type="dxa"/>
            <w:tcBorders>
              <w:top w:val="nil"/>
              <w:left w:val="nil"/>
              <w:bottom w:val="nil"/>
              <w:right w:val="nil"/>
            </w:tcBorders>
            <w:shd w:val="clear" w:color="auto" w:fill="auto"/>
            <w:vAlign w:val="center"/>
            <w:hideMark/>
          </w:tcPr>
          <w:p w14:paraId="70605434" w14:textId="77777777" w:rsidR="000E7AE3" w:rsidRPr="0086751D" w:rsidRDefault="000E7AE3" w:rsidP="006234AB">
            <w:pPr>
              <w:rPr>
                <w:lang w:eastAsia="sl-SI"/>
              </w:rPr>
            </w:pPr>
            <w:r w:rsidRPr="0086751D">
              <w:rPr>
                <w:lang w:eastAsia="sl-SI"/>
              </w:rPr>
              <w:t>Izvedba meritev za komplet izvedeno električno in strelovodno instalacijo objekta z izdelavo zapisnikov in poročil v sestavi:</w:t>
            </w:r>
          </w:p>
        </w:tc>
        <w:tc>
          <w:tcPr>
            <w:tcW w:w="983" w:type="dxa"/>
            <w:vMerge w:val="restart"/>
            <w:tcBorders>
              <w:top w:val="nil"/>
              <w:left w:val="nil"/>
              <w:bottom w:val="nil"/>
              <w:right w:val="nil"/>
            </w:tcBorders>
            <w:shd w:val="clear" w:color="auto" w:fill="auto"/>
            <w:noWrap/>
            <w:vAlign w:val="center"/>
            <w:hideMark/>
          </w:tcPr>
          <w:p w14:paraId="3A8B3F35" w14:textId="77777777" w:rsidR="000E7AE3" w:rsidRPr="0086751D" w:rsidRDefault="000E7AE3" w:rsidP="006234AB">
            <w:pPr>
              <w:rPr>
                <w:lang w:eastAsia="sl-SI"/>
              </w:rPr>
            </w:pPr>
            <w:proofErr w:type="spellStart"/>
            <w:r w:rsidRPr="0086751D">
              <w:rPr>
                <w:lang w:eastAsia="sl-SI"/>
              </w:rPr>
              <w:t>kpl</w:t>
            </w:r>
            <w:proofErr w:type="spellEnd"/>
          </w:p>
        </w:tc>
        <w:tc>
          <w:tcPr>
            <w:tcW w:w="960" w:type="dxa"/>
            <w:vMerge w:val="restart"/>
            <w:tcBorders>
              <w:top w:val="nil"/>
              <w:left w:val="nil"/>
              <w:bottom w:val="nil"/>
              <w:right w:val="nil"/>
            </w:tcBorders>
            <w:shd w:val="clear" w:color="auto" w:fill="auto"/>
            <w:noWrap/>
            <w:vAlign w:val="center"/>
            <w:hideMark/>
          </w:tcPr>
          <w:p w14:paraId="0B04B8E3" w14:textId="77777777" w:rsidR="000E7AE3" w:rsidRPr="0086751D" w:rsidRDefault="000E7AE3" w:rsidP="006234AB">
            <w:pPr>
              <w:rPr>
                <w:lang w:eastAsia="sl-SI"/>
              </w:rPr>
            </w:pPr>
            <w:r w:rsidRPr="0086751D">
              <w:rPr>
                <w:lang w:eastAsia="sl-SI"/>
              </w:rPr>
              <w:t>1</w:t>
            </w:r>
          </w:p>
        </w:tc>
      </w:tr>
      <w:tr w:rsidR="000E7AE3" w:rsidRPr="0086751D" w14:paraId="266063C1" w14:textId="77777777" w:rsidTr="0026122E">
        <w:trPr>
          <w:trHeight w:val="300"/>
        </w:trPr>
        <w:tc>
          <w:tcPr>
            <w:tcW w:w="5680" w:type="dxa"/>
            <w:tcBorders>
              <w:top w:val="nil"/>
              <w:left w:val="nil"/>
              <w:bottom w:val="nil"/>
              <w:right w:val="nil"/>
            </w:tcBorders>
            <w:shd w:val="clear" w:color="auto" w:fill="auto"/>
            <w:vAlign w:val="center"/>
            <w:hideMark/>
          </w:tcPr>
          <w:p w14:paraId="548C85F9" w14:textId="77777777" w:rsidR="000E7AE3" w:rsidRPr="0086751D" w:rsidRDefault="000E7AE3" w:rsidP="006234AB">
            <w:pPr>
              <w:rPr>
                <w:lang w:eastAsia="sl-SI"/>
              </w:rPr>
            </w:pPr>
            <w:r w:rsidRPr="0086751D">
              <w:rPr>
                <w:lang w:eastAsia="sl-SI"/>
              </w:rPr>
              <w:t xml:space="preserve"> - merjenje impedance </w:t>
            </w:r>
            <w:proofErr w:type="spellStart"/>
            <w:r w:rsidRPr="0086751D">
              <w:rPr>
                <w:lang w:eastAsia="sl-SI"/>
              </w:rPr>
              <w:t>okvarne</w:t>
            </w:r>
            <w:proofErr w:type="spellEnd"/>
            <w:r w:rsidRPr="0086751D">
              <w:rPr>
                <w:lang w:eastAsia="sl-SI"/>
              </w:rPr>
              <w:t xml:space="preserve"> zanke</w:t>
            </w:r>
          </w:p>
        </w:tc>
        <w:tc>
          <w:tcPr>
            <w:tcW w:w="983" w:type="dxa"/>
            <w:vMerge/>
            <w:tcBorders>
              <w:top w:val="nil"/>
              <w:left w:val="nil"/>
              <w:bottom w:val="nil"/>
              <w:right w:val="nil"/>
            </w:tcBorders>
            <w:vAlign w:val="center"/>
            <w:hideMark/>
          </w:tcPr>
          <w:p w14:paraId="2DFC7F45"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4AAB3D6D" w14:textId="77777777" w:rsidR="000E7AE3" w:rsidRPr="0086751D" w:rsidRDefault="000E7AE3" w:rsidP="006234AB">
            <w:pPr>
              <w:rPr>
                <w:lang w:eastAsia="sl-SI"/>
              </w:rPr>
            </w:pPr>
          </w:p>
        </w:tc>
      </w:tr>
      <w:tr w:rsidR="000E7AE3" w:rsidRPr="0086751D" w14:paraId="67709ADA" w14:textId="77777777" w:rsidTr="0026122E">
        <w:trPr>
          <w:trHeight w:val="300"/>
        </w:trPr>
        <w:tc>
          <w:tcPr>
            <w:tcW w:w="5680" w:type="dxa"/>
            <w:tcBorders>
              <w:top w:val="nil"/>
              <w:left w:val="nil"/>
              <w:bottom w:val="nil"/>
              <w:right w:val="nil"/>
            </w:tcBorders>
            <w:shd w:val="clear" w:color="auto" w:fill="auto"/>
            <w:vAlign w:val="center"/>
            <w:hideMark/>
          </w:tcPr>
          <w:p w14:paraId="5ADF9ED4" w14:textId="77777777" w:rsidR="000E7AE3" w:rsidRPr="0086751D" w:rsidRDefault="000E7AE3" w:rsidP="006234AB">
            <w:pPr>
              <w:rPr>
                <w:lang w:eastAsia="sl-SI"/>
              </w:rPr>
            </w:pPr>
            <w:r w:rsidRPr="0086751D">
              <w:rPr>
                <w:lang w:eastAsia="sl-SI"/>
              </w:rPr>
              <w:t xml:space="preserve"> - merjenje izolacijske upornosti</w:t>
            </w:r>
          </w:p>
        </w:tc>
        <w:tc>
          <w:tcPr>
            <w:tcW w:w="983" w:type="dxa"/>
            <w:vMerge/>
            <w:tcBorders>
              <w:top w:val="nil"/>
              <w:left w:val="nil"/>
              <w:bottom w:val="nil"/>
              <w:right w:val="nil"/>
            </w:tcBorders>
            <w:vAlign w:val="center"/>
            <w:hideMark/>
          </w:tcPr>
          <w:p w14:paraId="4FDD224D"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7179C467" w14:textId="77777777" w:rsidR="000E7AE3" w:rsidRPr="0086751D" w:rsidRDefault="000E7AE3" w:rsidP="006234AB">
            <w:pPr>
              <w:rPr>
                <w:lang w:eastAsia="sl-SI"/>
              </w:rPr>
            </w:pPr>
          </w:p>
        </w:tc>
      </w:tr>
      <w:tr w:rsidR="000E7AE3" w:rsidRPr="0086751D" w14:paraId="0F950ED1" w14:textId="77777777" w:rsidTr="0026122E">
        <w:trPr>
          <w:trHeight w:val="300"/>
        </w:trPr>
        <w:tc>
          <w:tcPr>
            <w:tcW w:w="5680" w:type="dxa"/>
            <w:tcBorders>
              <w:top w:val="nil"/>
              <w:left w:val="nil"/>
              <w:bottom w:val="nil"/>
              <w:right w:val="nil"/>
            </w:tcBorders>
            <w:shd w:val="clear" w:color="auto" w:fill="auto"/>
            <w:vAlign w:val="center"/>
            <w:hideMark/>
          </w:tcPr>
          <w:p w14:paraId="65F18BB6" w14:textId="77777777" w:rsidR="000E7AE3" w:rsidRPr="0086751D" w:rsidRDefault="000E7AE3" w:rsidP="006234AB">
            <w:pPr>
              <w:rPr>
                <w:lang w:eastAsia="sl-SI"/>
              </w:rPr>
            </w:pPr>
            <w:r w:rsidRPr="0086751D">
              <w:rPr>
                <w:lang w:eastAsia="sl-SI"/>
              </w:rPr>
              <w:t xml:space="preserve"> - merjenje izenačitev potencialov</w:t>
            </w:r>
          </w:p>
        </w:tc>
        <w:tc>
          <w:tcPr>
            <w:tcW w:w="983" w:type="dxa"/>
            <w:vMerge/>
            <w:tcBorders>
              <w:top w:val="nil"/>
              <w:left w:val="nil"/>
              <w:bottom w:val="nil"/>
              <w:right w:val="nil"/>
            </w:tcBorders>
            <w:vAlign w:val="center"/>
            <w:hideMark/>
          </w:tcPr>
          <w:p w14:paraId="7E89C23E"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05EDD1C4" w14:textId="77777777" w:rsidR="000E7AE3" w:rsidRPr="0086751D" w:rsidRDefault="000E7AE3" w:rsidP="006234AB">
            <w:pPr>
              <w:rPr>
                <w:lang w:eastAsia="sl-SI"/>
              </w:rPr>
            </w:pPr>
          </w:p>
        </w:tc>
      </w:tr>
      <w:tr w:rsidR="000E7AE3" w:rsidRPr="0086751D" w14:paraId="2381FE4B" w14:textId="77777777" w:rsidTr="0026122E">
        <w:trPr>
          <w:trHeight w:val="300"/>
        </w:trPr>
        <w:tc>
          <w:tcPr>
            <w:tcW w:w="5680" w:type="dxa"/>
            <w:tcBorders>
              <w:top w:val="nil"/>
              <w:left w:val="nil"/>
              <w:bottom w:val="nil"/>
              <w:right w:val="nil"/>
            </w:tcBorders>
            <w:shd w:val="clear" w:color="auto" w:fill="auto"/>
            <w:vAlign w:val="center"/>
            <w:hideMark/>
          </w:tcPr>
          <w:p w14:paraId="64662DC2" w14:textId="77777777" w:rsidR="000E7AE3" w:rsidRPr="0086751D" w:rsidRDefault="000E7AE3" w:rsidP="006234AB">
            <w:pPr>
              <w:rPr>
                <w:lang w:eastAsia="sl-SI"/>
              </w:rPr>
            </w:pPr>
            <w:r w:rsidRPr="0086751D">
              <w:rPr>
                <w:lang w:eastAsia="sl-SI"/>
              </w:rPr>
              <w:t xml:space="preserve"> - funkcionalni preizkus</w:t>
            </w:r>
          </w:p>
        </w:tc>
        <w:tc>
          <w:tcPr>
            <w:tcW w:w="983" w:type="dxa"/>
            <w:vMerge/>
            <w:tcBorders>
              <w:top w:val="nil"/>
              <w:left w:val="nil"/>
              <w:bottom w:val="nil"/>
              <w:right w:val="nil"/>
            </w:tcBorders>
            <w:vAlign w:val="center"/>
            <w:hideMark/>
          </w:tcPr>
          <w:p w14:paraId="3EF65068" w14:textId="77777777" w:rsidR="000E7AE3" w:rsidRPr="0086751D" w:rsidRDefault="000E7AE3" w:rsidP="006234AB">
            <w:pPr>
              <w:rPr>
                <w:lang w:eastAsia="sl-SI"/>
              </w:rPr>
            </w:pPr>
          </w:p>
        </w:tc>
        <w:tc>
          <w:tcPr>
            <w:tcW w:w="960" w:type="dxa"/>
            <w:vMerge/>
            <w:tcBorders>
              <w:top w:val="nil"/>
              <w:left w:val="nil"/>
              <w:bottom w:val="nil"/>
              <w:right w:val="nil"/>
            </w:tcBorders>
            <w:vAlign w:val="center"/>
            <w:hideMark/>
          </w:tcPr>
          <w:p w14:paraId="0A7772F6" w14:textId="77777777" w:rsidR="000E7AE3" w:rsidRPr="0086751D" w:rsidRDefault="000E7AE3" w:rsidP="006234AB">
            <w:pPr>
              <w:rPr>
                <w:lang w:eastAsia="sl-SI"/>
              </w:rPr>
            </w:pPr>
          </w:p>
        </w:tc>
      </w:tr>
      <w:tr w:rsidR="000E7AE3" w:rsidRPr="0086751D" w14:paraId="2145B404" w14:textId="77777777" w:rsidTr="0026122E">
        <w:trPr>
          <w:trHeight w:val="300"/>
        </w:trPr>
        <w:tc>
          <w:tcPr>
            <w:tcW w:w="5680" w:type="dxa"/>
            <w:tcBorders>
              <w:top w:val="nil"/>
              <w:left w:val="nil"/>
              <w:bottom w:val="nil"/>
              <w:right w:val="nil"/>
            </w:tcBorders>
            <w:shd w:val="clear" w:color="000000" w:fill="DDEBF7"/>
            <w:vAlign w:val="center"/>
            <w:hideMark/>
          </w:tcPr>
          <w:p w14:paraId="4D053C31" w14:textId="77777777" w:rsidR="000E7AE3" w:rsidRPr="0086751D" w:rsidRDefault="000E7AE3" w:rsidP="006234AB">
            <w:pPr>
              <w:rPr>
                <w:lang w:eastAsia="sl-SI"/>
              </w:rPr>
            </w:pPr>
            <w:r w:rsidRPr="0086751D">
              <w:rPr>
                <w:lang w:eastAsia="sl-SI"/>
              </w:rPr>
              <w:t>DROBNI MONTAŽNI MATERIAL, NEPREDVIDENI STROŠKI</w:t>
            </w:r>
          </w:p>
        </w:tc>
        <w:tc>
          <w:tcPr>
            <w:tcW w:w="983" w:type="dxa"/>
            <w:tcBorders>
              <w:top w:val="nil"/>
              <w:left w:val="nil"/>
              <w:bottom w:val="nil"/>
              <w:right w:val="nil"/>
            </w:tcBorders>
            <w:shd w:val="clear" w:color="000000" w:fill="DDEBF7"/>
            <w:noWrap/>
            <w:hideMark/>
          </w:tcPr>
          <w:p w14:paraId="5CE2FF70" w14:textId="77777777" w:rsidR="000E7AE3" w:rsidRPr="0086751D" w:rsidRDefault="000E7AE3" w:rsidP="006234AB">
            <w:pPr>
              <w:rPr>
                <w:lang w:eastAsia="sl-SI"/>
              </w:rPr>
            </w:pPr>
            <w:r w:rsidRPr="0086751D">
              <w:rPr>
                <w:lang w:eastAsia="sl-SI"/>
              </w:rPr>
              <w:t> </w:t>
            </w:r>
          </w:p>
        </w:tc>
        <w:tc>
          <w:tcPr>
            <w:tcW w:w="960" w:type="dxa"/>
            <w:tcBorders>
              <w:top w:val="nil"/>
              <w:left w:val="nil"/>
              <w:bottom w:val="nil"/>
              <w:right w:val="nil"/>
            </w:tcBorders>
            <w:shd w:val="clear" w:color="000000" w:fill="DDEBF7"/>
            <w:noWrap/>
            <w:vAlign w:val="center"/>
            <w:hideMark/>
          </w:tcPr>
          <w:p w14:paraId="0B6E4B26" w14:textId="77777777" w:rsidR="000E7AE3" w:rsidRPr="0086751D" w:rsidRDefault="000E7AE3" w:rsidP="006234AB">
            <w:pPr>
              <w:rPr>
                <w:lang w:eastAsia="sl-SI"/>
              </w:rPr>
            </w:pPr>
            <w:r w:rsidRPr="0086751D">
              <w:rPr>
                <w:lang w:eastAsia="sl-SI"/>
              </w:rPr>
              <w:t> </w:t>
            </w:r>
          </w:p>
        </w:tc>
      </w:tr>
      <w:tr w:rsidR="000E7AE3" w:rsidRPr="0086751D" w14:paraId="2C3910F8" w14:textId="77777777" w:rsidTr="0026122E">
        <w:trPr>
          <w:trHeight w:val="1200"/>
        </w:trPr>
        <w:tc>
          <w:tcPr>
            <w:tcW w:w="5680" w:type="dxa"/>
            <w:tcBorders>
              <w:top w:val="nil"/>
              <w:left w:val="nil"/>
              <w:bottom w:val="nil"/>
              <w:right w:val="nil"/>
            </w:tcBorders>
            <w:shd w:val="clear" w:color="auto" w:fill="auto"/>
            <w:vAlign w:val="center"/>
            <w:hideMark/>
          </w:tcPr>
          <w:p w14:paraId="0A17D4AC" w14:textId="77777777" w:rsidR="000E7AE3" w:rsidRPr="0086751D" w:rsidRDefault="000E7AE3" w:rsidP="006234AB">
            <w:pPr>
              <w:rPr>
                <w:lang w:eastAsia="sl-SI"/>
              </w:rPr>
            </w:pPr>
            <w:r w:rsidRPr="0086751D">
              <w:rPr>
                <w:lang w:eastAsia="sl-SI"/>
              </w:rPr>
              <w:t>Drobni montažni material (</w:t>
            </w:r>
            <w:proofErr w:type="spellStart"/>
            <w:r w:rsidRPr="0086751D">
              <w:rPr>
                <w:lang w:eastAsia="sl-SI"/>
              </w:rPr>
              <w:t>uvodnice</w:t>
            </w:r>
            <w:proofErr w:type="spellEnd"/>
            <w:r w:rsidRPr="0086751D">
              <w:rPr>
                <w:lang w:eastAsia="sl-SI"/>
              </w:rPr>
              <w:t xml:space="preserve">, vijaki, sponke,..) za razsvetljavo, moč, </w:t>
            </w:r>
            <w:proofErr w:type="spellStart"/>
            <w:r w:rsidRPr="0086751D">
              <w:rPr>
                <w:lang w:eastAsia="sl-SI"/>
              </w:rPr>
              <w:t>šibkotočno</w:t>
            </w:r>
            <w:proofErr w:type="spellEnd"/>
            <w:r w:rsidRPr="0086751D">
              <w:rPr>
                <w:lang w:eastAsia="sl-SI"/>
              </w:rPr>
              <w:t xml:space="preserve"> instalacijo in instalacijo za izenačenje električnega potenciala</w:t>
            </w:r>
          </w:p>
        </w:tc>
        <w:tc>
          <w:tcPr>
            <w:tcW w:w="983" w:type="dxa"/>
            <w:tcBorders>
              <w:top w:val="nil"/>
              <w:left w:val="nil"/>
              <w:bottom w:val="nil"/>
              <w:right w:val="nil"/>
            </w:tcBorders>
            <w:shd w:val="clear" w:color="auto" w:fill="auto"/>
            <w:vAlign w:val="center"/>
            <w:hideMark/>
          </w:tcPr>
          <w:p w14:paraId="4F468E72"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60D37B96" w14:textId="77777777" w:rsidR="000E7AE3" w:rsidRPr="0086751D" w:rsidRDefault="000E7AE3" w:rsidP="006234AB">
            <w:pPr>
              <w:rPr>
                <w:lang w:eastAsia="sl-SI"/>
              </w:rPr>
            </w:pPr>
            <w:r w:rsidRPr="0086751D">
              <w:rPr>
                <w:lang w:eastAsia="sl-SI"/>
              </w:rPr>
              <w:t>2,00%</w:t>
            </w:r>
          </w:p>
        </w:tc>
      </w:tr>
      <w:tr w:rsidR="000E7AE3" w:rsidRPr="0086751D" w14:paraId="6EB0573F" w14:textId="77777777" w:rsidTr="0026122E">
        <w:trPr>
          <w:trHeight w:val="1200"/>
        </w:trPr>
        <w:tc>
          <w:tcPr>
            <w:tcW w:w="5680" w:type="dxa"/>
            <w:tcBorders>
              <w:top w:val="nil"/>
              <w:left w:val="nil"/>
              <w:bottom w:val="nil"/>
              <w:right w:val="nil"/>
            </w:tcBorders>
            <w:shd w:val="clear" w:color="auto" w:fill="auto"/>
            <w:vAlign w:val="center"/>
            <w:hideMark/>
          </w:tcPr>
          <w:p w14:paraId="244CCE04" w14:textId="77777777" w:rsidR="000E7AE3" w:rsidRPr="0086751D" w:rsidRDefault="000E7AE3" w:rsidP="006234AB">
            <w:pPr>
              <w:rPr>
                <w:lang w:eastAsia="sl-SI"/>
              </w:rPr>
            </w:pPr>
            <w:r w:rsidRPr="0086751D">
              <w:rPr>
                <w:lang w:eastAsia="sl-SI"/>
              </w:rPr>
              <w:t>Nepredvidena in dodatna dela, sprememba od načrtovanih del. Obračun po dejanskih stroških in potrjeni gradbeni knjigi</w:t>
            </w:r>
          </w:p>
        </w:tc>
        <w:tc>
          <w:tcPr>
            <w:tcW w:w="983" w:type="dxa"/>
            <w:tcBorders>
              <w:top w:val="nil"/>
              <w:left w:val="nil"/>
              <w:bottom w:val="nil"/>
              <w:right w:val="nil"/>
            </w:tcBorders>
            <w:shd w:val="clear" w:color="auto" w:fill="auto"/>
            <w:vAlign w:val="center"/>
            <w:hideMark/>
          </w:tcPr>
          <w:p w14:paraId="318833B7" w14:textId="77777777" w:rsidR="000E7AE3" w:rsidRPr="0086751D" w:rsidRDefault="000E7AE3" w:rsidP="006234AB">
            <w:pPr>
              <w:rPr>
                <w:lang w:eastAsia="sl-SI"/>
              </w:rPr>
            </w:pPr>
            <w:r w:rsidRPr="0086751D">
              <w:rPr>
                <w:lang w:eastAsia="sl-SI"/>
              </w:rPr>
              <w:t>% od vrednosti prenove</w:t>
            </w:r>
          </w:p>
        </w:tc>
        <w:tc>
          <w:tcPr>
            <w:tcW w:w="960" w:type="dxa"/>
            <w:tcBorders>
              <w:top w:val="nil"/>
              <w:left w:val="nil"/>
              <w:bottom w:val="nil"/>
              <w:right w:val="nil"/>
            </w:tcBorders>
            <w:shd w:val="clear" w:color="auto" w:fill="auto"/>
            <w:noWrap/>
            <w:vAlign w:val="center"/>
            <w:hideMark/>
          </w:tcPr>
          <w:p w14:paraId="5134B92A" w14:textId="77777777" w:rsidR="000E7AE3" w:rsidRPr="0086751D" w:rsidRDefault="000E7AE3" w:rsidP="006234AB">
            <w:pPr>
              <w:rPr>
                <w:lang w:eastAsia="sl-SI"/>
              </w:rPr>
            </w:pPr>
            <w:r w:rsidRPr="0086751D">
              <w:rPr>
                <w:lang w:eastAsia="sl-SI"/>
              </w:rPr>
              <w:t>3,00%</w:t>
            </w:r>
          </w:p>
        </w:tc>
      </w:tr>
    </w:tbl>
    <w:p w14:paraId="7E1007AA" w14:textId="77777777" w:rsidR="000E7AE3" w:rsidRPr="0090428E" w:rsidRDefault="000E7AE3" w:rsidP="006234AB"/>
    <w:p w14:paraId="480307A8" w14:textId="77777777" w:rsidR="000E7AE3" w:rsidRPr="00F94481" w:rsidRDefault="000E7AE3" w:rsidP="00F219F8">
      <w:pPr>
        <w:pStyle w:val="Odstavekseznama"/>
        <w:numPr>
          <w:ilvl w:val="1"/>
          <w:numId w:val="36"/>
        </w:numPr>
        <w:ind w:left="567" w:hanging="425"/>
        <w:rPr>
          <w:rFonts w:ascii="Arial" w:hAnsi="Arial" w:cs="Arial"/>
          <w:color w:val="0070C0"/>
        </w:rPr>
      </w:pPr>
      <w:r w:rsidRPr="00F94481">
        <w:rPr>
          <w:rFonts w:ascii="Arial" w:hAnsi="Arial" w:cs="Arial"/>
          <w:color w:val="0070C0"/>
        </w:rPr>
        <w:t>Popis del in materiala za avtomatski preklop ene PE na agregat</w:t>
      </w:r>
    </w:p>
    <w:tbl>
      <w:tblPr>
        <w:tblW w:w="7600" w:type="dxa"/>
        <w:tblCellMar>
          <w:left w:w="70" w:type="dxa"/>
          <w:right w:w="70" w:type="dxa"/>
        </w:tblCellMar>
        <w:tblLook w:val="04A0" w:firstRow="1" w:lastRow="0" w:firstColumn="1" w:lastColumn="0" w:noHBand="0" w:noVBand="1"/>
      </w:tblPr>
      <w:tblGrid>
        <w:gridCol w:w="6379"/>
        <w:gridCol w:w="762"/>
        <w:gridCol w:w="459"/>
      </w:tblGrid>
      <w:tr w:rsidR="000E7AE3" w:rsidRPr="00DB127E" w14:paraId="1E50D3F6" w14:textId="77777777" w:rsidTr="0026122E">
        <w:trPr>
          <w:trHeight w:val="375"/>
        </w:trPr>
        <w:tc>
          <w:tcPr>
            <w:tcW w:w="7600" w:type="dxa"/>
            <w:gridSpan w:val="3"/>
            <w:tcBorders>
              <w:top w:val="nil"/>
              <w:left w:val="nil"/>
              <w:bottom w:val="nil"/>
              <w:right w:val="nil"/>
            </w:tcBorders>
            <w:shd w:val="clear" w:color="000000" w:fill="00B050"/>
            <w:noWrap/>
            <w:vAlign w:val="center"/>
            <w:hideMark/>
          </w:tcPr>
          <w:p w14:paraId="37499E76" w14:textId="77777777" w:rsidR="000E7AE3" w:rsidRPr="00DB127E" w:rsidRDefault="000E7AE3" w:rsidP="006234AB">
            <w:pPr>
              <w:rPr>
                <w:lang w:eastAsia="sl-SI"/>
              </w:rPr>
            </w:pPr>
            <w:r w:rsidRPr="00DB127E">
              <w:rPr>
                <w:lang w:eastAsia="sl-SI"/>
              </w:rPr>
              <w:t>Omara za avtomatski preklop /agregat - mreža do 63A (**)</w:t>
            </w:r>
          </w:p>
        </w:tc>
      </w:tr>
      <w:tr w:rsidR="000E7AE3" w:rsidRPr="00DB127E" w14:paraId="5B45ACBC" w14:textId="77777777" w:rsidTr="0026122E">
        <w:trPr>
          <w:trHeight w:val="600"/>
        </w:trPr>
        <w:tc>
          <w:tcPr>
            <w:tcW w:w="6379" w:type="dxa"/>
            <w:tcBorders>
              <w:top w:val="nil"/>
              <w:left w:val="nil"/>
              <w:bottom w:val="nil"/>
              <w:right w:val="nil"/>
            </w:tcBorders>
            <w:shd w:val="clear" w:color="000000" w:fill="DDEBF7"/>
            <w:vAlign w:val="center"/>
            <w:hideMark/>
          </w:tcPr>
          <w:p w14:paraId="1DE03599" w14:textId="77777777" w:rsidR="000E7AE3" w:rsidRPr="00DB127E" w:rsidRDefault="000E7AE3" w:rsidP="006234AB">
            <w:pPr>
              <w:rPr>
                <w:lang w:eastAsia="sl-SI"/>
              </w:rPr>
            </w:pPr>
            <w:r w:rsidRPr="00DB127E">
              <w:rPr>
                <w:lang w:eastAsia="sl-SI"/>
              </w:rPr>
              <w:t>Električna razdelilna omara R-L/A+U (lekarna) podometna, z vgrajeno sledečo opremo (ali ustrezno):</w:t>
            </w:r>
          </w:p>
        </w:tc>
        <w:tc>
          <w:tcPr>
            <w:tcW w:w="762" w:type="dxa"/>
            <w:tcBorders>
              <w:top w:val="nil"/>
              <w:left w:val="nil"/>
              <w:bottom w:val="nil"/>
              <w:right w:val="nil"/>
            </w:tcBorders>
            <w:shd w:val="clear" w:color="000000" w:fill="DDEBF7"/>
            <w:noWrap/>
            <w:hideMark/>
          </w:tcPr>
          <w:p w14:paraId="3D74EF05" w14:textId="77777777" w:rsidR="000E7AE3" w:rsidRPr="00DB127E" w:rsidRDefault="000E7AE3" w:rsidP="006234AB">
            <w:pPr>
              <w:rPr>
                <w:lang w:eastAsia="sl-SI"/>
              </w:rPr>
            </w:pPr>
            <w:r w:rsidRPr="00DB127E">
              <w:rPr>
                <w:lang w:eastAsia="sl-SI"/>
              </w:rPr>
              <w:t> </w:t>
            </w:r>
          </w:p>
        </w:tc>
        <w:tc>
          <w:tcPr>
            <w:tcW w:w="459" w:type="dxa"/>
            <w:tcBorders>
              <w:top w:val="nil"/>
              <w:left w:val="nil"/>
              <w:bottom w:val="nil"/>
              <w:right w:val="nil"/>
            </w:tcBorders>
            <w:shd w:val="clear" w:color="000000" w:fill="DDEBF7"/>
            <w:noWrap/>
            <w:vAlign w:val="center"/>
            <w:hideMark/>
          </w:tcPr>
          <w:p w14:paraId="4A0274BF" w14:textId="77777777" w:rsidR="000E7AE3" w:rsidRPr="00DB127E" w:rsidRDefault="000E7AE3" w:rsidP="006234AB">
            <w:pPr>
              <w:rPr>
                <w:lang w:eastAsia="sl-SI"/>
              </w:rPr>
            </w:pPr>
            <w:r w:rsidRPr="00DB127E">
              <w:rPr>
                <w:lang w:eastAsia="sl-SI"/>
              </w:rPr>
              <w:t> </w:t>
            </w:r>
          </w:p>
        </w:tc>
      </w:tr>
      <w:tr w:rsidR="000E7AE3" w:rsidRPr="00DB127E" w14:paraId="36BA2682" w14:textId="77777777" w:rsidTr="0026122E">
        <w:trPr>
          <w:trHeight w:val="600"/>
        </w:trPr>
        <w:tc>
          <w:tcPr>
            <w:tcW w:w="6379" w:type="dxa"/>
            <w:tcBorders>
              <w:top w:val="nil"/>
              <w:left w:val="nil"/>
              <w:bottom w:val="nil"/>
              <w:right w:val="nil"/>
            </w:tcBorders>
            <w:shd w:val="clear" w:color="auto" w:fill="auto"/>
            <w:vAlign w:val="center"/>
            <w:hideMark/>
          </w:tcPr>
          <w:p w14:paraId="1B0090F9" w14:textId="77777777" w:rsidR="000E7AE3" w:rsidRPr="00DB127E" w:rsidRDefault="000E7AE3" w:rsidP="006234AB">
            <w:pPr>
              <w:rPr>
                <w:lang w:eastAsia="sl-SI"/>
              </w:rPr>
            </w:pPr>
            <w:r w:rsidRPr="00DB127E">
              <w:rPr>
                <w:lang w:eastAsia="sl-SI"/>
              </w:rPr>
              <w:t>električna omara, stenska kovinska nadgradnja (vgradna)  dimenzij 600x600x 150mm komplet z montažno ploščo</w:t>
            </w:r>
          </w:p>
        </w:tc>
        <w:tc>
          <w:tcPr>
            <w:tcW w:w="762" w:type="dxa"/>
            <w:tcBorders>
              <w:top w:val="nil"/>
              <w:left w:val="nil"/>
              <w:bottom w:val="nil"/>
              <w:right w:val="nil"/>
            </w:tcBorders>
            <w:shd w:val="clear" w:color="auto" w:fill="auto"/>
            <w:noWrap/>
            <w:vAlign w:val="center"/>
            <w:hideMark/>
          </w:tcPr>
          <w:p w14:paraId="7FC670C7"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7AE177B4" w14:textId="77777777" w:rsidR="000E7AE3" w:rsidRPr="00DB127E" w:rsidRDefault="000E7AE3" w:rsidP="006234AB">
            <w:pPr>
              <w:rPr>
                <w:lang w:eastAsia="sl-SI"/>
              </w:rPr>
            </w:pPr>
            <w:r w:rsidRPr="00DB127E">
              <w:rPr>
                <w:lang w:eastAsia="sl-SI"/>
              </w:rPr>
              <w:t>1</w:t>
            </w:r>
          </w:p>
        </w:tc>
      </w:tr>
      <w:tr w:rsidR="000E7AE3" w:rsidRPr="00DB127E" w14:paraId="7DB08D9F" w14:textId="77777777" w:rsidTr="0026122E">
        <w:trPr>
          <w:trHeight w:val="300"/>
        </w:trPr>
        <w:tc>
          <w:tcPr>
            <w:tcW w:w="6379" w:type="dxa"/>
            <w:tcBorders>
              <w:top w:val="nil"/>
              <w:left w:val="nil"/>
              <w:bottom w:val="nil"/>
              <w:right w:val="nil"/>
            </w:tcBorders>
            <w:shd w:val="clear" w:color="auto" w:fill="auto"/>
            <w:vAlign w:val="center"/>
            <w:hideMark/>
          </w:tcPr>
          <w:p w14:paraId="1E641548" w14:textId="77777777" w:rsidR="000E7AE3" w:rsidRPr="00DB127E" w:rsidRDefault="000E7AE3" w:rsidP="006234AB">
            <w:pPr>
              <w:rPr>
                <w:lang w:eastAsia="sl-SI"/>
              </w:rPr>
            </w:pPr>
            <w:r w:rsidRPr="00DB127E">
              <w:rPr>
                <w:lang w:eastAsia="sl-SI"/>
              </w:rPr>
              <w:t xml:space="preserve">4p stikalo  1,0,2 40A ročni preklop mreža/agregat </w:t>
            </w:r>
          </w:p>
        </w:tc>
        <w:tc>
          <w:tcPr>
            <w:tcW w:w="762" w:type="dxa"/>
            <w:tcBorders>
              <w:top w:val="nil"/>
              <w:left w:val="nil"/>
              <w:bottom w:val="nil"/>
              <w:right w:val="nil"/>
            </w:tcBorders>
            <w:shd w:val="clear" w:color="auto" w:fill="auto"/>
            <w:noWrap/>
            <w:vAlign w:val="center"/>
            <w:hideMark/>
          </w:tcPr>
          <w:p w14:paraId="00912CA6"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5C6A8657" w14:textId="77777777" w:rsidR="000E7AE3" w:rsidRPr="00DB127E" w:rsidRDefault="000E7AE3" w:rsidP="006234AB">
            <w:pPr>
              <w:rPr>
                <w:lang w:eastAsia="sl-SI"/>
              </w:rPr>
            </w:pPr>
            <w:r w:rsidRPr="00DB127E">
              <w:rPr>
                <w:lang w:eastAsia="sl-SI"/>
              </w:rPr>
              <w:t>1</w:t>
            </w:r>
          </w:p>
        </w:tc>
      </w:tr>
      <w:tr w:rsidR="000E7AE3" w:rsidRPr="00DB127E" w14:paraId="05D3D1D9" w14:textId="77777777" w:rsidTr="0026122E">
        <w:trPr>
          <w:trHeight w:val="300"/>
        </w:trPr>
        <w:tc>
          <w:tcPr>
            <w:tcW w:w="6379" w:type="dxa"/>
            <w:tcBorders>
              <w:top w:val="nil"/>
              <w:left w:val="nil"/>
              <w:bottom w:val="nil"/>
              <w:right w:val="nil"/>
            </w:tcBorders>
            <w:shd w:val="clear" w:color="auto" w:fill="auto"/>
            <w:vAlign w:val="center"/>
            <w:hideMark/>
          </w:tcPr>
          <w:p w14:paraId="79360624" w14:textId="77777777" w:rsidR="000E7AE3" w:rsidRPr="00DB127E" w:rsidRDefault="000E7AE3" w:rsidP="006234AB">
            <w:pPr>
              <w:rPr>
                <w:lang w:eastAsia="sl-SI"/>
              </w:rPr>
            </w:pPr>
            <w:r w:rsidRPr="00DB127E">
              <w:rPr>
                <w:lang w:eastAsia="sl-SI"/>
              </w:rPr>
              <w:t xml:space="preserve">avtomatske varovalke 2p do 16 A </w:t>
            </w:r>
          </w:p>
        </w:tc>
        <w:tc>
          <w:tcPr>
            <w:tcW w:w="762" w:type="dxa"/>
            <w:tcBorders>
              <w:top w:val="nil"/>
              <w:left w:val="nil"/>
              <w:bottom w:val="nil"/>
              <w:right w:val="nil"/>
            </w:tcBorders>
            <w:shd w:val="clear" w:color="auto" w:fill="auto"/>
            <w:noWrap/>
            <w:vAlign w:val="center"/>
            <w:hideMark/>
          </w:tcPr>
          <w:p w14:paraId="28969D2C"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351871D5" w14:textId="77777777" w:rsidR="000E7AE3" w:rsidRPr="00DB127E" w:rsidRDefault="000E7AE3" w:rsidP="006234AB">
            <w:pPr>
              <w:rPr>
                <w:lang w:eastAsia="sl-SI"/>
              </w:rPr>
            </w:pPr>
            <w:r w:rsidRPr="00DB127E">
              <w:rPr>
                <w:lang w:eastAsia="sl-SI"/>
              </w:rPr>
              <w:t>5</w:t>
            </w:r>
          </w:p>
        </w:tc>
      </w:tr>
      <w:tr w:rsidR="000E7AE3" w:rsidRPr="00DB127E" w14:paraId="1DB34193" w14:textId="77777777" w:rsidTr="0026122E">
        <w:trPr>
          <w:trHeight w:val="285"/>
        </w:trPr>
        <w:tc>
          <w:tcPr>
            <w:tcW w:w="6379" w:type="dxa"/>
            <w:tcBorders>
              <w:top w:val="nil"/>
              <w:left w:val="nil"/>
              <w:bottom w:val="nil"/>
              <w:right w:val="nil"/>
            </w:tcBorders>
            <w:shd w:val="clear" w:color="auto" w:fill="auto"/>
            <w:vAlign w:val="center"/>
            <w:hideMark/>
          </w:tcPr>
          <w:p w14:paraId="2A2620AA" w14:textId="77777777" w:rsidR="000E7AE3" w:rsidRPr="00DB127E" w:rsidRDefault="000E7AE3" w:rsidP="006234AB">
            <w:pPr>
              <w:rPr>
                <w:lang w:eastAsia="sl-SI"/>
              </w:rPr>
            </w:pPr>
            <w:r w:rsidRPr="00DB127E">
              <w:rPr>
                <w:lang w:eastAsia="sl-SI"/>
              </w:rPr>
              <w:t xml:space="preserve">sponke VS L, N, Z </w:t>
            </w:r>
          </w:p>
        </w:tc>
        <w:tc>
          <w:tcPr>
            <w:tcW w:w="762" w:type="dxa"/>
            <w:tcBorders>
              <w:top w:val="nil"/>
              <w:left w:val="nil"/>
              <w:bottom w:val="nil"/>
              <w:right w:val="nil"/>
            </w:tcBorders>
            <w:shd w:val="clear" w:color="auto" w:fill="auto"/>
            <w:noWrap/>
            <w:vAlign w:val="center"/>
            <w:hideMark/>
          </w:tcPr>
          <w:p w14:paraId="13BFE164"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433685AE" w14:textId="77777777" w:rsidR="000E7AE3" w:rsidRPr="00DB127E" w:rsidRDefault="000E7AE3" w:rsidP="006234AB">
            <w:pPr>
              <w:rPr>
                <w:lang w:eastAsia="sl-SI"/>
              </w:rPr>
            </w:pPr>
            <w:r w:rsidRPr="00DB127E">
              <w:rPr>
                <w:lang w:eastAsia="sl-SI"/>
              </w:rPr>
              <w:t>30</w:t>
            </w:r>
          </w:p>
        </w:tc>
      </w:tr>
      <w:tr w:rsidR="000E7AE3" w:rsidRPr="00DB127E" w14:paraId="3548C81E" w14:textId="77777777" w:rsidTr="0026122E">
        <w:trPr>
          <w:trHeight w:val="285"/>
        </w:trPr>
        <w:tc>
          <w:tcPr>
            <w:tcW w:w="6379" w:type="dxa"/>
            <w:tcBorders>
              <w:top w:val="nil"/>
              <w:left w:val="nil"/>
              <w:bottom w:val="nil"/>
              <w:right w:val="nil"/>
            </w:tcBorders>
            <w:shd w:val="clear" w:color="auto" w:fill="auto"/>
            <w:vAlign w:val="center"/>
            <w:hideMark/>
          </w:tcPr>
          <w:p w14:paraId="00E76452" w14:textId="77777777" w:rsidR="000E7AE3" w:rsidRPr="00DB127E" w:rsidRDefault="000E7AE3" w:rsidP="006234AB">
            <w:pPr>
              <w:rPr>
                <w:lang w:eastAsia="sl-SI"/>
              </w:rPr>
            </w:pPr>
            <w:r w:rsidRPr="00DB127E">
              <w:rPr>
                <w:lang w:eastAsia="sl-SI"/>
              </w:rPr>
              <w:t xml:space="preserve">sponke za dvižni vod </w:t>
            </w:r>
          </w:p>
        </w:tc>
        <w:tc>
          <w:tcPr>
            <w:tcW w:w="762" w:type="dxa"/>
            <w:tcBorders>
              <w:top w:val="nil"/>
              <w:left w:val="nil"/>
              <w:bottom w:val="nil"/>
              <w:right w:val="nil"/>
            </w:tcBorders>
            <w:shd w:val="clear" w:color="auto" w:fill="auto"/>
            <w:noWrap/>
            <w:vAlign w:val="center"/>
            <w:hideMark/>
          </w:tcPr>
          <w:p w14:paraId="48004EF1" w14:textId="77777777" w:rsidR="000E7AE3" w:rsidRPr="00DB127E" w:rsidRDefault="000E7AE3" w:rsidP="006234AB">
            <w:pPr>
              <w:rPr>
                <w:lang w:eastAsia="sl-SI"/>
              </w:rPr>
            </w:pPr>
            <w:r w:rsidRPr="00DB127E">
              <w:rPr>
                <w:lang w:eastAsia="sl-SI"/>
              </w:rPr>
              <w:t>kos</w:t>
            </w:r>
          </w:p>
        </w:tc>
        <w:tc>
          <w:tcPr>
            <w:tcW w:w="459" w:type="dxa"/>
            <w:tcBorders>
              <w:top w:val="nil"/>
              <w:left w:val="nil"/>
              <w:bottom w:val="nil"/>
              <w:right w:val="nil"/>
            </w:tcBorders>
            <w:shd w:val="clear" w:color="auto" w:fill="auto"/>
            <w:noWrap/>
            <w:vAlign w:val="center"/>
            <w:hideMark/>
          </w:tcPr>
          <w:p w14:paraId="4EE15362" w14:textId="77777777" w:rsidR="000E7AE3" w:rsidRPr="00DB127E" w:rsidRDefault="000E7AE3" w:rsidP="006234AB">
            <w:pPr>
              <w:rPr>
                <w:lang w:eastAsia="sl-SI"/>
              </w:rPr>
            </w:pPr>
            <w:r w:rsidRPr="00DB127E">
              <w:rPr>
                <w:lang w:eastAsia="sl-SI"/>
              </w:rPr>
              <w:t>16</w:t>
            </w:r>
          </w:p>
        </w:tc>
      </w:tr>
      <w:tr w:rsidR="000E7AE3" w:rsidRPr="00DB127E" w14:paraId="6CD3AA8D" w14:textId="77777777" w:rsidTr="0026122E">
        <w:trPr>
          <w:trHeight w:val="300"/>
        </w:trPr>
        <w:tc>
          <w:tcPr>
            <w:tcW w:w="6379" w:type="dxa"/>
            <w:tcBorders>
              <w:top w:val="nil"/>
              <w:left w:val="nil"/>
              <w:bottom w:val="nil"/>
              <w:right w:val="nil"/>
            </w:tcBorders>
            <w:shd w:val="clear" w:color="auto" w:fill="auto"/>
            <w:noWrap/>
            <w:vAlign w:val="center"/>
            <w:hideMark/>
          </w:tcPr>
          <w:p w14:paraId="443207DB" w14:textId="77777777" w:rsidR="000E7AE3" w:rsidRPr="00DB127E" w:rsidRDefault="000E7AE3" w:rsidP="006234AB">
            <w:pPr>
              <w:rPr>
                <w:lang w:eastAsia="sl-SI"/>
              </w:rPr>
            </w:pPr>
            <w:r w:rsidRPr="00DB127E">
              <w:rPr>
                <w:lang w:eastAsia="sl-SI"/>
              </w:rPr>
              <w:t xml:space="preserve">torba za načrte </w:t>
            </w:r>
          </w:p>
        </w:tc>
        <w:tc>
          <w:tcPr>
            <w:tcW w:w="762" w:type="dxa"/>
            <w:tcBorders>
              <w:top w:val="nil"/>
              <w:left w:val="nil"/>
              <w:bottom w:val="nil"/>
              <w:right w:val="nil"/>
            </w:tcBorders>
            <w:shd w:val="clear" w:color="auto" w:fill="auto"/>
            <w:noWrap/>
            <w:vAlign w:val="center"/>
            <w:hideMark/>
          </w:tcPr>
          <w:p w14:paraId="4E64380C"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75C6F5E1" w14:textId="77777777" w:rsidR="000E7AE3" w:rsidRPr="00DB127E" w:rsidRDefault="000E7AE3" w:rsidP="006234AB">
            <w:pPr>
              <w:rPr>
                <w:lang w:eastAsia="sl-SI"/>
              </w:rPr>
            </w:pPr>
            <w:r w:rsidRPr="00DB127E">
              <w:rPr>
                <w:lang w:eastAsia="sl-SI"/>
              </w:rPr>
              <w:t>1</w:t>
            </w:r>
          </w:p>
        </w:tc>
      </w:tr>
      <w:tr w:rsidR="000E7AE3" w:rsidRPr="00DB127E" w14:paraId="502875B3" w14:textId="77777777" w:rsidTr="0026122E">
        <w:trPr>
          <w:trHeight w:val="300"/>
        </w:trPr>
        <w:tc>
          <w:tcPr>
            <w:tcW w:w="6379" w:type="dxa"/>
            <w:tcBorders>
              <w:top w:val="nil"/>
              <w:left w:val="nil"/>
              <w:bottom w:val="nil"/>
              <w:right w:val="nil"/>
            </w:tcBorders>
            <w:shd w:val="clear" w:color="auto" w:fill="auto"/>
            <w:vAlign w:val="center"/>
            <w:hideMark/>
          </w:tcPr>
          <w:p w14:paraId="0F42E022" w14:textId="77777777" w:rsidR="000E7AE3" w:rsidRPr="00DB127E" w:rsidRDefault="000E7AE3" w:rsidP="006234AB">
            <w:pPr>
              <w:rPr>
                <w:lang w:eastAsia="sl-SI"/>
              </w:rPr>
            </w:pPr>
            <w:r w:rsidRPr="00DB127E">
              <w:rPr>
                <w:lang w:eastAsia="sl-SI"/>
              </w:rPr>
              <w:t>glavno stikalo 63A-3pol</w:t>
            </w:r>
          </w:p>
        </w:tc>
        <w:tc>
          <w:tcPr>
            <w:tcW w:w="762" w:type="dxa"/>
            <w:tcBorders>
              <w:top w:val="nil"/>
              <w:left w:val="nil"/>
              <w:bottom w:val="nil"/>
              <w:right w:val="nil"/>
            </w:tcBorders>
            <w:shd w:val="clear" w:color="auto" w:fill="auto"/>
            <w:noWrap/>
            <w:vAlign w:val="center"/>
            <w:hideMark/>
          </w:tcPr>
          <w:p w14:paraId="139D240A"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0E7C4324" w14:textId="77777777" w:rsidR="000E7AE3" w:rsidRPr="00DB127E" w:rsidRDefault="000E7AE3" w:rsidP="006234AB">
            <w:pPr>
              <w:rPr>
                <w:lang w:eastAsia="sl-SI"/>
              </w:rPr>
            </w:pPr>
            <w:r w:rsidRPr="00DB127E">
              <w:rPr>
                <w:lang w:eastAsia="sl-SI"/>
              </w:rPr>
              <w:t>2</w:t>
            </w:r>
          </w:p>
        </w:tc>
      </w:tr>
      <w:tr w:rsidR="000E7AE3" w:rsidRPr="00DB127E" w14:paraId="7E7E8008" w14:textId="77777777" w:rsidTr="0026122E">
        <w:trPr>
          <w:trHeight w:val="900"/>
        </w:trPr>
        <w:tc>
          <w:tcPr>
            <w:tcW w:w="6379" w:type="dxa"/>
            <w:tcBorders>
              <w:top w:val="nil"/>
              <w:left w:val="nil"/>
              <w:bottom w:val="nil"/>
              <w:right w:val="nil"/>
            </w:tcBorders>
            <w:shd w:val="clear" w:color="auto" w:fill="auto"/>
            <w:vAlign w:val="center"/>
            <w:hideMark/>
          </w:tcPr>
          <w:p w14:paraId="3B3821A7" w14:textId="77777777" w:rsidR="000E7AE3" w:rsidRPr="00DB127E" w:rsidRDefault="000E7AE3" w:rsidP="006234AB">
            <w:pPr>
              <w:rPr>
                <w:lang w:eastAsia="sl-SI"/>
              </w:rPr>
            </w:pPr>
            <w:proofErr w:type="spellStart"/>
            <w:r w:rsidRPr="00DB127E">
              <w:rPr>
                <w:lang w:eastAsia="sl-SI"/>
              </w:rPr>
              <w:t>ATyS</w:t>
            </w:r>
            <w:proofErr w:type="spellEnd"/>
            <w:r w:rsidRPr="00DB127E">
              <w:rPr>
                <w:lang w:eastAsia="sl-SI"/>
              </w:rPr>
              <w:t xml:space="preserve"> g M 63A, 4-p, preklop Trans.- Gen., 230/400VAC </w:t>
            </w:r>
            <w:r w:rsidRPr="00DB127E">
              <w:rPr>
                <w:lang w:eastAsia="sl-SI"/>
              </w:rPr>
              <w:br/>
              <w:t xml:space="preserve">Kratkostične zbiralke, 4-p, 40A-125A </w:t>
            </w:r>
            <w:r w:rsidRPr="00DB127E">
              <w:rPr>
                <w:lang w:eastAsia="sl-SI"/>
              </w:rPr>
              <w:br/>
              <w:t xml:space="preserve">Zaščita kontaktov MV &amp; </w:t>
            </w:r>
            <w:proofErr w:type="spellStart"/>
            <w:r w:rsidRPr="00DB127E">
              <w:rPr>
                <w:lang w:eastAsia="sl-SI"/>
              </w:rPr>
              <w:t>Atys</w:t>
            </w:r>
            <w:proofErr w:type="spellEnd"/>
            <w:r w:rsidRPr="00DB127E">
              <w:rPr>
                <w:lang w:eastAsia="sl-SI"/>
              </w:rPr>
              <w:t xml:space="preserve"> M, 4-poli, 40A-160A</w:t>
            </w:r>
          </w:p>
        </w:tc>
        <w:tc>
          <w:tcPr>
            <w:tcW w:w="762" w:type="dxa"/>
            <w:tcBorders>
              <w:top w:val="nil"/>
              <w:left w:val="nil"/>
              <w:bottom w:val="nil"/>
              <w:right w:val="nil"/>
            </w:tcBorders>
            <w:shd w:val="clear" w:color="auto" w:fill="auto"/>
            <w:noWrap/>
            <w:vAlign w:val="center"/>
            <w:hideMark/>
          </w:tcPr>
          <w:p w14:paraId="736FE466" w14:textId="77777777" w:rsidR="000E7AE3" w:rsidRPr="00DB127E" w:rsidRDefault="000E7AE3" w:rsidP="006234AB">
            <w:pPr>
              <w:rPr>
                <w:lang w:eastAsia="sl-SI"/>
              </w:rPr>
            </w:pPr>
            <w:r w:rsidRPr="00DB127E">
              <w:rPr>
                <w:lang w:eastAsia="sl-SI"/>
              </w:rPr>
              <w:t>kom</w:t>
            </w:r>
          </w:p>
        </w:tc>
        <w:tc>
          <w:tcPr>
            <w:tcW w:w="459" w:type="dxa"/>
            <w:tcBorders>
              <w:top w:val="nil"/>
              <w:left w:val="nil"/>
              <w:bottom w:val="nil"/>
              <w:right w:val="nil"/>
            </w:tcBorders>
            <w:shd w:val="clear" w:color="auto" w:fill="auto"/>
            <w:noWrap/>
            <w:vAlign w:val="center"/>
            <w:hideMark/>
          </w:tcPr>
          <w:p w14:paraId="269A0A01" w14:textId="77777777" w:rsidR="000E7AE3" w:rsidRPr="00DB127E" w:rsidRDefault="000E7AE3" w:rsidP="006234AB">
            <w:pPr>
              <w:rPr>
                <w:lang w:eastAsia="sl-SI"/>
              </w:rPr>
            </w:pPr>
            <w:r w:rsidRPr="00DB127E">
              <w:rPr>
                <w:lang w:eastAsia="sl-SI"/>
              </w:rPr>
              <w:t>1</w:t>
            </w:r>
          </w:p>
        </w:tc>
      </w:tr>
      <w:tr w:rsidR="000E7AE3" w:rsidRPr="00DB127E" w14:paraId="2786DAAC" w14:textId="77777777" w:rsidTr="0026122E">
        <w:trPr>
          <w:trHeight w:val="300"/>
        </w:trPr>
        <w:tc>
          <w:tcPr>
            <w:tcW w:w="6379" w:type="dxa"/>
            <w:tcBorders>
              <w:top w:val="nil"/>
              <w:left w:val="nil"/>
              <w:bottom w:val="nil"/>
              <w:right w:val="nil"/>
            </w:tcBorders>
            <w:shd w:val="clear" w:color="auto" w:fill="auto"/>
            <w:vAlign w:val="center"/>
            <w:hideMark/>
          </w:tcPr>
          <w:p w14:paraId="5602B189" w14:textId="77777777" w:rsidR="000E7AE3" w:rsidRPr="00DB127E" w:rsidRDefault="000E7AE3" w:rsidP="006234AB">
            <w:pPr>
              <w:rPr>
                <w:lang w:eastAsia="sl-SI"/>
              </w:rPr>
            </w:pPr>
            <w:r w:rsidRPr="00DB127E">
              <w:rPr>
                <w:lang w:eastAsia="sl-SI"/>
              </w:rPr>
              <w:lastRenderedPageBreak/>
              <w:t xml:space="preserve">drobni, potrošni material in vezava omarice </w:t>
            </w:r>
          </w:p>
        </w:tc>
        <w:tc>
          <w:tcPr>
            <w:tcW w:w="762" w:type="dxa"/>
            <w:tcBorders>
              <w:top w:val="nil"/>
              <w:left w:val="nil"/>
              <w:bottom w:val="nil"/>
              <w:right w:val="nil"/>
            </w:tcBorders>
            <w:shd w:val="clear" w:color="auto" w:fill="auto"/>
            <w:noWrap/>
            <w:vAlign w:val="center"/>
            <w:hideMark/>
          </w:tcPr>
          <w:p w14:paraId="4061ADB6"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7E51E9E4" w14:textId="77777777" w:rsidR="000E7AE3" w:rsidRPr="00DB127E" w:rsidRDefault="000E7AE3" w:rsidP="006234AB">
            <w:pPr>
              <w:rPr>
                <w:lang w:eastAsia="sl-SI"/>
              </w:rPr>
            </w:pPr>
            <w:r w:rsidRPr="00DB127E">
              <w:rPr>
                <w:lang w:eastAsia="sl-SI"/>
              </w:rPr>
              <w:t>1</w:t>
            </w:r>
          </w:p>
        </w:tc>
      </w:tr>
      <w:tr w:rsidR="000E7AE3" w:rsidRPr="00DB127E" w14:paraId="189B23E8" w14:textId="77777777" w:rsidTr="0026122E">
        <w:trPr>
          <w:trHeight w:val="600"/>
        </w:trPr>
        <w:tc>
          <w:tcPr>
            <w:tcW w:w="6379" w:type="dxa"/>
            <w:tcBorders>
              <w:top w:val="nil"/>
              <w:left w:val="nil"/>
              <w:bottom w:val="nil"/>
              <w:right w:val="nil"/>
            </w:tcBorders>
            <w:shd w:val="clear" w:color="auto" w:fill="auto"/>
            <w:vAlign w:val="center"/>
            <w:hideMark/>
          </w:tcPr>
          <w:p w14:paraId="7B7FC249" w14:textId="77777777" w:rsidR="000E7AE3" w:rsidRPr="00DB127E" w:rsidRDefault="000E7AE3" w:rsidP="006234AB">
            <w:pPr>
              <w:rPr>
                <w:lang w:eastAsia="sl-SI"/>
              </w:rPr>
            </w:pPr>
            <w:r w:rsidRPr="00DB127E">
              <w:rPr>
                <w:lang w:eastAsia="sl-SI"/>
              </w:rPr>
              <w:t>priklop vodnikov ( Napajanje agregat, napajanje mreža,  izvod na omaro )</w:t>
            </w:r>
          </w:p>
        </w:tc>
        <w:tc>
          <w:tcPr>
            <w:tcW w:w="762" w:type="dxa"/>
            <w:tcBorders>
              <w:top w:val="nil"/>
              <w:left w:val="nil"/>
              <w:bottom w:val="nil"/>
              <w:right w:val="nil"/>
            </w:tcBorders>
            <w:shd w:val="clear" w:color="auto" w:fill="auto"/>
            <w:noWrap/>
            <w:vAlign w:val="center"/>
            <w:hideMark/>
          </w:tcPr>
          <w:p w14:paraId="6F4D677F"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07887272" w14:textId="77777777" w:rsidR="000E7AE3" w:rsidRPr="00DB127E" w:rsidRDefault="000E7AE3" w:rsidP="006234AB">
            <w:pPr>
              <w:rPr>
                <w:lang w:eastAsia="sl-SI"/>
              </w:rPr>
            </w:pPr>
            <w:r w:rsidRPr="00DB127E">
              <w:rPr>
                <w:lang w:eastAsia="sl-SI"/>
              </w:rPr>
              <w:t>1</w:t>
            </w:r>
          </w:p>
        </w:tc>
      </w:tr>
      <w:tr w:rsidR="000E7AE3" w:rsidRPr="00DB127E" w14:paraId="295A550B" w14:textId="77777777" w:rsidTr="0026122E">
        <w:trPr>
          <w:trHeight w:val="600"/>
        </w:trPr>
        <w:tc>
          <w:tcPr>
            <w:tcW w:w="6379" w:type="dxa"/>
            <w:tcBorders>
              <w:top w:val="nil"/>
              <w:left w:val="nil"/>
              <w:bottom w:val="nil"/>
              <w:right w:val="nil"/>
            </w:tcBorders>
            <w:shd w:val="clear" w:color="auto" w:fill="auto"/>
            <w:vAlign w:val="center"/>
            <w:hideMark/>
          </w:tcPr>
          <w:p w14:paraId="12BD405E" w14:textId="71A885E7" w:rsidR="000E7AE3" w:rsidRPr="00DB127E" w:rsidRDefault="000E7AE3" w:rsidP="006234AB">
            <w:pPr>
              <w:rPr>
                <w:lang w:eastAsia="sl-SI"/>
              </w:rPr>
            </w:pPr>
            <w:r w:rsidRPr="00DB127E">
              <w:rPr>
                <w:lang w:eastAsia="sl-SI"/>
              </w:rPr>
              <w:t>Prevezava / predelava  obstoječe omarice  (</w:t>
            </w:r>
            <w:proofErr w:type="spellStart"/>
            <w:r w:rsidRPr="00DB127E">
              <w:rPr>
                <w:lang w:eastAsia="sl-SI"/>
              </w:rPr>
              <w:t>Sb</w:t>
            </w:r>
            <w:proofErr w:type="spellEnd"/>
            <w:r w:rsidRPr="00DB127E">
              <w:rPr>
                <w:lang w:eastAsia="sl-SI"/>
              </w:rPr>
              <w:t xml:space="preserve"> lekarna) </w:t>
            </w:r>
            <w:r w:rsidR="00177B2C" w:rsidRPr="00DB127E">
              <w:rPr>
                <w:lang w:eastAsia="sl-SI"/>
              </w:rPr>
              <w:t>vgradnja</w:t>
            </w:r>
            <w:r w:rsidRPr="00DB127E">
              <w:rPr>
                <w:lang w:eastAsia="sl-SI"/>
              </w:rPr>
              <w:t xml:space="preserve"> stikal, dograditev , dodelava</w:t>
            </w:r>
          </w:p>
        </w:tc>
        <w:tc>
          <w:tcPr>
            <w:tcW w:w="762" w:type="dxa"/>
            <w:tcBorders>
              <w:top w:val="nil"/>
              <w:left w:val="nil"/>
              <w:bottom w:val="nil"/>
              <w:right w:val="nil"/>
            </w:tcBorders>
            <w:shd w:val="clear" w:color="auto" w:fill="auto"/>
            <w:noWrap/>
            <w:vAlign w:val="center"/>
            <w:hideMark/>
          </w:tcPr>
          <w:p w14:paraId="015B1BC3"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1F44B181" w14:textId="77777777" w:rsidR="000E7AE3" w:rsidRPr="00DB127E" w:rsidRDefault="000E7AE3" w:rsidP="006234AB">
            <w:pPr>
              <w:rPr>
                <w:lang w:eastAsia="sl-SI"/>
              </w:rPr>
            </w:pPr>
            <w:r w:rsidRPr="00DB127E">
              <w:rPr>
                <w:lang w:eastAsia="sl-SI"/>
              </w:rPr>
              <w:t>1</w:t>
            </w:r>
          </w:p>
        </w:tc>
      </w:tr>
      <w:tr w:rsidR="000E7AE3" w:rsidRPr="00DB127E" w14:paraId="5988B55F" w14:textId="77777777" w:rsidTr="0026122E">
        <w:trPr>
          <w:trHeight w:val="600"/>
        </w:trPr>
        <w:tc>
          <w:tcPr>
            <w:tcW w:w="6379" w:type="dxa"/>
            <w:tcBorders>
              <w:top w:val="nil"/>
              <w:left w:val="nil"/>
              <w:bottom w:val="nil"/>
              <w:right w:val="nil"/>
            </w:tcBorders>
            <w:shd w:val="clear" w:color="auto" w:fill="auto"/>
            <w:vAlign w:val="center"/>
            <w:hideMark/>
          </w:tcPr>
          <w:p w14:paraId="097D484D" w14:textId="6FFABFA2" w:rsidR="000E7AE3" w:rsidRPr="00DB127E" w:rsidRDefault="000E7AE3" w:rsidP="006234AB">
            <w:pPr>
              <w:rPr>
                <w:lang w:eastAsia="sl-SI"/>
              </w:rPr>
            </w:pPr>
            <w:r w:rsidRPr="00DB127E">
              <w:rPr>
                <w:lang w:eastAsia="sl-SI"/>
              </w:rPr>
              <w:t xml:space="preserve">števec 3F za na din letev 63A za </w:t>
            </w:r>
            <w:r w:rsidR="00177B2C" w:rsidRPr="00DB127E">
              <w:rPr>
                <w:lang w:eastAsia="sl-SI"/>
              </w:rPr>
              <w:t>odčitavanje</w:t>
            </w:r>
            <w:r w:rsidRPr="00DB127E">
              <w:rPr>
                <w:lang w:eastAsia="sl-SI"/>
              </w:rPr>
              <w:t xml:space="preserve"> porabe iz dizel agregata </w:t>
            </w:r>
          </w:p>
        </w:tc>
        <w:tc>
          <w:tcPr>
            <w:tcW w:w="762" w:type="dxa"/>
            <w:tcBorders>
              <w:top w:val="nil"/>
              <w:left w:val="nil"/>
              <w:bottom w:val="nil"/>
              <w:right w:val="nil"/>
            </w:tcBorders>
            <w:shd w:val="clear" w:color="auto" w:fill="auto"/>
            <w:noWrap/>
            <w:vAlign w:val="center"/>
            <w:hideMark/>
          </w:tcPr>
          <w:p w14:paraId="264B5DC5"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34591BB5" w14:textId="77777777" w:rsidR="000E7AE3" w:rsidRPr="00DB127E" w:rsidRDefault="000E7AE3" w:rsidP="006234AB">
            <w:pPr>
              <w:rPr>
                <w:lang w:eastAsia="sl-SI"/>
              </w:rPr>
            </w:pPr>
            <w:r w:rsidRPr="00DB127E">
              <w:rPr>
                <w:lang w:eastAsia="sl-SI"/>
              </w:rPr>
              <w:t>1</w:t>
            </w:r>
          </w:p>
        </w:tc>
      </w:tr>
      <w:tr w:rsidR="000E7AE3" w:rsidRPr="00DB127E" w14:paraId="056A3BB4" w14:textId="77777777" w:rsidTr="0026122E">
        <w:trPr>
          <w:trHeight w:val="600"/>
        </w:trPr>
        <w:tc>
          <w:tcPr>
            <w:tcW w:w="6379" w:type="dxa"/>
            <w:tcBorders>
              <w:top w:val="nil"/>
              <w:left w:val="nil"/>
              <w:bottom w:val="nil"/>
              <w:right w:val="nil"/>
            </w:tcBorders>
            <w:shd w:val="clear" w:color="auto" w:fill="auto"/>
            <w:vAlign w:val="center"/>
            <w:hideMark/>
          </w:tcPr>
          <w:p w14:paraId="6CA2F20F" w14:textId="77777777" w:rsidR="000E7AE3" w:rsidRPr="00DB127E" w:rsidRDefault="000E7AE3" w:rsidP="006234AB">
            <w:pPr>
              <w:rPr>
                <w:lang w:eastAsia="sl-SI"/>
              </w:rPr>
            </w:pPr>
            <w:r w:rsidRPr="00DB127E">
              <w:rPr>
                <w:lang w:eastAsia="sl-SI"/>
              </w:rPr>
              <w:t xml:space="preserve">5x10m2  </w:t>
            </w:r>
            <w:proofErr w:type="spellStart"/>
            <w:r w:rsidRPr="00DB127E">
              <w:rPr>
                <w:lang w:eastAsia="sl-SI"/>
              </w:rPr>
              <w:t>finožilni</w:t>
            </w:r>
            <w:proofErr w:type="spellEnd"/>
            <w:r w:rsidRPr="00DB127E">
              <w:rPr>
                <w:lang w:eastAsia="sl-SI"/>
              </w:rPr>
              <w:t xml:space="preserve">  v zaščitni cevi ali kanalu  (za dovod in odvod -AGREGAT) </w:t>
            </w:r>
          </w:p>
        </w:tc>
        <w:tc>
          <w:tcPr>
            <w:tcW w:w="762" w:type="dxa"/>
            <w:tcBorders>
              <w:top w:val="nil"/>
              <w:left w:val="nil"/>
              <w:bottom w:val="nil"/>
              <w:right w:val="nil"/>
            </w:tcBorders>
            <w:shd w:val="clear" w:color="auto" w:fill="auto"/>
            <w:noWrap/>
            <w:vAlign w:val="center"/>
            <w:hideMark/>
          </w:tcPr>
          <w:p w14:paraId="422D2B3A" w14:textId="77777777" w:rsidR="000E7AE3" w:rsidRPr="00DB127E" w:rsidRDefault="000E7AE3" w:rsidP="006234AB">
            <w:pPr>
              <w:rPr>
                <w:lang w:eastAsia="sl-SI"/>
              </w:rPr>
            </w:pPr>
            <w:r w:rsidRPr="00DB127E">
              <w:rPr>
                <w:lang w:eastAsia="sl-SI"/>
              </w:rPr>
              <w:t>m</w:t>
            </w:r>
          </w:p>
        </w:tc>
        <w:tc>
          <w:tcPr>
            <w:tcW w:w="459" w:type="dxa"/>
            <w:tcBorders>
              <w:top w:val="nil"/>
              <w:left w:val="nil"/>
              <w:bottom w:val="nil"/>
              <w:right w:val="nil"/>
            </w:tcBorders>
            <w:shd w:val="clear" w:color="auto" w:fill="auto"/>
            <w:noWrap/>
            <w:vAlign w:val="center"/>
            <w:hideMark/>
          </w:tcPr>
          <w:p w14:paraId="59E01A9F" w14:textId="77777777" w:rsidR="000E7AE3" w:rsidRPr="00DB127E" w:rsidRDefault="000E7AE3" w:rsidP="006234AB">
            <w:pPr>
              <w:rPr>
                <w:lang w:eastAsia="sl-SI"/>
              </w:rPr>
            </w:pPr>
            <w:r w:rsidRPr="00DB127E">
              <w:rPr>
                <w:lang w:eastAsia="sl-SI"/>
              </w:rPr>
              <w:t>30</w:t>
            </w:r>
          </w:p>
        </w:tc>
      </w:tr>
      <w:tr w:rsidR="000E7AE3" w:rsidRPr="00DB127E" w14:paraId="248A8CCD" w14:textId="77777777" w:rsidTr="0026122E">
        <w:trPr>
          <w:trHeight w:val="600"/>
        </w:trPr>
        <w:tc>
          <w:tcPr>
            <w:tcW w:w="6379" w:type="dxa"/>
            <w:tcBorders>
              <w:top w:val="nil"/>
              <w:left w:val="nil"/>
              <w:bottom w:val="nil"/>
              <w:right w:val="nil"/>
            </w:tcBorders>
            <w:shd w:val="clear" w:color="auto" w:fill="auto"/>
            <w:vAlign w:val="center"/>
            <w:hideMark/>
          </w:tcPr>
          <w:p w14:paraId="5781181E" w14:textId="2A83CBA1" w:rsidR="000E7AE3" w:rsidRPr="00DB127E" w:rsidRDefault="000E7AE3" w:rsidP="006234AB">
            <w:pPr>
              <w:rPr>
                <w:lang w:eastAsia="sl-SI"/>
              </w:rPr>
            </w:pPr>
            <w:r w:rsidRPr="00DB127E">
              <w:rPr>
                <w:lang w:eastAsia="sl-SI"/>
              </w:rPr>
              <w:t>Prevezava / predelava  obstoječe omarice  (</w:t>
            </w:r>
            <w:proofErr w:type="spellStart"/>
            <w:r w:rsidRPr="00DB127E">
              <w:rPr>
                <w:lang w:eastAsia="sl-SI"/>
              </w:rPr>
              <w:t>Sb</w:t>
            </w:r>
            <w:proofErr w:type="spellEnd"/>
            <w:r w:rsidRPr="00DB127E">
              <w:rPr>
                <w:lang w:eastAsia="sl-SI"/>
              </w:rPr>
              <w:t xml:space="preserve"> AGREGAT) </w:t>
            </w:r>
            <w:r w:rsidR="00177B2C" w:rsidRPr="00DB127E">
              <w:rPr>
                <w:lang w:eastAsia="sl-SI"/>
              </w:rPr>
              <w:t>vgradnja</w:t>
            </w:r>
            <w:r w:rsidRPr="00DB127E">
              <w:rPr>
                <w:lang w:eastAsia="sl-SI"/>
              </w:rPr>
              <w:t xml:space="preserve"> stikal - LOČILNIKA, dograditev , dodelava</w:t>
            </w:r>
          </w:p>
        </w:tc>
        <w:tc>
          <w:tcPr>
            <w:tcW w:w="762" w:type="dxa"/>
            <w:tcBorders>
              <w:top w:val="nil"/>
              <w:left w:val="nil"/>
              <w:bottom w:val="nil"/>
              <w:right w:val="nil"/>
            </w:tcBorders>
            <w:shd w:val="clear" w:color="auto" w:fill="auto"/>
            <w:noWrap/>
            <w:vAlign w:val="center"/>
            <w:hideMark/>
          </w:tcPr>
          <w:p w14:paraId="0E872BCA"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72A7A5A5" w14:textId="77777777" w:rsidR="000E7AE3" w:rsidRPr="00DB127E" w:rsidRDefault="000E7AE3" w:rsidP="006234AB">
            <w:pPr>
              <w:rPr>
                <w:lang w:eastAsia="sl-SI"/>
              </w:rPr>
            </w:pPr>
            <w:r w:rsidRPr="00DB127E">
              <w:rPr>
                <w:lang w:eastAsia="sl-SI"/>
              </w:rPr>
              <w:t>1</w:t>
            </w:r>
          </w:p>
        </w:tc>
      </w:tr>
      <w:tr w:rsidR="000E7AE3" w:rsidRPr="00DB127E" w14:paraId="39AF929C" w14:textId="77777777" w:rsidTr="0093034F">
        <w:trPr>
          <w:trHeight w:val="188"/>
        </w:trPr>
        <w:tc>
          <w:tcPr>
            <w:tcW w:w="6379" w:type="dxa"/>
            <w:tcBorders>
              <w:top w:val="nil"/>
              <w:left w:val="nil"/>
              <w:bottom w:val="nil"/>
              <w:right w:val="nil"/>
            </w:tcBorders>
            <w:shd w:val="clear" w:color="auto" w:fill="auto"/>
            <w:vAlign w:val="center"/>
            <w:hideMark/>
          </w:tcPr>
          <w:p w14:paraId="724850A3" w14:textId="31E98547" w:rsidR="000E7AE3" w:rsidRPr="00DB127E" w:rsidRDefault="000E7AE3" w:rsidP="006234AB">
            <w:pPr>
              <w:rPr>
                <w:lang w:eastAsia="sl-SI"/>
              </w:rPr>
            </w:pPr>
            <w:r w:rsidRPr="00DB127E">
              <w:rPr>
                <w:lang w:eastAsia="sl-SI"/>
              </w:rPr>
              <w:t xml:space="preserve">pomožni kontakt za avtomatiko za alarmiranje, kompletno z </w:t>
            </w:r>
            <w:r w:rsidR="00177B2C" w:rsidRPr="00DB127E">
              <w:rPr>
                <w:lang w:eastAsia="sl-SI"/>
              </w:rPr>
              <w:t>ožičenjem</w:t>
            </w:r>
            <w:r w:rsidRPr="00DB127E">
              <w:rPr>
                <w:lang w:eastAsia="sl-SI"/>
              </w:rPr>
              <w:t xml:space="preserve"> do alarmne centrale - brez priklopa na centralo </w:t>
            </w:r>
          </w:p>
        </w:tc>
        <w:tc>
          <w:tcPr>
            <w:tcW w:w="762" w:type="dxa"/>
            <w:tcBorders>
              <w:top w:val="nil"/>
              <w:left w:val="nil"/>
              <w:bottom w:val="nil"/>
              <w:right w:val="nil"/>
            </w:tcBorders>
            <w:shd w:val="clear" w:color="auto" w:fill="auto"/>
            <w:noWrap/>
            <w:vAlign w:val="center"/>
            <w:hideMark/>
          </w:tcPr>
          <w:p w14:paraId="5B4A77F2" w14:textId="77777777" w:rsidR="000E7AE3" w:rsidRPr="00DB127E" w:rsidRDefault="000E7AE3" w:rsidP="006234AB">
            <w:pPr>
              <w:rPr>
                <w:lang w:eastAsia="sl-SI"/>
              </w:rPr>
            </w:pPr>
            <w:proofErr w:type="spellStart"/>
            <w:r w:rsidRPr="00DB127E">
              <w:rPr>
                <w:lang w:eastAsia="sl-SI"/>
              </w:rPr>
              <w:t>kpl</w:t>
            </w:r>
            <w:proofErr w:type="spellEnd"/>
          </w:p>
        </w:tc>
        <w:tc>
          <w:tcPr>
            <w:tcW w:w="459" w:type="dxa"/>
            <w:tcBorders>
              <w:top w:val="nil"/>
              <w:left w:val="nil"/>
              <w:bottom w:val="nil"/>
              <w:right w:val="nil"/>
            </w:tcBorders>
            <w:shd w:val="clear" w:color="auto" w:fill="auto"/>
            <w:noWrap/>
            <w:vAlign w:val="center"/>
            <w:hideMark/>
          </w:tcPr>
          <w:p w14:paraId="52E86D22" w14:textId="77777777" w:rsidR="000E7AE3" w:rsidRPr="00DB127E" w:rsidRDefault="000E7AE3" w:rsidP="006234AB">
            <w:pPr>
              <w:rPr>
                <w:lang w:eastAsia="sl-SI"/>
              </w:rPr>
            </w:pPr>
            <w:r w:rsidRPr="00DB127E">
              <w:rPr>
                <w:lang w:eastAsia="sl-SI"/>
              </w:rPr>
              <w:t>1</w:t>
            </w:r>
          </w:p>
        </w:tc>
      </w:tr>
    </w:tbl>
    <w:p w14:paraId="1F983BAC" w14:textId="14C534AF" w:rsidR="0098407D" w:rsidRDefault="0098407D" w:rsidP="006234AB"/>
    <w:p w14:paraId="43AF8081" w14:textId="7394F2F8" w:rsidR="0093034F" w:rsidRPr="00F94481" w:rsidRDefault="0093034F" w:rsidP="00F219F8">
      <w:pPr>
        <w:pStyle w:val="Odstavekseznama"/>
        <w:numPr>
          <w:ilvl w:val="1"/>
          <w:numId w:val="36"/>
        </w:numPr>
        <w:ind w:left="567" w:hanging="425"/>
        <w:rPr>
          <w:rFonts w:ascii="Arial" w:hAnsi="Arial" w:cs="Arial"/>
          <w:color w:val="0070C0"/>
        </w:rPr>
      </w:pPr>
      <w:r w:rsidRPr="00F94481">
        <w:rPr>
          <w:rFonts w:ascii="Arial" w:hAnsi="Arial" w:cs="Arial"/>
          <w:color w:val="0070C0"/>
        </w:rPr>
        <w:t xml:space="preserve">Popis del in materiala za </w:t>
      </w:r>
      <w:r>
        <w:rPr>
          <w:rFonts w:ascii="Arial" w:hAnsi="Arial" w:cs="Arial"/>
          <w:color w:val="0070C0"/>
        </w:rPr>
        <w:t>začasni razvod</w:t>
      </w:r>
    </w:p>
    <w:tbl>
      <w:tblPr>
        <w:tblW w:w="7600" w:type="dxa"/>
        <w:tblCellMar>
          <w:left w:w="70" w:type="dxa"/>
          <w:right w:w="70" w:type="dxa"/>
        </w:tblCellMar>
        <w:tblLook w:val="04A0" w:firstRow="1" w:lastRow="0" w:firstColumn="1" w:lastColumn="0" w:noHBand="0" w:noVBand="1"/>
      </w:tblPr>
      <w:tblGrid>
        <w:gridCol w:w="6379"/>
        <w:gridCol w:w="709"/>
        <w:gridCol w:w="512"/>
      </w:tblGrid>
      <w:tr w:rsidR="00F219F8" w:rsidRPr="00F219F8" w14:paraId="6421FD50" w14:textId="77777777" w:rsidTr="0093034F">
        <w:trPr>
          <w:trHeight w:val="375"/>
        </w:trPr>
        <w:tc>
          <w:tcPr>
            <w:tcW w:w="6379" w:type="dxa"/>
            <w:tcBorders>
              <w:top w:val="nil"/>
              <w:left w:val="nil"/>
              <w:bottom w:val="nil"/>
              <w:right w:val="nil"/>
            </w:tcBorders>
            <w:shd w:val="clear" w:color="000000" w:fill="00B0F0"/>
            <w:noWrap/>
            <w:vAlign w:val="center"/>
            <w:hideMark/>
          </w:tcPr>
          <w:p w14:paraId="0EA5BEBA" w14:textId="77777777" w:rsidR="0093034F" w:rsidRPr="00F219F8" w:rsidRDefault="0093034F" w:rsidP="0093034F">
            <w:pPr>
              <w:widowControl/>
              <w:rPr>
                <w:rFonts w:eastAsia="Times New Roman"/>
                <w:b/>
                <w:bCs/>
                <w:lang w:eastAsia="sl-SI"/>
              </w:rPr>
            </w:pPr>
            <w:r w:rsidRPr="00F219F8">
              <w:rPr>
                <w:rFonts w:eastAsia="Times New Roman"/>
                <w:b/>
                <w:bCs/>
                <w:lang w:eastAsia="sl-SI"/>
              </w:rPr>
              <w:t xml:space="preserve">Začasni razvod </w:t>
            </w:r>
          </w:p>
        </w:tc>
        <w:tc>
          <w:tcPr>
            <w:tcW w:w="709" w:type="dxa"/>
            <w:tcBorders>
              <w:top w:val="nil"/>
              <w:left w:val="nil"/>
              <w:bottom w:val="nil"/>
              <w:right w:val="nil"/>
            </w:tcBorders>
            <w:shd w:val="clear" w:color="000000" w:fill="00B0F0"/>
            <w:noWrap/>
            <w:vAlign w:val="bottom"/>
            <w:hideMark/>
          </w:tcPr>
          <w:p w14:paraId="07929CDF" w14:textId="77777777" w:rsidR="0093034F" w:rsidRPr="00F219F8" w:rsidRDefault="0093034F" w:rsidP="0093034F">
            <w:pPr>
              <w:widowControl/>
              <w:rPr>
                <w:rFonts w:eastAsia="Times New Roman"/>
                <w:b/>
                <w:bCs/>
                <w:lang w:eastAsia="sl-SI"/>
              </w:rPr>
            </w:pPr>
            <w:r w:rsidRPr="00F219F8">
              <w:rPr>
                <w:rFonts w:eastAsia="Times New Roman"/>
                <w:b/>
                <w:bCs/>
                <w:lang w:eastAsia="sl-SI"/>
              </w:rPr>
              <w:t> </w:t>
            </w:r>
          </w:p>
        </w:tc>
        <w:tc>
          <w:tcPr>
            <w:tcW w:w="512" w:type="dxa"/>
            <w:tcBorders>
              <w:top w:val="nil"/>
              <w:left w:val="nil"/>
              <w:bottom w:val="nil"/>
              <w:right w:val="nil"/>
            </w:tcBorders>
            <w:shd w:val="clear" w:color="000000" w:fill="00B0F0"/>
            <w:noWrap/>
            <w:vAlign w:val="center"/>
            <w:hideMark/>
          </w:tcPr>
          <w:p w14:paraId="1E98CC70" w14:textId="77777777" w:rsidR="0093034F" w:rsidRPr="00F219F8" w:rsidRDefault="0093034F" w:rsidP="0093034F">
            <w:pPr>
              <w:widowControl/>
              <w:jc w:val="center"/>
              <w:rPr>
                <w:rFonts w:eastAsia="Times New Roman"/>
                <w:b/>
                <w:bCs/>
                <w:lang w:eastAsia="sl-SI"/>
              </w:rPr>
            </w:pPr>
            <w:r w:rsidRPr="00F219F8">
              <w:rPr>
                <w:rFonts w:eastAsia="Times New Roman"/>
                <w:b/>
                <w:bCs/>
                <w:lang w:eastAsia="sl-SI"/>
              </w:rPr>
              <w:t> </w:t>
            </w:r>
          </w:p>
        </w:tc>
      </w:tr>
      <w:tr w:rsidR="00F219F8" w:rsidRPr="00F219F8" w14:paraId="61653012" w14:textId="77777777" w:rsidTr="0093034F">
        <w:trPr>
          <w:trHeight w:val="642"/>
        </w:trPr>
        <w:tc>
          <w:tcPr>
            <w:tcW w:w="6379" w:type="dxa"/>
            <w:tcBorders>
              <w:top w:val="nil"/>
              <w:left w:val="nil"/>
              <w:bottom w:val="nil"/>
              <w:right w:val="nil"/>
            </w:tcBorders>
            <w:shd w:val="clear" w:color="000000" w:fill="DDEBF7"/>
            <w:vAlign w:val="center"/>
            <w:hideMark/>
          </w:tcPr>
          <w:p w14:paraId="06FFC959" w14:textId="77777777" w:rsidR="0093034F" w:rsidRPr="00F219F8" w:rsidRDefault="0093034F" w:rsidP="0093034F">
            <w:pPr>
              <w:widowControl/>
              <w:rPr>
                <w:rFonts w:eastAsia="Times New Roman"/>
                <w:lang w:eastAsia="sl-SI"/>
              </w:rPr>
            </w:pPr>
            <w:r w:rsidRPr="00F219F8">
              <w:rPr>
                <w:rFonts w:eastAsia="Times New Roman"/>
                <w:lang w:eastAsia="sl-SI"/>
              </w:rPr>
              <w:t>Za nemoteno poslovanje PE se za čas izvajanja elektro del  zagotovi začasni razvod električnih in komunikacijskih inštalacij:</w:t>
            </w:r>
          </w:p>
        </w:tc>
        <w:tc>
          <w:tcPr>
            <w:tcW w:w="709" w:type="dxa"/>
            <w:tcBorders>
              <w:top w:val="nil"/>
              <w:left w:val="nil"/>
              <w:bottom w:val="nil"/>
              <w:right w:val="nil"/>
            </w:tcBorders>
            <w:shd w:val="clear" w:color="000000" w:fill="DDEBF7"/>
            <w:noWrap/>
            <w:hideMark/>
          </w:tcPr>
          <w:p w14:paraId="1DDC024C" w14:textId="77777777" w:rsidR="0093034F" w:rsidRPr="00F219F8" w:rsidRDefault="0093034F" w:rsidP="0093034F">
            <w:pPr>
              <w:widowControl/>
              <w:rPr>
                <w:rFonts w:eastAsia="Times New Roman"/>
                <w:lang w:eastAsia="sl-SI"/>
              </w:rPr>
            </w:pPr>
            <w:r w:rsidRPr="00F219F8">
              <w:rPr>
                <w:rFonts w:eastAsia="Times New Roman"/>
                <w:lang w:eastAsia="sl-SI"/>
              </w:rPr>
              <w:t> </w:t>
            </w:r>
          </w:p>
        </w:tc>
        <w:tc>
          <w:tcPr>
            <w:tcW w:w="512" w:type="dxa"/>
            <w:tcBorders>
              <w:top w:val="nil"/>
              <w:left w:val="nil"/>
              <w:bottom w:val="nil"/>
              <w:right w:val="nil"/>
            </w:tcBorders>
            <w:shd w:val="clear" w:color="000000" w:fill="DDEBF7"/>
            <w:noWrap/>
            <w:vAlign w:val="center"/>
            <w:hideMark/>
          </w:tcPr>
          <w:p w14:paraId="1C50E279" w14:textId="77777777" w:rsidR="0093034F" w:rsidRPr="00F219F8" w:rsidRDefault="0093034F" w:rsidP="0093034F">
            <w:pPr>
              <w:widowControl/>
              <w:jc w:val="center"/>
              <w:rPr>
                <w:rFonts w:eastAsia="Times New Roman"/>
                <w:lang w:eastAsia="sl-SI"/>
              </w:rPr>
            </w:pPr>
            <w:r w:rsidRPr="00F219F8">
              <w:rPr>
                <w:rFonts w:eastAsia="Times New Roman"/>
                <w:lang w:eastAsia="sl-SI"/>
              </w:rPr>
              <w:t> </w:t>
            </w:r>
          </w:p>
        </w:tc>
      </w:tr>
      <w:tr w:rsidR="00F219F8" w:rsidRPr="00F219F8" w14:paraId="6DCDC725" w14:textId="77777777" w:rsidTr="0093034F">
        <w:trPr>
          <w:trHeight w:val="375"/>
        </w:trPr>
        <w:tc>
          <w:tcPr>
            <w:tcW w:w="6379" w:type="dxa"/>
            <w:tcBorders>
              <w:top w:val="nil"/>
              <w:left w:val="nil"/>
              <w:bottom w:val="nil"/>
              <w:right w:val="nil"/>
            </w:tcBorders>
            <w:shd w:val="clear" w:color="auto" w:fill="auto"/>
            <w:vAlign w:val="center"/>
            <w:hideMark/>
          </w:tcPr>
          <w:p w14:paraId="01F20945" w14:textId="77777777" w:rsidR="0093034F" w:rsidRPr="00F219F8" w:rsidRDefault="0093034F" w:rsidP="0093034F">
            <w:pPr>
              <w:widowControl/>
              <w:rPr>
                <w:rFonts w:eastAsia="Times New Roman"/>
                <w:lang w:eastAsia="sl-SI"/>
              </w:rPr>
            </w:pPr>
            <w:r w:rsidRPr="00F219F8">
              <w:rPr>
                <w:rFonts w:eastAsia="Times New Roman"/>
                <w:lang w:eastAsia="sl-SI"/>
              </w:rPr>
              <w:t>Elektro-komunikacijska omarica za začasni razvod</w:t>
            </w:r>
          </w:p>
        </w:tc>
        <w:tc>
          <w:tcPr>
            <w:tcW w:w="709" w:type="dxa"/>
            <w:tcBorders>
              <w:top w:val="nil"/>
              <w:left w:val="nil"/>
              <w:bottom w:val="nil"/>
              <w:right w:val="nil"/>
            </w:tcBorders>
            <w:shd w:val="clear" w:color="auto" w:fill="auto"/>
            <w:noWrap/>
            <w:vAlign w:val="center"/>
            <w:hideMark/>
          </w:tcPr>
          <w:p w14:paraId="3D5A50AB" w14:textId="77777777" w:rsidR="0093034F" w:rsidRPr="00F219F8" w:rsidRDefault="0093034F" w:rsidP="0093034F">
            <w:pPr>
              <w:widowControl/>
              <w:jc w:val="center"/>
              <w:rPr>
                <w:rFonts w:eastAsia="Times New Roman"/>
                <w:lang w:eastAsia="sl-SI"/>
              </w:rPr>
            </w:pPr>
            <w:proofErr w:type="spellStart"/>
            <w:r w:rsidRPr="00F219F8">
              <w:rPr>
                <w:rFonts w:eastAsia="Times New Roman"/>
                <w:lang w:eastAsia="sl-SI"/>
              </w:rPr>
              <w:t>kpl</w:t>
            </w:r>
            <w:proofErr w:type="spellEnd"/>
          </w:p>
        </w:tc>
        <w:tc>
          <w:tcPr>
            <w:tcW w:w="512" w:type="dxa"/>
            <w:tcBorders>
              <w:top w:val="nil"/>
              <w:left w:val="nil"/>
              <w:bottom w:val="nil"/>
              <w:right w:val="nil"/>
            </w:tcBorders>
            <w:shd w:val="clear" w:color="auto" w:fill="auto"/>
            <w:noWrap/>
            <w:vAlign w:val="center"/>
            <w:hideMark/>
          </w:tcPr>
          <w:p w14:paraId="4CD5773B" w14:textId="77777777" w:rsidR="0093034F" w:rsidRPr="00F219F8" w:rsidRDefault="0093034F" w:rsidP="0093034F">
            <w:pPr>
              <w:widowControl/>
              <w:jc w:val="center"/>
              <w:rPr>
                <w:rFonts w:eastAsia="Times New Roman"/>
                <w:lang w:eastAsia="sl-SI"/>
              </w:rPr>
            </w:pPr>
            <w:r w:rsidRPr="00F219F8">
              <w:rPr>
                <w:rFonts w:eastAsia="Times New Roman"/>
                <w:lang w:eastAsia="sl-SI"/>
              </w:rPr>
              <w:t>1</w:t>
            </w:r>
          </w:p>
        </w:tc>
      </w:tr>
      <w:tr w:rsidR="00F219F8" w:rsidRPr="00F219F8" w14:paraId="5B20BDE0" w14:textId="77777777" w:rsidTr="0093034F">
        <w:trPr>
          <w:trHeight w:val="375"/>
        </w:trPr>
        <w:tc>
          <w:tcPr>
            <w:tcW w:w="6379" w:type="dxa"/>
            <w:tcBorders>
              <w:top w:val="nil"/>
              <w:left w:val="nil"/>
              <w:bottom w:val="nil"/>
              <w:right w:val="nil"/>
            </w:tcBorders>
            <w:shd w:val="clear" w:color="auto" w:fill="auto"/>
            <w:vAlign w:val="center"/>
            <w:hideMark/>
          </w:tcPr>
          <w:p w14:paraId="0A5DC68A" w14:textId="77777777" w:rsidR="0093034F" w:rsidRPr="00F219F8" w:rsidRDefault="0093034F" w:rsidP="0093034F">
            <w:pPr>
              <w:widowControl/>
              <w:rPr>
                <w:rFonts w:eastAsia="Times New Roman"/>
                <w:lang w:eastAsia="sl-SI"/>
              </w:rPr>
            </w:pPr>
            <w:r w:rsidRPr="00F219F8">
              <w:rPr>
                <w:rFonts w:eastAsia="Times New Roman"/>
                <w:lang w:eastAsia="sl-SI"/>
              </w:rPr>
              <w:t>Začasni razvod elektrike in komunikacij</w:t>
            </w:r>
          </w:p>
        </w:tc>
        <w:tc>
          <w:tcPr>
            <w:tcW w:w="709" w:type="dxa"/>
            <w:tcBorders>
              <w:top w:val="nil"/>
              <w:left w:val="nil"/>
              <w:bottom w:val="nil"/>
              <w:right w:val="nil"/>
            </w:tcBorders>
            <w:shd w:val="clear" w:color="auto" w:fill="auto"/>
            <w:noWrap/>
            <w:vAlign w:val="center"/>
            <w:hideMark/>
          </w:tcPr>
          <w:p w14:paraId="4A96456B" w14:textId="77777777" w:rsidR="0093034F" w:rsidRPr="00F219F8" w:rsidRDefault="0093034F" w:rsidP="0093034F">
            <w:pPr>
              <w:widowControl/>
              <w:jc w:val="center"/>
              <w:rPr>
                <w:rFonts w:eastAsia="Times New Roman"/>
                <w:lang w:eastAsia="sl-SI"/>
              </w:rPr>
            </w:pPr>
            <w:proofErr w:type="spellStart"/>
            <w:r w:rsidRPr="00F219F8">
              <w:rPr>
                <w:rFonts w:eastAsia="Times New Roman"/>
                <w:lang w:eastAsia="sl-SI"/>
              </w:rPr>
              <w:t>kpl</w:t>
            </w:r>
            <w:proofErr w:type="spellEnd"/>
          </w:p>
        </w:tc>
        <w:tc>
          <w:tcPr>
            <w:tcW w:w="512" w:type="dxa"/>
            <w:tcBorders>
              <w:top w:val="nil"/>
              <w:left w:val="nil"/>
              <w:bottom w:val="nil"/>
              <w:right w:val="nil"/>
            </w:tcBorders>
            <w:shd w:val="clear" w:color="auto" w:fill="auto"/>
            <w:noWrap/>
            <w:vAlign w:val="center"/>
            <w:hideMark/>
          </w:tcPr>
          <w:p w14:paraId="01F1F6F0" w14:textId="77777777" w:rsidR="0093034F" w:rsidRPr="00F219F8" w:rsidRDefault="0093034F" w:rsidP="0093034F">
            <w:pPr>
              <w:widowControl/>
              <w:jc w:val="center"/>
              <w:rPr>
                <w:rFonts w:eastAsia="Times New Roman"/>
                <w:lang w:eastAsia="sl-SI"/>
              </w:rPr>
            </w:pPr>
            <w:r w:rsidRPr="00F219F8">
              <w:rPr>
                <w:rFonts w:eastAsia="Times New Roman"/>
                <w:lang w:eastAsia="sl-SI"/>
              </w:rPr>
              <w:t>1</w:t>
            </w:r>
          </w:p>
        </w:tc>
      </w:tr>
    </w:tbl>
    <w:p w14:paraId="7A4DC681" w14:textId="77777777" w:rsidR="000E7AE3" w:rsidRDefault="000E7AE3" w:rsidP="006234AB"/>
    <w:p w14:paraId="2E35F686" w14:textId="77777777" w:rsidR="000E7AE3" w:rsidRDefault="000E7AE3" w:rsidP="00F219F8">
      <w:pPr>
        <w:pStyle w:val="Odstavekseznama"/>
        <w:numPr>
          <w:ilvl w:val="1"/>
          <w:numId w:val="36"/>
        </w:numPr>
        <w:ind w:left="567" w:hanging="425"/>
        <w:rPr>
          <w:rFonts w:ascii="Arial" w:hAnsi="Arial" w:cs="Arial"/>
          <w:color w:val="0070C0"/>
        </w:rPr>
      </w:pPr>
      <w:r w:rsidRPr="00F94481">
        <w:rPr>
          <w:rFonts w:ascii="Arial" w:hAnsi="Arial" w:cs="Arial"/>
          <w:color w:val="0070C0"/>
        </w:rPr>
        <w:t>Izdelava dokumentacije za eno PE</w:t>
      </w:r>
    </w:p>
    <w:tbl>
      <w:tblPr>
        <w:tblW w:w="7600" w:type="dxa"/>
        <w:tblCellMar>
          <w:left w:w="70" w:type="dxa"/>
          <w:right w:w="70" w:type="dxa"/>
        </w:tblCellMar>
        <w:tblLook w:val="04A0" w:firstRow="1" w:lastRow="0" w:firstColumn="1" w:lastColumn="0" w:noHBand="0" w:noVBand="1"/>
      </w:tblPr>
      <w:tblGrid>
        <w:gridCol w:w="960"/>
        <w:gridCol w:w="4720"/>
        <w:gridCol w:w="960"/>
        <w:gridCol w:w="8"/>
        <w:gridCol w:w="952"/>
      </w:tblGrid>
      <w:tr w:rsidR="000E7AE3" w:rsidRPr="001E1E39" w14:paraId="3AF1AD1B" w14:textId="77777777" w:rsidTr="0026122E">
        <w:trPr>
          <w:trHeight w:val="375"/>
        </w:trPr>
        <w:tc>
          <w:tcPr>
            <w:tcW w:w="6640" w:type="dxa"/>
            <w:gridSpan w:val="3"/>
            <w:tcBorders>
              <w:top w:val="nil"/>
              <w:left w:val="nil"/>
              <w:bottom w:val="nil"/>
              <w:right w:val="nil"/>
            </w:tcBorders>
            <w:shd w:val="clear" w:color="000000" w:fill="00B0F0"/>
            <w:noWrap/>
            <w:vAlign w:val="center"/>
            <w:hideMark/>
          </w:tcPr>
          <w:p w14:paraId="673F3FA1" w14:textId="77777777" w:rsidR="000E7AE3" w:rsidRPr="001E1E39" w:rsidRDefault="000E7AE3" w:rsidP="006234AB">
            <w:pPr>
              <w:rPr>
                <w:lang w:eastAsia="sl-SI"/>
              </w:rPr>
            </w:pPr>
            <w:bookmarkStart w:id="4" w:name="RANGE!A1:F137"/>
            <w:bookmarkEnd w:id="4"/>
            <w:r w:rsidRPr="001E1E39">
              <w:rPr>
                <w:lang w:eastAsia="sl-SI"/>
              </w:rPr>
              <w:t>IZDELAVA DOKUMENTACIJE, PRIDOBIVANJE DOKAZIL</w:t>
            </w:r>
          </w:p>
        </w:tc>
        <w:tc>
          <w:tcPr>
            <w:tcW w:w="960" w:type="dxa"/>
            <w:gridSpan w:val="2"/>
            <w:tcBorders>
              <w:top w:val="nil"/>
              <w:left w:val="nil"/>
              <w:bottom w:val="nil"/>
              <w:right w:val="nil"/>
            </w:tcBorders>
            <w:shd w:val="clear" w:color="000000" w:fill="00B0F0"/>
            <w:noWrap/>
            <w:vAlign w:val="center"/>
            <w:hideMark/>
          </w:tcPr>
          <w:p w14:paraId="0078F23D" w14:textId="77777777" w:rsidR="000E7AE3" w:rsidRPr="001E1E39" w:rsidRDefault="000E7AE3" w:rsidP="006234AB">
            <w:pPr>
              <w:rPr>
                <w:lang w:eastAsia="sl-SI"/>
              </w:rPr>
            </w:pPr>
            <w:r w:rsidRPr="001E1E39">
              <w:rPr>
                <w:lang w:eastAsia="sl-SI"/>
              </w:rPr>
              <w:t> </w:t>
            </w:r>
          </w:p>
        </w:tc>
      </w:tr>
      <w:tr w:rsidR="000E7AE3" w:rsidRPr="001E1E39" w14:paraId="226ABFF1" w14:textId="77777777" w:rsidTr="00F94481">
        <w:trPr>
          <w:trHeight w:val="369"/>
        </w:trPr>
        <w:tc>
          <w:tcPr>
            <w:tcW w:w="5680" w:type="dxa"/>
            <w:gridSpan w:val="2"/>
            <w:tcBorders>
              <w:top w:val="nil"/>
              <w:left w:val="nil"/>
              <w:bottom w:val="nil"/>
              <w:right w:val="nil"/>
            </w:tcBorders>
            <w:shd w:val="clear" w:color="auto" w:fill="auto"/>
            <w:vAlign w:val="center"/>
            <w:hideMark/>
          </w:tcPr>
          <w:p w14:paraId="648ABF52" w14:textId="77777777" w:rsidR="000E7AE3" w:rsidRPr="00DB127E" w:rsidRDefault="000E7AE3" w:rsidP="006234AB">
            <w:r>
              <w:t>Izdelava PZI  projekta za vsako lekarno posebej: komplet električnih instalacij</w:t>
            </w:r>
          </w:p>
        </w:tc>
        <w:tc>
          <w:tcPr>
            <w:tcW w:w="960" w:type="dxa"/>
            <w:tcBorders>
              <w:top w:val="nil"/>
              <w:left w:val="nil"/>
              <w:bottom w:val="nil"/>
              <w:right w:val="nil"/>
            </w:tcBorders>
            <w:shd w:val="clear" w:color="auto" w:fill="auto"/>
            <w:noWrap/>
            <w:vAlign w:val="center"/>
            <w:hideMark/>
          </w:tcPr>
          <w:p w14:paraId="39DAA247" w14:textId="77777777" w:rsidR="000E7AE3" w:rsidRPr="001E1E39" w:rsidRDefault="000E7AE3" w:rsidP="006234AB">
            <w:pPr>
              <w:rPr>
                <w:lang w:eastAsia="sl-SI"/>
              </w:rPr>
            </w:pPr>
            <w:proofErr w:type="spellStart"/>
            <w:r w:rsidRPr="001E1E39">
              <w:rPr>
                <w:lang w:eastAsia="sl-SI"/>
              </w:rPr>
              <w:t>kpl</w:t>
            </w:r>
            <w:proofErr w:type="spellEnd"/>
          </w:p>
        </w:tc>
        <w:tc>
          <w:tcPr>
            <w:tcW w:w="960" w:type="dxa"/>
            <w:gridSpan w:val="2"/>
            <w:tcBorders>
              <w:top w:val="nil"/>
              <w:left w:val="nil"/>
              <w:bottom w:val="nil"/>
              <w:right w:val="nil"/>
            </w:tcBorders>
            <w:shd w:val="clear" w:color="auto" w:fill="auto"/>
            <w:noWrap/>
            <w:vAlign w:val="center"/>
            <w:hideMark/>
          </w:tcPr>
          <w:p w14:paraId="13905071" w14:textId="77777777" w:rsidR="000E7AE3" w:rsidRPr="001E1E39" w:rsidRDefault="000E7AE3" w:rsidP="006234AB">
            <w:pPr>
              <w:rPr>
                <w:lang w:eastAsia="sl-SI"/>
              </w:rPr>
            </w:pPr>
            <w:r w:rsidRPr="001E1E39">
              <w:rPr>
                <w:lang w:eastAsia="sl-SI"/>
              </w:rPr>
              <w:t>1</w:t>
            </w:r>
          </w:p>
        </w:tc>
      </w:tr>
      <w:tr w:rsidR="000E7AE3" w:rsidRPr="001E1E39" w14:paraId="061AF6F7" w14:textId="77777777" w:rsidTr="00F94481">
        <w:trPr>
          <w:trHeight w:val="86"/>
        </w:trPr>
        <w:tc>
          <w:tcPr>
            <w:tcW w:w="5680" w:type="dxa"/>
            <w:gridSpan w:val="2"/>
            <w:tcBorders>
              <w:top w:val="nil"/>
              <w:left w:val="nil"/>
              <w:bottom w:val="nil"/>
              <w:right w:val="nil"/>
            </w:tcBorders>
            <w:shd w:val="clear" w:color="auto" w:fill="auto"/>
            <w:vAlign w:val="center"/>
            <w:hideMark/>
          </w:tcPr>
          <w:p w14:paraId="74523F90" w14:textId="77777777" w:rsidR="000E7AE3" w:rsidRPr="001E1E39" w:rsidRDefault="000E7AE3" w:rsidP="006234AB">
            <w:pPr>
              <w:rPr>
                <w:lang w:eastAsia="sl-SI"/>
              </w:rPr>
            </w:pPr>
            <w:r w:rsidRPr="001E1E39">
              <w:rPr>
                <w:lang w:eastAsia="sl-SI"/>
              </w:rPr>
              <w:t xml:space="preserve">Pridobivanje in </w:t>
            </w:r>
            <w:proofErr w:type="spellStart"/>
            <w:r w:rsidRPr="001E1E39">
              <w:rPr>
                <w:lang w:eastAsia="sl-SI"/>
              </w:rPr>
              <w:t>kompletiranje</w:t>
            </w:r>
            <w:proofErr w:type="spellEnd"/>
            <w:r w:rsidRPr="001E1E39">
              <w:rPr>
                <w:lang w:eastAsia="sl-SI"/>
              </w:rPr>
              <w:t xml:space="preserve"> dokazil o zanesljivosti objekta</w:t>
            </w:r>
          </w:p>
        </w:tc>
        <w:tc>
          <w:tcPr>
            <w:tcW w:w="960" w:type="dxa"/>
            <w:tcBorders>
              <w:top w:val="nil"/>
              <w:left w:val="nil"/>
              <w:bottom w:val="nil"/>
              <w:right w:val="nil"/>
            </w:tcBorders>
            <w:shd w:val="clear" w:color="auto" w:fill="auto"/>
            <w:noWrap/>
            <w:vAlign w:val="center"/>
            <w:hideMark/>
          </w:tcPr>
          <w:p w14:paraId="125D6E4D" w14:textId="77777777" w:rsidR="000E7AE3" w:rsidRPr="001E1E39" w:rsidRDefault="000E7AE3" w:rsidP="006234AB">
            <w:pPr>
              <w:rPr>
                <w:lang w:eastAsia="sl-SI"/>
              </w:rPr>
            </w:pPr>
            <w:proofErr w:type="spellStart"/>
            <w:r w:rsidRPr="001E1E39">
              <w:rPr>
                <w:lang w:eastAsia="sl-SI"/>
              </w:rPr>
              <w:t>kpl</w:t>
            </w:r>
            <w:proofErr w:type="spellEnd"/>
          </w:p>
        </w:tc>
        <w:tc>
          <w:tcPr>
            <w:tcW w:w="960" w:type="dxa"/>
            <w:gridSpan w:val="2"/>
            <w:tcBorders>
              <w:top w:val="nil"/>
              <w:left w:val="nil"/>
              <w:bottom w:val="nil"/>
              <w:right w:val="nil"/>
            </w:tcBorders>
            <w:shd w:val="clear" w:color="auto" w:fill="auto"/>
            <w:noWrap/>
            <w:vAlign w:val="center"/>
            <w:hideMark/>
          </w:tcPr>
          <w:p w14:paraId="255D4489" w14:textId="77777777" w:rsidR="000E7AE3" w:rsidRPr="001E1E39" w:rsidRDefault="000E7AE3" w:rsidP="006234AB">
            <w:pPr>
              <w:rPr>
                <w:lang w:eastAsia="sl-SI"/>
              </w:rPr>
            </w:pPr>
            <w:r w:rsidRPr="001E1E39">
              <w:rPr>
                <w:lang w:eastAsia="sl-SI"/>
              </w:rPr>
              <w:t>1</w:t>
            </w:r>
          </w:p>
        </w:tc>
      </w:tr>
      <w:tr w:rsidR="000E7AE3" w:rsidRPr="00DB127E" w14:paraId="783E64B6" w14:textId="77777777" w:rsidTr="00F94481">
        <w:trPr>
          <w:gridAfter w:val="1"/>
          <w:wAfter w:w="952" w:type="dxa"/>
          <w:trHeight w:val="70"/>
        </w:trPr>
        <w:tc>
          <w:tcPr>
            <w:tcW w:w="960" w:type="dxa"/>
            <w:tcBorders>
              <w:top w:val="nil"/>
              <w:left w:val="nil"/>
              <w:bottom w:val="nil"/>
              <w:right w:val="nil"/>
            </w:tcBorders>
            <w:shd w:val="clear" w:color="auto" w:fill="auto"/>
            <w:noWrap/>
            <w:vAlign w:val="center"/>
            <w:hideMark/>
          </w:tcPr>
          <w:p w14:paraId="3AF45B20" w14:textId="77777777" w:rsidR="00177B2C" w:rsidRDefault="00177B2C" w:rsidP="006234AB">
            <w:pPr>
              <w:rPr>
                <w:lang w:eastAsia="sl-SI"/>
              </w:rPr>
            </w:pPr>
          </w:p>
          <w:p w14:paraId="46A01C89" w14:textId="77777777" w:rsidR="00177B2C" w:rsidRDefault="00177B2C" w:rsidP="006234AB">
            <w:pPr>
              <w:rPr>
                <w:lang w:eastAsia="sl-SI"/>
              </w:rPr>
            </w:pPr>
          </w:p>
          <w:p w14:paraId="5381283D" w14:textId="43B6607B" w:rsidR="000E7AE3" w:rsidRPr="00DB127E" w:rsidRDefault="000E7AE3" w:rsidP="006234AB">
            <w:pPr>
              <w:rPr>
                <w:lang w:eastAsia="sl-SI"/>
              </w:rPr>
            </w:pPr>
            <w:r w:rsidRPr="00DB127E">
              <w:rPr>
                <w:lang w:eastAsia="sl-SI"/>
              </w:rPr>
              <w:t>Opomba</w:t>
            </w:r>
          </w:p>
        </w:tc>
        <w:tc>
          <w:tcPr>
            <w:tcW w:w="5688" w:type="dxa"/>
            <w:gridSpan w:val="3"/>
            <w:tcBorders>
              <w:top w:val="nil"/>
              <w:left w:val="nil"/>
              <w:bottom w:val="nil"/>
              <w:right w:val="nil"/>
            </w:tcBorders>
            <w:shd w:val="clear" w:color="auto" w:fill="auto"/>
            <w:noWrap/>
            <w:vAlign w:val="center"/>
            <w:hideMark/>
          </w:tcPr>
          <w:p w14:paraId="1CF18314" w14:textId="77777777" w:rsidR="000E7AE3" w:rsidRPr="00DB127E" w:rsidRDefault="000E7AE3" w:rsidP="006234AB">
            <w:pPr>
              <w:rPr>
                <w:lang w:eastAsia="sl-SI"/>
              </w:rPr>
            </w:pPr>
          </w:p>
        </w:tc>
      </w:tr>
      <w:tr w:rsidR="000E7AE3" w:rsidRPr="00DB127E" w14:paraId="2BF1A50D" w14:textId="77777777" w:rsidTr="00F219F8">
        <w:trPr>
          <w:gridAfter w:val="1"/>
          <w:wAfter w:w="952" w:type="dxa"/>
          <w:trHeight w:val="300"/>
        </w:trPr>
        <w:tc>
          <w:tcPr>
            <w:tcW w:w="960" w:type="dxa"/>
            <w:tcBorders>
              <w:top w:val="nil"/>
              <w:left w:val="nil"/>
              <w:bottom w:val="nil"/>
              <w:right w:val="nil"/>
            </w:tcBorders>
            <w:shd w:val="clear" w:color="auto" w:fill="auto"/>
            <w:noWrap/>
            <w:hideMark/>
          </w:tcPr>
          <w:p w14:paraId="0CAAA124" w14:textId="77777777" w:rsidR="000E7AE3" w:rsidRPr="00DB127E" w:rsidRDefault="000E7AE3" w:rsidP="00177B2C">
            <w:pPr>
              <w:rPr>
                <w:lang w:eastAsia="sl-SI"/>
              </w:rPr>
            </w:pPr>
            <w:r w:rsidRPr="00DB127E">
              <w:rPr>
                <w:lang w:eastAsia="sl-SI"/>
              </w:rPr>
              <w:t>(*)</w:t>
            </w:r>
          </w:p>
        </w:tc>
        <w:tc>
          <w:tcPr>
            <w:tcW w:w="5688" w:type="dxa"/>
            <w:gridSpan w:val="3"/>
            <w:tcBorders>
              <w:top w:val="nil"/>
              <w:left w:val="nil"/>
              <w:bottom w:val="nil"/>
              <w:right w:val="nil"/>
            </w:tcBorders>
            <w:shd w:val="clear" w:color="auto" w:fill="auto"/>
            <w:noWrap/>
            <w:hideMark/>
          </w:tcPr>
          <w:p w14:paraId="08F4A1D9" w14:textId="77777777" w:rsidR="000E7AE3" w:rsidRPr="00DB127E" w:rsidRDefault="000E7AE3" w:rsidP="00177B2C">
            <w:pPr>
              <w:rPr>
                <w:lang w:eastAsia="sl-SI"/>
              </w:rPr>
            </w:pPr>
            <w:r w:rsidRPr="00DB127E">
              <w:rPr>
                <w:lang w:eastAsia="sl-SI"/>
              </w:rPr>
              <w:t xml:space="preserve">Univerzalno </w:t>
            </w:r>
            <w:r>
              <w:rPr>
                <w:lang w:eastAsia="sl-SI"/>
              </w:rPr>
              <w:t>o</w:t>
            </w:r>
            <w:r w:rsidRPr="00DB127E">
              <w:rPr>
                <w:lang w:eastAsia="sl-SI"/>
              </w:rPr>
              <w:t>žičenje mora omogočiti sistemsko garancijo</w:t>
            </w:r>
          </w:p>
        </w:tc>
      </w:tr>
      <w:tr w:rsidR="000E7AE3" w:rsidRPr="00DB127E" w14:paraId="5FF88224" w14:textId="77777777" w:rsidTr="00F219F8">
        <w:trPr>
          <w:gridAfter w:val="1"/>
          <w:wAfter w:w="952" w:type="dxa"/>
          <w:trHeight w:val="300"/>
        </w:trPr>
        <w:tc>
          <w:tcPr>
            <w:tcW w:w="960" w:type="dxa"/>
            <w:tcBorders>
              <w:top w:val="nil"/>
              <w:left w:val="nil"/>
              <w:bottom w:val="nil"/>
              <w:right w:val="nil"/>
            </w:tcBorders>
            <w:shd w:val="clear" w:color="auto" w:fill="auto"/>
            <w:noWrap/>
            <w:hideMark/>
          </w:tcPr>
          <w:p w14:paraId="7055A56F" w14:textId="77777777" w:rsidR="000E7AE3" w:rsidRPr="00DB127E" w:rsidRDefault="000E7AE3" w:rsidP="00177B2C">
            <w:pPr>
              <w:rPr>
                <w:lang w:eastAsia="sl-SI"/>
              </w:rPr>
            </w:pPr>
            <w:r w:rsidRPr="00DB127E">
              <w:rPr>
                <w:lang w:eastAsia="sl-SI"/>
              </w:rPr>
              <w:t>(**)</w:t>
            </w:r>
          </w:p>
        </w:tc>
        <w:tc>
          <w:tcPr>
            <w:tcW w:w="5688" w:type="dxa"/>
            <w:gridSpan w:val="3"/>
            <w:tcBorders>
              <w:top w:val="nil"/>
              <w:left w:val="nil"/>
              <w:bottom w:val="nil"/>
              <w:right w:val="nil"/>
            </w:tcBorders>
            <w:shd w:val="clear" w:color="auto" w:fill="auto"/>
            <w:noWrap/>
            <w:hideMark/>
          </w:tcPr>
          <w:p w14:paraId="20B878A1" w14:textId="77777777" w:rsidR="000E7AE3" w:rsidRPr="00DB127E" w:rsidRDefault="000E7AE3" w:rsidP="00177B2C">
            <w:pPr>
              <w:rPr>
                <w:lang w:eastAsia="sl-SI"/>
              </w:rPr>
            </w:pPr>
            <w:r w:rsidRPr="00DB127E">
              <w:rPr>
                <w:lang w:eastAsia="sl-SI"/>
              </w:rPr>
              <w:t>Dela se izvajajo izven obratovalnega oz. delovnega časa lekarne</w:t>
            </w:r>
          </w:p>
        </w:tc>
      </w:tr>
    </w:tbl>
    <w:p w14:paraId="7DAD565D" w14:textId="77777777" w:rsidR="0093034F" w:rsidRDefault="0093034F" w:rsidP="006234AB"/>
    <w:p w14:paraId="428A2266" w14:textId="48566F08" w:rsidR="00235164" w:rsidRDefault="00235164">
      <w:pPr>
        <w:widowControl/>
        <w:spacing w:after="160" w:line="259" w:lineRule="auto"/>
      </w:pPr>
      <w:r>
        <w:br w:type="page"/>
      </w:r>
    </w:p>
    <w:p w14:paraId="36EE66CA" w14:textId="77777777" w:rsidR="00235164" w:rsidRDefault="00235164" w:rsidP="006234AB"/>
    <w:p w14:paraId="1C099E90" w14:textId="77777777" w:rsidR="00235164" w:rsidRDefault="00235164" w:rsidP="006234AB"/>
    <w:p w14:paraId="794A1C71" w14:textId="6AB758E8" w:rsidR="000E7AE3" w:rsidRDefault="000E7AE3" w:rsidP="005A14AC">
      <w:pPr>
        <w:pStyle w:val="Naslov6"/>
        <w:numPr>
          <w:ilvl w:val="0"/>
          <w:numId w:val="36"/>
        </w:numPr>
        <w:ind w:left="426" w:hanging="284"/>
      </w:pPr>
      <w:r w:rsidRPr="00CE5D0E">
        <w:t xml:space="preserve">Vzdrževanje sistema za zagotavljanje </w:t>
      </w:r>
      <w:r w:rsidR="0093034F">
        <w:t>zanesljivejšega</w:t>
      </w:r>
      <w:r>
        <w:t xml:space="preserve"> napajanje v </w:t>
      </w:r>
      <w:r w:rsidR="0093034F">
        <w:t>PE Lekarna Ljubljana</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0"/>
        <w:gridCol w:w="960"/>
        <w:gridCol w:w="1719"/>
      </w:tblGrid>
      <w:tr w:rsidR="000E7AE3" w:rsidRPr="00EC2667" w14:paraId="1E1F7117" w14:textId="77777777" w:rsidTr="00F94481">
        <w:trPr>
          <w:trHeight w:val="304"/>
        </w:trPr>
        <w:tc>
          <w:tcPr>
            <w:tcW w:w="5680" w:type="dxa"/>
            <w:shd w:val="clear" w:color="auto" w:fill="auto"/>
            <w:vAlign w:val="center"/>
            <w:hideMark/>
          </w:tcPr>
          <w:p w14:paraId="2B320B72" w14:textId="77777777" w:rsidR="000E7AE3" w:rsidRPr="00EC2667" w:rsidRDefault="000E7AE3" w:rsidP="006234AB">
            <w:pPr>
              <w:rPr>
                <w:lang w:eastAsia="sl-SI"/>
              </w:rPr>
            </w:pPr>
            <w:r w:rsidRPr="00EC2667">
              <w:rPr>
                <w:lang w:eastAsia="sl-SI"/>
              </w:rPr>
              <w:t>Opis</w:t>
            </w:r>
          </w:p>
        </w:tc>
        <w:tc>
          <w:tcPr>
            <w:tcW w:w="960" w:type="dxa"/>
            <w:shd w:val="clear" w:color="auto" w:fill="auto"/>
            <w:vAlign w:val="center"/>
            <w:hideMark/>
          </w:tcPr>
          <w:p w14:paraId="39EDD993" w14:textId="77777777" w:rsidR="000E7AE3" w:rsidRPr="00EC2667" w:rsidRDefault="000E7AE3" w:rsidP="006234AB">
            <w:pPr>
              <w:rPr>
                <w:lang w:eastAsia="sl-SI"/>
              </w:rPr>
            </w:pPr>
            <w:r w:rsidRPr="00EC2667">
              <w:rPr>
                <w:lang w:eastAsia="sl-SI"/>
              </w:rPr>
              <w:t>EM</w:t>
            </w:r>
          </w:p>
        </w:tc>
        <w:tc>
          <w:tcPr>
            <w:tcW w:w="1719" w:type="dxa"/>
            <w:shd w:val="clear" w:color="auto" w:fill="auto"/>
            <w:vAlign w:val="center"/>
            <w:hideMark/>
          </w:tcPr>
          <w:p w14:paraId="74C0A8FA" w14:textId="77777777" w:rsidR="000E7AE3" w:rsidRPr="00EC2667" w:rsidRDefault="000E7AE3" w:rsidP="006234AB">
            <w:pPr>
              <w:rPr>
                <w:lang w:eastAsia="sl-SI"/>
              </w:rPr>
            </w:pPr>
            <w:r w:rsidRPr="00EC2667">
              <w:rPr>
                <w:lang w:eastAsia="sl-SI"/>
              </w:rPr>
              <w:t>Okvirna količina</w:t>
            </w:r>
          </w:p>
        </w:tc>
      </w:tr>
      <w:tr w:rsidR="000E7AE3" w:rsidRPr="00EC2667" w14:paraId="0A56422C" w14:textId="77777777" w:rsidTr="0026122E">
        <w:trPr>
          <w:trHeight w:val="300"/>
        </w:trPr>
        <w:tc>
          <w:tcPr>
            <w:tcW w:w="5680" w:type="dxa"/>
            <w:shd w:val="clear" w:color="auto" w:fill="auto"/>
            <w:noWrap/>
            <w:vAlign w:val="center"/>
            <w:hideMark/>
          </w:tcPr>
          <w:p w14:paraId="374232FB" w14:textId="77777777" w:rsidR="000E7AE3" w:rsidRPr="00EC2667" w:rsidRDefault="000E7AE3" w:rsidP="006234AB">
            <w:pPr>
              <w:rPr>
                <w:lang w:eastAsia="sl-SI"/>
              </w:rPr>
            </w:pPr>
            <w:r w:rsidRPr="00EC2667">
              <w:rPr>
                <w:lang w:eastAsia="sl-SI"/>
              </w:rPr>
              <w:t>Vzdrževanje UPS naprav do 2KVA</w:t>
            </w:r>
          </w:p>
        </w:tc>
        <w:tc>
          <w:tcPr>
            <w:tcW w:w="960" w:type="dxa"/>
            <w:shd w:val="clear" w:color="auto" w:fill="auto"/>
            <w:vAlign w:val="center"/>
            <w:hideMark/>
          </w:tcPr>
          <w:p w14:paraId="01AAA6CC"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0ACD8AE6" w14:textId="77777777" w:rsidR="000E7AE3" w:rsidRPr="00EC2667" w:rsidRDefault="000E7AE3" w:rsidP="006234AB">
            <w:pPr>
              <w:rPr>
                <w:lang w:eastAsia="sl-SI"/>
              </w:rPr>
            </w:pPr>
            <w:r w:rsidRPr="00EC2667">
              <w:rPr>
                <w:lang w:eastAsia="sl-SI"/>
              </w:rPr>
              <w:t>2</w:t>
            </w:r>
          </w:p>
        </w:tc>
      </w:tr>
      <w:tr w:rsidR="000E7AE3" w:rsidRPr="00EC2667" w14:paraId="11C86DF0" w14:textId="77777777" w:rsidTr="0026122E">
        <w:trPr>
          <w:trHeight w:val="300"/>
        </w:trPr>
        <w:tc>
          <w:tcPr>
            <w:tcW w:w="5680" w:type="dxa"/>
            <w:shd w:val="clear" w:color="auto" w:fill="auto"/>
            <w:noWrap/>
            <w:vAlign w:val="center"/>
            <w:hideMark/>
          </w:tcPr>
          <w:p w14:paraId="2A354753" w14:textId="77777777" w:rsidR="000E7AE3" w:rsidRPr="00EC2667" w:rsidRDefault="000E7AE3" w:rsidP="006234AB">
            <w:pPr>
              <w:rPr>
                <w:lang w:eastAsia="sl-SI"/>
              </w:rPr>
            </w:pPr>
            <w:r w:rsidRPr="00EC2667">
              <w:rPr>
                <w:lang w:eastAsia="sl-SI"/>
              </w:rPr>
              <w:t>Vzdrževanje UPS naprav od 2,1 do 3,3 KVA</w:t>
            </w:r>
          </w:p>
        </w:tc>
        <w:tc>
          <w:tcPr>
            <w:tcW w:w="960" w:type="dxa"/>
            <w:shd w:val="clear" w:color="auto" w:fill="auto"/>
            <w:vAlign w:val="center"/>
            <w:hideMark/>
          </w:tcPr>
          <w:p w14:paraId="58FE1252"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2611BE90" w14:textId="77777777" w:rsidR="000E7AE3" w:rsidRPr="00EC2667" w:rsidRDefault="000E7AE3" w:rsidP="006234AB">
            <w:pPr>
              <w:rPr>
                <w:lang w:eastAsia="sl-SI"/>
              </w:rPr>
            </w:pPr>
            <w:r w:rsidRPr="00EC2667">
              <w:rPr>
                <w:lang w:eastAsia="sl-SI"/>
              </w:rPr>
              <w:t>55</w:t>
            </w:r>
          </w:p>
        </w:tc>
      </w:tr>
      <w:tr w:rsidR="000E7AE3" w:rsidRPr="00EC2667" w14:paraId="65F0FFFC" w14:textId="77777777" w:rsidTr="0026122E">
        <w:trPr>
          <w:trHeight w:val="300"/>
        </w:trPr>
        <w:tc>
          <w:tcPr>
            <w:tcW w:w="5680" w:type="dxa"/>
            <w:shd w:val="clear" w:color="auto" w:fill="auto"/>
            <w:noWrap/>
            <w:vAlign w:val="center"/>
            <w:hideMark/>
          </w:tcPr>
          <w:p w14:paraId="512E3893" w14:textId="77777777" w:rsidR="000E7AE3" w:rsidRPr="00EC2667" w:rsidRDefault="000E7AE3" w:rsidP="006234AB">
            <w:pPr>
              <w:rPr>
                <w:lang w:eastAsia="sl-SI"/>
              </w:rPr>
            </w:pPr>
            <w:r w:rsidRPr="00EC2667">
              <w:rPr>
                <w:lang w:eastAsia="sl-SI"/>
              </w:rPr>
              <w:t>Vzdrževanje UPS naprav od 5 do 6 KVA</w:t>
            </w:r>
          </w:p>
        </w:tc>
        <w:tc>
          <w:tcPr>
            <w:tcW w:w="960" w:type="dxa"/>
            <w:shd w:val="clear" w:color="auto" w:fill="auto"/>
            <w:vAlign w:val="center"/>
            <w:hideMark/>
          </w:tcPr>
          <w:p w14:paraId="753D3591" w14:textId="77777777" w:rsidR="000E7AE3" w:rsidRPr="00EC2667" w:rsidRDefault="000E7AE3" w:rsidP="006234AB">
            <w:pPr>
              <w:rPr>
                <w:lang w:eastAsia="sl-SI"/>
              </w:rPr>
            </w:pPr>
            <w:r w:rsidRPr="00EC2667">
              <w:rPr>
                <w:lang w:eastAsia="sl-SI"/>
              </w:rPr>
              <w:t>kos</w:t>
            </w:r>
          </w:p>
        </w:tc>
        <w:tc>
          <w:tcPr>
            <w:tcW w:w="1719" w:type="dxa"/>
            <w:shd w:val="clear" w:color="auto" w:fill="auto"/>
            <w:vAlign w:val="center"/>
            <w:hideMark/>
          </w:tcPr>
          <w:p w14:paraId="483CF788" w14:textId="77777777" w:rsidR="000E7AE3" w:rsidRPr="00EC2667" w:rsidRDefault="000E7AE3" w:rsidP="006234AB">
            <w:pPr>
              <w:rPr>
                <w:lang w:eastAsia="sl-SI"/>
              </w:rPr>
            </w:pPr>
            <w:r w:rsidRPr="00EC2667">
              <w:rPr>
                <w:lang w:eastAsia="sl-SI"/>
              </w:rPr>
              <w:t>3</w:t>
            </w:r>
          </w:p>
        </w:tc>
      </w:tr>
    </w:tbl>
    <w:p w14:paraId="2AC11859" w14:textId="77777777" w:rsidR="00F94481" w:rsidRDefault="00F94481" w:rsidP="006234AB"/>
    <w:p w14:paraId="0FE84731" w14:textId="77777777" w:rsidR="00235164" w:rsidRDefault="00235164" w:rsidP="006234AB"/>
    <w:p w14:paraId="5E0B709E" w14:textId="77777777" w:rsidR="00235164" w:rsidRDefault="00235164" w:rsidP="006234AB"/>
    <w:p w14:paraId="1D673673" w14:textId="77777777" w:rsidR="0093034F" w:rsidRDefault="0093034F" w:rsidP="00F94481">
      <w:pPr>
        <w:jc w:val="both"/>
      </w:pPr>
    </w:p>
    <w:p w14:paraId="7B3DCD4F" w14:textId="65C04D6D" w:rsidR="0006506A" w:rsidRDefault="0006506A" w:rsidP="00F94481">
      <w:pPr>
        <w:jc w:val="both"/>
      </w:pPr>
      <w:r w:rsidRPr="004E2B45">
        <w:t xml:space="preserve">S podpisom teh specifikacij potrjujemo, da smo z njimi seznanjeni in da smo jih dosledno upoštevali pri pripravi ponudbe, s katero se prijavljamo na javno naročilo </w:t>
      </w:r>
      <w:r w:rsidR="00D90BF7">
        <w:t xml:space="preserve">za zagotavljanje zanesljivejšega električnega napajanja </w:t>
      </w:r>
      <w:r w:rsidR="004E12CF">
        <w:t>v PE Lekarna Ljubljana</w:t>
      </w:r>
      <w:r w:rsidRPr="004E2B45">
        <w:t>.</w:t>
      </w:r>
    </w:p>
    <w:p w14:paraId="518BAC2A" w14:textId="77777777" w:rsidR="0006506A" w:rsidRDefault="0006506A" w:rsidP="006234AB"/>
    <w:p w14:paraId="404EB436" w14:textId="77777777" w:rsidR="0093034F" w:rsidRDefault="0093034F" w:rsidP="006234AB"/>
    <w:p w14:paraId="3FA7C773" w14:textId="77777777" w:rsidR="00235164" w:rsidRPr="000F38A7" w:rsidRDefault="00235164" w:rsidP="006234AB"/>
    <w:p w14:paraId="60A7C699" w14:textId="77777777" w:rsidR="00F94481" w:rsidRPr="00E26D30" w:rsidRDefault="00F94481" w:rsidP="00F94481">
      <w:r w:rsidRPr="0006506A">
        <w:t>V __________________, dne _____________</w:t>
      </w:r>
    </w:p>
    <w:p w14:paraId="1F7AD1BF" w14:textId="77777777" w:rsidR="00F94481" w:rsidRPr="00E26D30" w:rsidRDefault="00F94481" w:rsidP="00F94481">
      <w:pPr>
        <w:ind w:left="5103"/>
      </w:pPr>
      <w:r w:rsidRPr="00E26D30">
        <w:t>Žig in podpis odgovorne osebe ponudnika:</w:t>
      </w:r>
    </w:p>
    <w:p w14:paraId="7462A1D3" w14:textId="77777777" w:rsidR="0093034F" w:rsidRDefault="0093034F" w:rsidP="0093034F">
      <w:pPr>
        <w:ind w:left="5103"/>
      </w:pPr>
    </w:p>
    <w:p w14:paraId="58A941B7" w14:textId="26646425" w:rsidR="0006506A" w:rsidRDefault="00F94481" w:rsidP="0093034F">
      <w:pPr>
        <w:ind w:left="5103"/>
      </w:pPr>
      <w:r w:rsidRPr="00E26D30">
        <w:t>__________________________________</w:t>
      </w:r>
      <w:r w:rsidR="0006506A">
        <w:br w:type="page"/>
      </w:r>
    </w:p>
    <w:p w14:paraId="03880C24" w14:textId="77777777" w:rsidR="00896F82" w:rsidRDefault="00896F82" w:rsidP="00896F82"/>
    <w:p w14:paraId="15467D19" w14:textId="77777777" w:rsidR="00896F82" w:rsidRPr="00896F82" w:rsidRDefault="00896F82" w:rsidP="00896F82">
      <w:pPr>
        <w:pStyle w:val="Naslov3"/>
        <w:jc w:val="right"/>
        <w:rPr>
          <w:color w:val="auto"/>
          <w:sz w:val="20"/>
          <w:szCs w:val="20"/>
        </w:rPr>
      </w:pPr>
      <w:r w:rsidRPr="00896F82">
        <w:rPr>
          <w:color w:val="auto"/>
          <w:sz w:val="20"/>
          <w:szCs w:val="20"/>
        </w:rPr>
        <w:t xml:space="preserve">Obrazec 3a </w:t>
      </w:r>
    </w:p>
    <w:p w14:paraId="4083FEC2" w14:textId="77777777" w:rsidR="00896F82" w:rsidRPr="00E26D30" w:rsidRDefault="00896F82" w:rsidP="00896F82">
      <w:pPr>
        <w:rPr>
          <w:bCs/>
          <w:u w:val="single"/>
        </w:rPr>
      </w:pPr>
      <w:r w:rsidRPr="00E26D30">
        <w:t xml:space="preserve">Ljubljana,  </w:t>
      </w:r>
      <w:r>
        <w:t>10.1.2024</w:t>
      </w:r>
    </w:p>
    <w:p w14:paraId="22D1401B" w14:textId="77777777" w:rsidR="00896F82" w:rsidRPr="00E26D30" w:rsidRDefault="00896F82" w:rsidP="00896F82">
      <w:r w:rsidRPr="00E26D30">
        <w:t xml:space="preserve">Številka:   </w:t>
      </w:r>
      <w:r>
        <w:t>3-3/2024</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614F6E68"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t>za zagotavljanje zanesljivejšega električnega napajanja v PE Lekarna Ljubljana</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5A14AC">
      <w:pPr>
        <w:pStyle w:val="Odstavekseznama"/>
        <w:numPr>
          <w:ilvl w:val="0"/>
          <w:numId w:val="16"/>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5A14AC">
      <w:pPr>
        <w:widowControl/>
        <w:numPr>
          <w:ilvl w:val="0"/>
          <w:numId w:val="15"/>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5A14AC">
      <w:pPr>
        <w:widowControl/>
        <w:numPr>
          <w:ilvl w:val="0"/>
          <w:numId w:val="15"/>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5A14AC">
      <w:pPr>
        <w:widowControl/>
        <w:numPr>
          <w:ilvl w:val="0"/>
          <w:numId w:val="15"/>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5A14AC">
      <w:pPr>
        <w:widowControl/>
        <w:numPr>
          <w:ilvl w:val="0"/>
          <w:numId w:val="15"/>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5A14AC">
      <w:pPr>
        <w:widowControl/>
        <w:numPr>
          <w:ilvl w:val="0"/>
          <w:numId w:val="15"/>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74CE6D48" w:rsidR="00896F82" w:rsidRPr="00E26D30" w:rsidRDefault="00896F82" w:rsidP="00896F82">
      <w:pPr>
        <w:jc w:val="both"/>
      </w:pPr>
      <w:r w:rsidRPr="00E26D30">
        <w:t xml:space="preserve">Pooblastilo je sestavni del in priloga ponudbe, s katero se prijavljamo na </w:t>
      </w:r>
      <w:r>
        <w:t>javno naročilo za zagotavljanje zanesljivejšega električnega napajanja v PE Lekarna Ljubljana</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77777777" w:rsidR="00896F82" w:rsidRPr="00E26D30" w:rsidRDefault="00896F82" w:rsidP="00896F82">
      <w:pPr>
        <w:rPr>
          <w:bCs/>
          <w:u w:val="single"/>
        </w:rPr>
      </w:pPr>
      <w:r w:rsidRPr="00E26D30">
        <w:t xml:space="preserve">Ljubljana,  </w:t>
      </w:r>
      <w:r>
        <w:t>10.1.2024</w:t>
      </w:r>
    </w:p>
    <w:p w14:paraId="0045F75C" w14:textId="77777777" w:rsidR="00896F82" w:rsidRPr="00E26D30" w:rsidRDefault="00896F82" w:rsidP="00896F82">
      <w:r w:rsidRPr="00E26D30">
        <w:t xml:space="preserve">Številka:   </w:t>
      </w:r>
      <w:r>
        <w:t>3-3/2024</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4E324C25"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t>za zagotavljanje zanesljivejšega električnega napajanja v PE Lekarna Ljubljana</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5A14AC">
      <w:pPr>
        <w:widowControl/>
        <w:numPr>
          <w:ilvl w:val="0"/>
          <w:numId w:val="18"/>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5A14AC">
      <w:pPr>
        <w:widowControl/>
        <w:numPr>
          <w:ilvl w:val="0"/>
          <w:numId w:val="18"/>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5A14AC">
      <w:pPr>
        <w:widowControl/>
        <w:numPr>
          <w:ilvl w:val="0"/>
          <w:numId w:val="18"/>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5A14AC">
      <w:pPr>
        <w:widowControl/>
        <w:numPr>
          <w:ilvl w:val="0"/>
          <w:numId w:val="18"/>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5A14AC">
      <w:pPr>
        <w:widowControl/>
        <w:numPr>
          <w:ilvl w:val="0"/>
          <w:numId w:val="18"/>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5A14AC">
      <w:pPr>
        <w:widowControl/>
        <w:numPr>
          <w:ilvl w:val="0"/>
          <w:numId w:val="18"/>
        </w:numPr>
        <w:ind w:left="357" w:hanging="357"/>
      </w:pPr>
      <w:r w:rsidRPr="00E26D30">
        <w:t>naslov stalnega bivališča (ulica, hišna št., poštna številka, kraj):</w:t>
      </w:r>
    </w:p>
    <w:p w14:paraId="57774859" w14:textId="77777777" w:rsidR="00896F82" w:rsidRPr="00E26D30" w:rsidRDefault="00896F82" w:rsidP="005A14AC">
      <w:pPr>
        <w:widowControl/>
        <w:numPr>
          <w:ilvl w:val="0"/>
          <w:numId w:val="19"/>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5A14AC">
      <w:pPr>
        <w:widowControl/>
        <w:numPr>
          <w:ilvl w:val="0"/>
          <w:numId w:val="18"/>
        </w:numPr>
        <w:ind w:left="357" w:hanging="357"/>
      </w:pPr>
      <w:r w:rsidRPr="00E26D30">
        <w:t>naslov začasnega bivališča (ulica, hišna št., poštna številka, kraj):</w:t>
      </w:r>
    </w:p>
    <w:p w14:paraId="4ED93B60" w14:textId="77777777" w:rsidR="00896F82" w:rsidRPr="00E26D30" w:rsidRDefault="00896F82" w:rsidP="005A14AC">
      <w:pPr>
        <w:widowControl/>
        <w:numPr>
          <w:ilvl w:val="0"/>
          <w:numId w:val="19"/>
        </w:numPr>
        <w:spacing w:line="480" w:lineRule="auto"/>
      </w:pPr>
      <w:r w:rsidRPr="00E26D30">
        <w:t>_____________________________________________________________</w:t>
      </w:r>
      <w:r>
        <w:t>________</w:t>
      </w:r>
    </w:p>
    <w:p w14:paraId="7EC7B30E" w14:textId="77777777" w:rsidR="00896F82" w:rsidRPr="00E26D30" w:rsidRDefault="00896F82" w:rsidP="005A14AC">
      <w:pPr>
        <w:widowControl/>
        <w:numPr>
          <w:ilvl w:val="0"/>
          <w:numId w:val="20"/>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5A14AC">
      <w:pPr>
        <w:widowControl/>
        <w:numPr>
          <w:ilvl w:val="0"/>
          <w:numId w:val="17"/>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69619C83" w:rsidR="00896F82" w:rsidRPr="00E26D30" w:rsidRDefault="00896F82" w:rsidP="00896F82">
      <w:pPr>
        <w:jc w:val="both"/>
      </w:pPr>
      <w:r w:rsidRPr="00E26D30">
        <w:t xml:space="preserve">Pooblastilo je sestavni del in priloga ponudbe, s katero se prijavljamo na </w:t>
      </w:r>
      <w:r>
        <w:t>javno naročilo za zagotavljanje zanesljivejšega električnega napajanja v PE Lekarna Ljubljana</w:t>
      </w:r>
      <w:r w:rsidRPr="00E26D30">
        <w:t>.</w:t>
      </w:r>
    </w:p>
    <w:p w14:paraId="7B609242" w14:textId="77777777" w:rsidR="00896F82" w:rsidRPr="00E26D30" w:rsidRDefault="00896F82" w:rsidP="00896F82">
      <w:pPr>
        <w:jc w:val="both"/>
      </w:pPr>
    </w:p>
    <w:p w14:paraId="42D7EE41" w14:textId="77777777"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46D8DB5D" w14:textId="77777777"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541BA990" w14:textId="77777777" w:rsidR="001E2630" w:rsidRPr="00896F82" w:rsidRDefault="001E2630" w:rsidP="001E2630">
      <w:pPr>
        <w:pStyle w:val="Naslov3"/>
        <w:jc w:val="right"/>
        <w:rPr>
          <w:color w:val="auto"/>
          <w:sz w:val="20"/>
          <w:szCs w:val="20"/>
        </w:rPr>
      </w:pPr>
      <w:r w:rsidRPr="00896F82">
        <w:rPr>
          <w:color w:val="auto"/>
          <w:sz w:val="20"/>
          <w:szCs w:val="20"/>
        </w:rPr>
        <w:lastRenderedPageBreak/>
        <w:t>Obrazec 4</w:t>
      </w:r>
    </w:p>
    <w:p w14:paraId="4444E882" w14:textId="77777777" w:rsidR="001E2630" w:rsidRPr="00E26D30" w:rsidRDefault="001E2630" w:rsidP="001E2630">
      <w:pPr>
        <w:rPr>
          <w:bCs/>
          <w:u w:val="single"/>
        </w:rPr>
      </w:pPr>
      <w:r w:rsidRPr="00E26D30">
        <w:t xml:space="preserve">Ljubljana,  </w:t>
      </w:r>
      <w:r>
        <w:t>10.1.2024</w:t>
      </w:r>
    </w:p>
    <w:p w14:paraId="22988BFC" w14:textId="77777777" w:rsidR="001E2630" w:rsidRPr="00E26D30" w:rsidRDefault="001E2630" w:rsidP="001E2630">
      <w:r w:rsidRPr="00E26D30">
        <w:t xml:space="preserve">Številka:   </w:t>
      </w:r>
      <w:r>
        <w:t>3-3/2024</w:t>
      </w:r>
    </w:p>
    <w:p w14:paraId="513F0455" w14:textId="77777777" w:rsidR="001E2630" w:rsidRPr="00E26D30" w:rsidRDefault="001E2630"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77777777" w:rsidR="001E2630" w:rsidRPr="00E26D30" w:rsidRDefault="001E2630" w:rsidP="001E2630">
      <w:pPr>
        <w:jc w:val="center"/>
        <w:rPr>
          <w:b/>
        </w:rPr>
      </w:pPr>
      <w:r w:rsidRPr="002F5FE1">
        <w:rPr>
          <w:b/>
        </w:rPr>
        <w:t xml:space="preserve">o izpolnjevanju pogojev iz </w:t>
      </w:r>
      <w:r>
        <w:rPr>
          <w:b/>
        </w:rPr>
        <w:t xml:space="preserve">9. do 29. </w:t>
      </w:r>
      <w:r w:rsidRPr="002F5FE1">
        <w:rPr>
          <w:b/>
        </w:rPr>
        <w:t>točke 9. člena</w:t>
      </w:r>
      <w:r w:rsidRPr="00E26D30">
        <w:rPr>
          <w:b/>
        </w:rPr>
        <w:t xml:space="preserve"> </w:t>
      </w:r>
    </w:p>
    <w:p w14:paraId="159E0196" w14:textId="77777777" w:rsidR="001E2630" w:rsidRPr="00E26D30" w:rsidRDefault="001E2630" w:rsidP="001E2630">
      <w:pPr>
        <w:jc w:val="center"/>
        <w:rPr>
          <w:b/>
        </w:rPr>
      </w:pPr>
      <w:r w:rsidRPr="00E26D30">
        <w:rPr>
          <w:b/>
        </w:rPr>
        <w:t xml:space="preserve">Navodil ponudnikom za izdelavo ponudbe št. </w:t>
      </w:r>
      <w:r>
        <w:rPr>
          <w:b/>
        </w:rPr>
        <w:t>3-3/2023, z dne 10.1.2024</w:t>
      </w:r>
    </w:p>
    <w:p w14:paraId="69AF948E" w14:textId="77777777" w:rsidR="001E2630" w:rsidRDefault="001E2630" w:rsidP="001E2630">
      <w:pPr>
        <w:rPr>
          <w:b/>
        </w:rPr>
      </w:pPr>
    </w:p>
    <w:p w14:paraId="0FE30D37" w14:textId="77777777" w:rsidR="001E2630" w:rsidRDefault="001E2630" w:rsidP="001E2630">
      <w:pPr>
        <w:rPr>
          <w:bCs/>
        </w:rPr>
      </w:pPr>
      <w:r w:rsidRPr="000E0F91">
        <w:rPr>
          <w:bCs/>
        </w:rPr>
        <w:t xml:space="preserve">Izjavljamo da: </w:t>
      </w:r>
    </w:p>
    <w:tbl>
      <w:tblPr>
        <w:tblStyle w:val="Tabelamrea"/>
        <w:tblW w:w="906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tblGrid>
      <w:tr w:rsidR="001E2630" w:rsidRPr="0015755B" w14:paraId="5BBCCC66" w14:textId="77777777" w:rsidTr="00C147C8">
        <w:tc>
          <w:tcPr>
            <w:tcW w:w="9067" w:type="dxa"/>
          </w:tcPr>
          <w:p w14:paraId="147EB39A"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dostavo opreme </w:t>
            </w:r>
            <w:proofErr w:type="spellStart"/>
            <w:r w:rsidRPr="00657DC4">
              <w:rPr>
                <w:rFonts w:ascii="Arial" w:eastAsiaTheme="minorHAnsi" w:hAnsi="Arial" w:cs="Arial"/>
              </w:rPr>
              <w:t>fco</w:t>
            </w:r>
            <w:proofErr w:type="spellEnd"/>
            <w:r w:rsidRPr="00657DC4">
              <w:rPr>
                <w:rFonts w:ascii="Arial" w:eastAsiaTheme="minorHAnsi" w:hAnsi="Arial" w:cs="Arial"/>
              </w:rPr>
              <w:t xml:space="preserve"> lokacije naročnika</w:t>
            </w:r>
            <w:r>
              <w:rPr>
                <w:rFonts w:ascii="Arial" w:eastAsiaTheme="minorHAnsi" w:hAnsi="Arial" w:cs="Arial"/>
              </w:rPr>
              <w:t>;</w:t>
            </w:r>
          </w:p>
        </w:tc>
      </w:tr>
      <w:tr w:rsidR="001E2630" w:rsidRPr="004A760E" w14:paraId="3E9F30A0" w14:textId="77777777" w:rsidTr="00C147C8">
        <w:tc>
          <w:tcPr>
            <w:tcW w:w="9067" w:type="dxa"/>
          </w:tcPr>
          <w:p w14:paraId="74FA3A65"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montažo, namestitev oz. zamenjavo opreme, vgradnjo materiala kjer bo to potrebno, brez dodatnih stroškov</w:t>
            </w:r>
            <w:r>
              <w:rPr>
                <w:rFonts w:ascii="Arial" w:eastAsiaTheme="minorHAnsi" w:hAnsi="Arial" w:cs="Arial"/>
              </w:rPr>
              <w:t xml:space="preserve"> </w:t>
            </w:r>
            <w:r w:rsidRPr="00F219F8">
              <w:rPr>
                <w:rFonts w:ascii="Arial" w:eastAsiaTheme="minorHAnsi" w:hAnsi="Arial" w:cs="Arial"/>
              </w:rPr>
              <w:t>za naročnika</w:t>
            </w:r>
            <w:r>
              <w:rPr>
                <w:rFonts w:ascii="Arial" w:eastAsiaTheme="minorHAnsi" w:hAnsi="Arial" w:cs="Arial"/>
              </w:rPr>
              <w:t>;</w:t>
            </w:r>
          </w:p>
        </w:tc>
      </w:tr>
      <w:tr w:rsidR="001E2630" w:rsidRPr="004A760E" w14:paraId="6D1551A5" w14:textId="77777777" w:rsidTr="00C147C8">
        <w:tc>
          <w:tcPr>
            <w:tcW w:w="9067" w:type="dxa"/>
          </w:tcPr>
          <w:p w14:paraId="7C192E62"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nudi</w:t>
            </w:r>
            <w:r>
              <w:rPr>
                <w:rFonts w:ascii="Arial" w:eastAsiaTheme="minorHAnsi" w:hAnsi="Arial" w:cs="Arial"/>
              </w:rPr>
              <w:t>mo</w:t>
            </w:r>
            <w:r w:rsidRPr="00657DC4">
              <w:rPr>
                <w:rFonts w:ascii="Arial" w:eastAsiaTheme="minorHAnsi" w:hAnsi="Arial" w:cs="Arial"/>
              </w:rPr>
              <w:t xml:space="preserve"> odzivni čas za odpravo napak med delavnikom 2 (dve) uri od prijave okvare</w:t>
            </w:r>
            <w:r>
              <w:rPr>
                <w:rFonts w:ascii="Arial" w:eastAsiaTheme="minorHAnsi" w:hAnsi="Arial" w:cs="Arial"/>
              </w:rPr>
              <w:t>;</w:t>
            </w:r>
          </w:p>
        </w:tc>
      </w:tr>
      <w:tr w:rsidR="001E2630" w:rsidRPr="004A760E" w14:paraId="62850CD8" w14:textId="77777777" w:rsidTr="00C147C8">
        <w:tc>
          <w:tcPr>
            <w:tcW w:w="9067" w:type="dxa"/>
          </w:tcPr>
          <w:p w14:paraId="65EA2472"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razpolaga</w:t>
            </w:r>
            <w:r>
              <w:rPr>
                <w:rFonts w:ascii="Arial" w:eastAsiaTheme="minorHAnsi" w:hAnsi="Arial" w:cs="Arial"/>
              </w:rPr>
              <w:t>mo</w:t>
            </w:r>
            <w:r w:rsidRPr="00657DC4">
              <w:rPr>
                <w:rFonts w:ascii="Arial" w:eastAsiaTheme="minorHAnsi" w:hAnsi="Arial" w:cs="Arial"/>
              </w:rPr>
              <w:t xml:space="preserve"> z zadostnimi tehničnimi zmožnostmi za izvedbo projekta</w:t>
            </w:r>
            <w:r>
              <w:rPr>
                <w:rFonts w:ascii="Arial" w:eastAsiaTheme="minorHAnsi" w:hAnsi="Arial" w:cs="Arial"/>
              </w:rPr>
              <w:t>;</w:t>
            </w:r>
          </w:p>
        </w:tc>
      </w:tr>
      <w:tr w:rsidR="001E2630" w:rsidRPr="004A760E" w14:paraId="395F09EA" w14:textId="77777777" w:rsidTr="00C147C8">
        <w:tc>
          <w:tcPr>
            <w:tcW w:w="9067" w:type="dxa"/>
          </w:tcPr>
          <w:p w14:paraId="254A95BC"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zagotavlja</w:t>
            </w:r>
            <w:r>
              <w:rPr>
                <w:rFonts w:ascii="Arial" w:eastAsiaTheme="minorHAnsi" w:hAnsi="Arial" w:cs="Arial"/>
              </w:rPr>
              <w:t>mo</w:t>
            </w:r>
            <w:r w:rsidRPr="00657DC4">
              <w:rPr>
                <w:rFonts w:ascii="Arial" w:eastAsiaTheme="minorHAnsi" w:hAnsi="Arial" w:cs="Arial"/>
              </w:rPr>
              <w:t xml:space="preserve"> odvoz zamenjane opreme na lokacijo, ki jo določi naročnik</w:t>
            </w:r>
            <w:r>
              <w:rPr>
                <w:rFonts w:ascii="Arial" w:eastAsiaTheme="minorHAnsi" w:hAnsi="Arial" w:cs="Arial"/>
              </w:rPr>
              <w:t>;</w:t>
            </w:r>
          </w:p>
        </w:tc>
      </w:tr>
      <w:tr w:rsidR="001E2630" w:rsidRPr="004A760E" w14:paraId="0446CD00" w14:textId="77777777" w:rsidTr="00C147C8">
        <w:tc>
          <w:tcPr>
            <w:tcW w:w="9067" w:type="dxa"/>
          </w:tcPr>
          <w:p w14:paraId="0E0C2DD4"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v času garancije zagotavlja</w:t>
            </w:r>
            <w:r>
              <w:rPr>
                <w:rFonts w:ascii="Arial" w:eastAsiaTheme="minorHAnsi" w:hAnsi="Arial" w:cs="Arial"/>
              </w:rPr>
              <w:t>mo</w:t>
            </w:r>
            <w:r w:rsidRPr="00657DC4">
              <w:rPr>
                <w:rFonts w:ascii="Arial" w:eastAsiaTheme="minorHAnsi" w:hAnsi="Arial" w:cs="Arial"/>
              </w:rPr>
              <w:t xml:space="preserve"> nadomestno opremo z enako funkcionalnostjo na lokaciji naročnika za čas servisiranja</w:t>
            </w:r>
            <w:r>
              <w:rPr>
                <w:rFonts w:ascii="Arial" w:eastAsiaTheme="minorHAnsi" w:hAnsi="Arial" w:cs="Arial"/>
              </w:rPr>
              <w:t>;</w:t>
            </w:r>
          </w:p>
        </w:tc>
      </w:tr>
      <w:tr w:rsidR="001E2630" w:rsidRPr="004A760E" w14:paraId="649A3D5D" w14:textId="77777777" w:rsidTr="00C147C8">
        <w:tc>
          <w:tcPr>
            <w:tcW w:w="9067" w:type="dxa"/>
          </w:tcPr>
          <w:p w14:paraId="2B332835"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v času garancije po potrebi zagotavlja</w:t>
            </w:r>
            <w:r>
              <w:rPr>
                <w:rFonts w:ascii="Arial" w:eastAsiaTheme="minorHAnsi" w:hAnsi="Arial" w:cs="Arial"/>
              </w:rPr>
              <w:t>mo</w:t>
            </w:r>
            <w:r w:rsidRPr="00657DC4">
              <w:rPr>
                <w:rFonts w:ascii="Arial" w:eastAsiaTheme="minorHAnsi" w:hAnsi="Arial" w:cs="Arial"/>
              </w:rPr>
              <w:t xml:space="preserve"> servisiranje opreme v svoji enoti in ponovno dostavo naročniku brez vsakršnih dodatnih stroškov</w:t>
            </w:r>
            <w:r>
              <w:rPr>
                <w:rFonts w:ascii="Arial" w:eastAsiaTheme="minorHAnsi" w:hAnsi="Arial" w:cs="Arial"/>
              </w:rPr>
              <w:t>;</w:t>
            </w:r>
          </w:p>
        </w:tc>
      </w:tr>
      <w:tr w:rsidR="001E2630" w:rsidRPr="004A760E" w14:paraId="4D7C8E6D" w14:textId="77777777" w:rsidTr="00C147C8">
        <w:tc>
          <w:tcPr>
            <w:tcW w:w="9067" w:type="dxa"/>
          </w:tcPr>
          <w:p w14:paraId="0C30F6E6" w14:textId="77777777" w:rsidR="001E2630" w:rsidRPr="00657DC4" w:rsidRDefault="001E2630" w:rsidP="005A14AC">
            <w:pPr>
              <w:pStyle w:val="Odstavekseznama"/>
              <w:numPr>
                <w:ilvl w:val="0"/>
                <w:numId w:val="37"/>
              </w:numPr>
              <w:spacing w:before="40" w:after="40"/>
              <w:ind w:left="595" w:hanging="425"/>
              <w:jc w:val="both"/>
              <w:rPr>
                <w:rFonts w:ascii="Arial" w:eastAsiaTheme="minorHAnsi" w:hAnsi="Arial" w:cs="Arial"/>
              </w:rPr>
            </w:pPr>
            <w:r w:rsidRPr="00657DC4">
              <w:rPr>
                <w:rFonts w:ascii="Arial" w:eastAsiaTheme="minorHAnsi" w:hAnsi="Arial" w:cs="Arial"/>
              </w:rPr>
              <w:t>nudi</w:t>
            </w:r>
            <w:r>
              <w:rPr>
                <w:rFonts w:ascii="Arial" w:eastAsiaTheme="minorHAnsi" w:hAnsi="Arial" w:cs="Arial"/>
              </w:rPr>
              <w:t>mo</w:t>
            </w:r>
            <w:r w:rsidRPr="00657DC4">
              <w:rPr>
                <w:rFonts w:ascii="Arial" w:eastAsiaTheme="minorHAnsi" w:hAnsi="Arial" w:cs="Arial"/>
              </w:rPr>
              <w:t xml:space="preserve"> sukcesivno dobavo, dobavni rok se glede na vrsto in količino opreme ter potrebe naročnika opredeli s pogodbo</w:t>
            </w:r>
            <w:r>
              <w:rPr>
                <w:rFonts w:ascii="Arial" w:eastAsiaTheme="minorHAnsi" w:hAnsi="Arial" w:cs="Arial"/>
              </w:rPr>
              <w:t>;</w:t>
            </w:r>
          </w:p>
        </w:tc>
      </w:tr>
      <w:tr w:rsidR="001E2630" w:rsidRPr="004A760E" w14:paraId="068CD449" w14:textId="77777777" w:rsidTr="00C147C8">
        <w:tc>
          <w:tcPr>
            <w:tcW w:w="9067" w:type="dxa"/>
          </w:tcPr>
          <w:p w14:paraId="3E70C044" w14:textId="403D52D1" w:rsidR="001E2630" w:rsidRPr="00657DC4" w:rsidRDefault="005C2A84" w:rsidP="005A14AC">
            <w:pPr>
              <w:pStyle w:val="Odstavekseznama"/>
              <w:numPr>
                <w:ilvl w:val="0"/>
                <w:numId w:val="37"/>
              </w:numPr>
              <w:spacing w:before="40" w:after="40"/>
              <w:ind w:left="595" w:hanging="425"/>
              <w:jc w:val="both"/>
              <w:rPr>
                <w:rFonts w:ascii="Arial" w:eastAsiaTheme="minorHAnsi" w:hAnsi="Arial" w:cs="Arial"/>
              </w:rPr>
            </w:pPr>
            <w:r>
              <w:rPr>
                <w:rFonts w:ascii="Arial" w:eastAsiaTheme="minorHAnsi" w:hAnsi="Arial" w:cs="Arial"/>
              </w:rPr>
              <w:t xml:space="preserve">za opremo </w:t>
            </w:r>
            <w:r w:rsidR="001E2630" w:rsidRPr="00657DC4">
              <w:rPr>
                <w:rFonts w:ascii="Arial" w:eastAsiaTheme="minorHAnsi" w:hAnsi="Arial" w:cs="Arial"/>
              </w:rPr>
              <w:t>nudi</w:t>
            </w:r>
            <w:r w:rsidR="001E2630">
              <w:rPr>
                <w:rFonts w:ascii="Arial" w:eastAsiaTheme="minorHAnsi" w:hAnsi="Arial" w:cs="Arial"/>
              </w:rPr>
              <w:t>mo</w:t>
            </w:r>
            <w:r w:rsidR="001E2630" w:rsidRPr="00657DC4">
              <w:rPr>
                <w:rFonts w:ascii="Arial" w:eastAsiaTheme="minorHAnsi" w:hAnsi="Arial" w:cs="Arial"/>
              </w:rPr>
              <w:t xml:space="preserve"> garancijski rok kot je opredeljen v tehničnih specifikacijah </w:t>
            </w:r>
            <w:r w:rsidR="001E2630" w:rsidRPr="00F219F8">
              <w:rPr>
                <w:rFonts w:ascii="Arial" w:eastAsiaTheme="minorHAnsi" w:hAnsi="Arial" w:cs="Arial"/>
                <w:sz w:val="16"/>
                <w:szCs w:val="16"/>
              </w:rPr>
              <w:t>(obraz</w:t>
            </w:r>
            <w:r w:rsidR="00D147B4" w:rsidRPr="00F219F8">
              <w:rPr>
                <w:rFonts w:ascii="Arial" w:eastAsiaTheme="minorHAnsi" w:hAnsi="Arial" w:cs="Arial"/>
                <w:sz w:val="16"/>
                <w:szCs w:val="16"/>
              </w:rPr>
              <w:t>e</w:t>
            </w:r>
            <w:r w:rsidR="001E2630" w:rsidRPr="00F219F8">
              <w:rPr>
                <w:rFonts w:ascii="Arial" w:eastAsiaTheme="minorHAnsi" w:hAnsi="Arial" w:cs="Arial"/>
                <w:sz w:val="16"/>
                <w:szCs w:val="16"/>
              </w:rPr>
              <w:t>c 2b)</w:t>
            </w:r>
            <w:r w:rsidR="001E2630" w:rsidRPr="00942C69">
              <w:rPr>
                <w:rFonts w:ascii="Arial" w:eastAsiaTheme="minorHAnsi" w:hAnsi="Arial" w:cs="Arial"/>
                <w:sz w:val="16"/>
                <w:szCs w:val="16"/>
              </w:rPr>
              <w:t xml:space="preserve"> </w:t>
            </w:r>
            <w:r w:rsidR="001E2630" w:rsidRPr="00657DC4">
              <w:rPr>
                <w:rFonts w:ascii="Arial" w:eastAsiaTheme="minorHAnsi" w:hAnsi="Arial" w:cs="Arial"/>
              </w:rPr>
              <w:t>vendar najmanj 36 mesecev pri stranki.</w:t>
            </w:r>
          </w:p>
        </w:tc>
      </w:tr>
      <w:tr w:rsidR="001E2630" w:rsidRPr="004A760E" w14:paraId="405EF8CC" w14:textId="77777777" w:rsidTr="00C147C8">
        <w:tc>
          <w:tcPr>
            <w:tcW w:w="9067" w:type="dxa"/>
          </w:tcPr>
          <w:p w14:paraId="63B8B75B"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xml:space="preserve"> servisiranje ponujene opreme tudi po poteku garancijske dobe</w:t>
            </w:r>
            <w:r>
              <w:rPr>
                <w:rFonts w:ascii="Arial" w:eastAsiaTheme="minorHAnsi" w:hAnsi="Arial" w:cs="Arial"/>
              </w:rPr>
              <w:t>;</w:t>
            </w:r>
          </w:p>
        </w:tc>
      </w:tr>
      <w:tr w:rsidR="001E2630" w:rsidRPr="004A760E" w14:paraId="1B50F526" w14:textId="77777777" w:rsidTr="00C147C8">
        <w:tc>
          <w:tcPr>
            <w:tcW w:w="9067" w:type="dxa"/>
          </w:tcPr>
          <w:p w14:paraId="167B82AD"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so vse ponujene naprave za brezprekinitveno napajanje istega proizvajalca</w:t>
            </w:r>
            <w:r>
              <w:rPr>
                <w:rFonts w:ascii="Arial" w:eastAsiaTheme="minorHAnsi" w:hAnsi="Arial" w:cs="Arial"/>
              </w:rPr>
              <w:t>;</w:t>
            </w:r>
          </w:p>
        </w:tc>
      </w:tr>
      <w:tr w:rsidR="001E2630" w:rsidRPr="004A760E" w14:paraId="32E453E6" w14:textId="77777777" w:rsidTr="00C147C8">
        <w:tc>
          <w:tcPr>
            <w:tcW w:w="9067" w:type="dxa"/>
          </w:tcPr>
          <w:p w14:paraId="0BD98587" w14:textId="3767368F"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Pr>
                <w:rFonts w:ascii="Arial" w:eastAsiaTheme="minorHAnsi" w:hAnsi="Arial" w:cs="Arial"/>
              </w:rPr>
              <w:t xml:space="preserve">smo </w:t>
            </w:r>
            <w:r w:rsidRPr="00A30396">
              <w:rPr>
                <w:rFonts w:ascii="Arial" w:eastAsiaTheme="minorHAnsi" w:hAnsi="Arial" w:cs="Arial"/>
              </w:rPr>
              <w:t>pooblaščen</w:t>
            </w:r>
            <w:r>
              <w:rPr>
                <w:rFonts w:ascii="Arial" w:eastAsiaTheme="minorHAnsi" w:hAnsi="Arial" w:cs="Arial"/>
              </w:rPr>
              <w:t>i</w:t>
            </w:r>
            <w:r w:rsidRPr="00A30396">
              <w:rPr>
                <w:rFonts w:ascii="Arial" w:eastAsiaTheme="minorHAnsi" w:hAnsi="Arial" w:cs="Arial"/>
              </w:rPr>
              <w:t xml:space="preserve"> prodajalec in serviser principala za vso ponujeno in vzdrževano opremo</w:t>
            </w:r>
            <w:r>
              <w:rPr>
                <w:rFonts w:ascii="Arial" w:eastAsiaTheme="minorHAnsi" w:hAnsi="Arial" w:cs="Arial"/>
              </w:rPr>
              <w:t xml:space="preserve">, kar izkazujemo s priloženo izjavo </w:t>
            </w:r>
            <w:r w:rsidRPr="00DD4CD6">
              <w:rPr>
                <w:rFonts w:ascii="Arial" w:eastAsiaTheme="minorHAnsi" w:hAnsi="Arial" w:cs="Arial"/>
              </w:rPr>
              <w:t xml:space="preserve">proizvajalca opreme, da </w:t>
            </w:r>
            <w:r w:rsidR="008711E5">
              <w:rPr>
                <w:rFonts w:ascii="Arial" w:eastAsiaTheme="minorHAnsi" w:hAnsi="Arial" w:cs="Arial"/>
              </w:rPr>
              <w:t>smo</w:t>
            </w:r>
            <w:r w:rsidRPr="00DD4CD6">
              <w:rPr>
                <w:rFonts w:ascii="Arial" w:eastAsiaTheme="minorHAnsi" w:hAnsi="Arial" w:cs="Arial"/>
              </w:rPr>
              <w:t xml:space="preserve"> pooblaščen</w:t>
            </w:r>
            <w:r w:rsidR="008711E5">
              <w:rPr>
                <w:rFonts w:ascii="Arial" w:eastAsiaTheme="minorHAnsi" w:hAnsi="Arial" w:cs="Arial"/>
              </w:rPr>
              <w:t>i</w:t>
            </w:r>
            <w:r w:rsidRPr="00DD4CD6">
              <w:rPr>
                <w:rFonts w:ascii="Arial" w:eastAsiaTheme="minorHAnsi" w:hAnsi="Arial" w:cs="Arial"/>
              </w:rPr>
              <w:t xml:space="preserve"> prodajalec in serviser principala za vso ponujeno in vzdrževano opremo;</w:t>
            </w:r>
          </w:p>
        </w:tc>
      </w:tr>
      <w:tr w:rsidR="001E2630" w:rsidRPr="004A760E" w14:paraId="75FB1F8F" w14:textId="77777777" w:rsidTr="00C147C8">
        <w:tc>
          <w:tcPr>
            <w:tcW w:w="9067" w:type="dxa"/>
          </w:tcPr>
          <w:p w14:paraId="7C737FCF"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so vse ponujene naprave za brezprekinitveno napajanje istega proizvajalca</w:t>
            </w:r>
            <w:r>
              <w:rPr>
                <w:rFonts w:ascii="Arial" w:eastAsiaTheme="minorHAnsi" w:hAnsi="Arial" w:cs="Arial"/>
              </w:rPr>
              <w:t>;</w:t>
            </w:r>
          </w:p>
        </w:tc>
      </w:tr>
      <w:tr w:rsidR="001E2630" w:rsidRPr="004A760E" w14:paraId="38426198" w14:textId="77777777" w:rsidTr="00C147C8">
        <w:tc>
          <w:tcPr>
            <w:tcW w:w="9067" w:type="dxa"/>
          </w:tcPr>
          <w:p w14:paraId="3DF6986D" w14:textId="646467E6"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xml:space="preserve">, da </w:t>
            </w:r>
            <w:r w:rsidR="008711E5">
              <w:rPr>
                <w:rFonts w:ascii="Arial" w:eastAsiaTheme="minorHAnsi" w:hAnsi="Arial" w:cs="Arial"/>
              </w:rPr>
              <w:t>smo</w:t>
            </w:r>
            <w:r w:rsidR="008711E5" w:rsidRPr="00A30396">
              <w:rPr>
                <w:rFonts w:ascii="Arial" w:eastAsiaTheme="minorHAnsi" w:hAnsi="Arial" w:cs="Arial"/>
              </w:rPr>
              <w:t xml:space="preserve"> </w:t>
            </w:r>
            <w:r w:rsidRPr="00A30396">
              <w:rPr>
                <w:rFonts w:ascii="Arial" w:eastAsiaTheme="minorHAnsi" w:hAnsi="Arial" w:cs="Arial"/>
              </w:rPr>
              <w:t>ponudbeno ceno oblikoval</w:t>
            </w:r>
            <w:r w:rsidR="008711E5">
              <w:rPr>
                <w:rFonts w:ascii="Arial" w:eastAsiaTheme="minorHAnsi" w:hAnsi="Arial" w:cs="Arial"/>
              </w:rPr>
              <w:t>i</w:t>
            </w:r>
            <w:r w:rsidRPr="00A30396">
              <w:rPr>
                <w:rFonts w:ascii="Arial" w:eastAsiaTheme="minorHAnsi" w:hAnsi="Arial" w:cs="Arial"/>
              </w:rPr>
              <w:t xml:space="preserve"> v skladu s pogoji predmetnega naročila ter da ponudbena cena vsebuje vse stroške, ki jih bo</w:t>
            </w:r>
            <w:r w:rsidR="008711E5">
              <w:rPr>
                <w:rFonts w:ascii="Arial" w:eastAsiaTheme="minorHAnsi" w:hAnsi="Arial" w:cs="Arial"/>
              </w:rPr>
              <w:t>mo</w:t>
            </w:r>
            <w:r w:rsidRPr="00A30396">
              <w:rPr>
                <w:rFonts w:ascii="Arial" w:eastAsiaTheme="minorHAnsi" w:hAnsi="Arial" w:cs="Arial"/>
              </w:rPr>
              <w:t xml:space="preserve"> imel</w:t>
            </w:r>
            <w:r w:rsidR="008711E5">
              <w:rPr>
                <w:rFonts w:ascii="Arial" w:eastAsiaTheme="minorHAnsi" w:hAnsi="Arial" w:cs="Arial"/>
              </w:rPr>
              <w:t>i</w:t>
            </w:r>
            <w:r w:rsidRPr="00A30396">
              <w:rPr>
                <w:rFonts w:ascii="Arial" w:eastAsiaTheme="minorHAnsi" w:hAnsi="Arial" w:cs="Arial"/>
              </w:rPr>
              <w:t xml:space="preserve"> z izvedbo naročila (cena storitve mora vključevati efektivno uro in vse morebitne ostale stroške, kot so prihod na lokacijo, kilometrina, </w:t>
            </w:r>
            <w:r w:rsidRPr="00F219F8">
              <w:rPr>
                <w:rFonts w:ascii="Arial" w:eastAsiaTheme="minorHAnsi" w:hAnsi="Arial" w:cs="Arial"/>
              </w:rPr>
              <w:t xml:space="preserve">dovolilnica za dostop v mestno središče, uporaba tovornega vozila, odvoz odpadnega materiala) </w:t>
            </w:r>
            <w:r w:rsidR="008711E5" w:rsidRPr="00F219F8">
              <w:rPr>
                <w:rFonts w:ascii="Arial" w:eastAsiaTheme="minorHAnsi" w:hAnsi="Arial" w:cs="Arial"/>
              </w:rPr>
              <w:t xml:space="preserve">ter </w:t>
            </w:r>
            <w:r w:rsidRPr="00F219F8">
              <w:rPr>
                <w:rFonts w:ascii="Arial" w:eastAsiaTheme="minorHAnsi" w:hAnsi="Arial" w:cs="Arial"/>
              </w:rPr>
              <w:t>da smo pri oblikovanju cene upoštevali, da naročnik pri večini svojih lokacijah nima zagotovljenega parkirnega prostora in da je do nekaterih enot omejen dostop z uporabo posebne dovolilnice;</w:t>
            </w:r>
          </w:p>
        </w:tc>
      </w:tr>
      <w:tr w:rsidR="001E2630" w:rsidRPr="004A760E" w14:paraId="4B713057" w14:textId="77777777" w:rsidTr="00C147C8">
        <w:tc>
          <w:tcPr>
            <w:tcW w:w="9067" w:type="dxa"/>
          </w:tcPr>
          <w:p w14:paraId="65A6CF72" w14:textId="64A998BA"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sidR="00177B2C">
              <w:rPr>
                <w:rFonts w:ascii="Arial" w:eastAsiaTheme="minorHAnsi" w:hAnsi="Arial" w:cs="Arial"/>
              </w:rPr>
              <w:t>m</w:t>
            </w:r>
            <w:r>
              <w:rPr>
                <w:rFonts w:ascii="Arial" w:eastAsiaTheme="minorHAnsi" w:hAnsi="Arial" w:cs="Arial"/>
              </w:rPr>
              <w:t>o</w:t>
            </w:r>
            <w:r w:rsidRPr="00A30396">
              <w:rPr>
                <w:rFonts w:ascii="Arial" w:eastAsiaTheme="minorHAnsi" w:hAnsi="Arial" w:cs="Arial"/>
              </w:rPr>
              <w:t xml:space="preserve"> zagotovil</w:t>
            </w:r>
            <w:r>
              <w:rPr>
                <w:rFonts w:ascii="Arial" w:eastAsiaTheme="minorHAnsi" w:hAnsi="Arial" w:cs="Arial"/>
              </w:rPr>
              <w:t>i</w:t>
            </w:r>
            <w:r w:rsidRPr="00A30396">
              <w:rPr>
                <w:rFonts w:ascii="Arial" w:eastAsiaTheme="minorHAnsi" w:hAnsi="Arial" w:cs="Arial"/>
              </w:rPr>
              <w:t xml:space="preserve"> kvaliteten material, potreben za izvedbo del</w:t>
            </w:r>
            <w:r>
              <w:rPr>
                <w:rFonts w:ascii="Arial" w:eastAsiaTheme="minorHAnsi" w:hAnsi="Arial" w:cs="Arial"/>
              </w:rPr>
              <w:t xml:space="preserve"> - m</w:t>
            </w:r>
            <w:r w:rsidRPr="00A30396">
              <w:rPr>
                <w:rFonts w:ascii="Arial" w:eastAsiaTheme="minorHAnsi" w:hAnsi="Arial" w:cs="Arial"/>
              </w:rPr>
              <w:t>aterial se plača po dejanski vrednosti porabe le-tega, in sicer po tržnih veljavnih cenah oz. najugodnejših od teh</w:t>
            </w:r>
            <w:r>
              <w:rPr>
                <w:rFonts w:ascii="Arial" w:eastAsiaTheme="minorHAnsi" w:hAnsi="Arial" w:cs="Arial"/>
              </w:rPr>
              <w:t>;</w:t>
            </w:r>
          </w:p>
        </w:tc>
      </w:tr>
      <w:tr w:rsidR="001E2630" w:rsidRPr="004A760E" w14:paraId="6727325A" w14:textId="77777777" w:rsidTr="00C147C8">
        <w:tc>
          <w:tcPr>
            <w:tcW w:w="9067" w:type="dxa"/>
          </w:tcPr>
          <w:p w14:paraId="505850F9" w14:textId="0036FA8C"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 delo k naročniku napotil</w:t>
            </w:r>
            <w:r w:rsidR="00177B2C">
              <w:rPr>
                <w:rFonts w:ascii="Arial" w:eastAsiaTheme="minorHAnsi" w:hAnsi="Arial" w:cs="Arial"/>
              </w:rPr>
              <w:t>i</w:t>
            </w:r>
            <w:r w:rsidRPr="00A30396">
              <w:rPr>
                <w:rFonts w:ascii="Arial" w:eastAsiaTheme="minorHAnsi" w:hAnsi="Arial" w:cs="Arial"/>
              </w:rPr>
              <w:t xml:space="preserve"> samo strokovno usposobljene tehnike z veljavnim certifikatom proizvajalca specificirane opreme, ki bodo pri njem v rednem delovnem razmerju, z opravljenim usposabljanjem v skladu z veljavno zakonodajo o varnosti in zdravju pri delu, kar bo</w:t>
            </w:r>
            <w:r w:rsidR="00177B2C">
              <w:rPr>
                <w:rFonts w:ascii="Arial" w:eastAsiaTheme="minorHAnsi" w:hAnsi="Arial" w:cs="Arial"/>
              </w:rPr>
              <w:t>mo</w:t>
            </w:r>
            <w:r w:rsidRPr="00A30396">
              <w:rPr>
                <w:rFonts w:ascii="Arial" w:eastAsiaTheme="minorHAnsi" w:hAnsi="Arial" w:cs="Arial"/>
              </w:rPr>
              <w:t xml:space="preserve"> na zahtevo naročnika izkazal</w:t>
            </w:r>
            <w:r w:rsidR="00177B2C">
              <w:rPr>
                <w:rFonts w:ascii="Arial" w:eastAsiaTheme="minorHAnsi" w:hAnsi="Arial" w:cs="Arial"/>
              </w:rPr>
              <w:t>i</w:t>
            </w:r>
            <w:r w:rsidRPr="00A30396">
              <w:rPr>
                <w:rFonts w:ascii="Arial" w:eastAsiaTheme="minorHAnsi" w:hAnsi="Arial" w:cs="Arial"/>
              </w:rPr>
              <w:t xml:space="preserve"> s predložitvijo ustreznih listin ter da </w:t>
            </w:r>
            <w:r w:rsidR="008711E5">
              <w:rPr>
                <w:rFonts w:ascii="Arial" w:eastAsiaTheme="minorHAnsi" w:hAnsi="Arial" w:cs="Arial"/>
              </w:rPr>
              <w:t>smo</w:t>
            </w:r>
            <w:r w:rsidR="008711E5" w:rsidRPr="00A30396">
              <w:rPr>
                <w:rFonts w:ascii="Arial" w:eastAsiaTheme="minorHAnsi" w:hAnsi="Arial" w:cs="Arial"/>
              </w:rPr>
              <w:t xml:space="preserve"> </w:t>
            </w:r>
            <w:r w:rsidRPr="00A30396">
              <w:rPr>
                <w:rFonts w:ascii="Arial" w:eastAsiaTheme="minorHAnsi" w:hAnsi="Arial" w:cs="Arial"/>
              </w:rPr>
              <w:t>pri pripravi ponudbe upošteval</w:t>
            </w:r>
            <w:r w:rsidR="008711E5">
              <w:rPr>
                <w:rFonts w:ascii="Arial" w:eastAsiaTheme="minorHAnsi" w:hAnsi="Arial" w:cs="Arial"/>
              </w:rPr>
              <w:t>i</w:t>
            </w:r>
            <w:r w:rsidRPr="00A30396">
              <w:rPr>
                <w:rFonts w:ascii="Arial" w:eastAsiaTheme="minorHAnsi" w:hAnsi="Arial" w:cs="Arial"/>
              </w:rPr>
              <w:t xml:space="preserve"> vse obveznosti, ki izhajajo iz predpisov o varnosti pri delu, zaposlovanju in delovnih pogojev, veljavnih v RS</w:t>
            </w:r>
            <w:r>
              <w:rPr>
                <w:rFonts w:ascii="Arial" w:eastAsiaTheme="minorHAnsi" w:hAnsi="Arial" w:cs="Arial"/>
              </w:rPr>
              <w:t>;</w:t>
            </w:r>
          </w:p>
        </w:tc>
      </w:tr>
      <w:tr w:rsidR="001E2630" w:rsidRPr="004A760E" w14:paraId="1B379623" w14:textId="77777777" w:rsidTr="00C147C8">
        <w:tc>
          <w:tcPr>
            <w:tcW w:w="9067" w:type="dxa"/>
          </w:tcPr>
          <w:p w14:paraId="65C394FD"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lastRenderedPageBreak/>
              <w:t>zagotavlja</w:t>
            </w:r>
            <w:r>
              <w:rPr>
                <w:rFonts w:ascii="Arial" w:eastAsiaTheme="minorHAnsi" w:hAnsi="Arial" w:cs="Arial"/>
              </w:rPr>
              <w:t>mo</w:t>
            </w:r>
            <w:r w:rsidRPr="00A30396">
              <w:rPr>
                <w:rFonts w:ascii="Arial" w:eastAsiaTheme="minorHAnsi" w:hAnsi="Arial" w:cs="Arial"/>
              </w:rPr>
              <w:t xml:space="preserve"> izvedbo del na način in v terminih, da delovni proces naročnika ni moten, torej tudi v času izven delovnega časa naročnika (popoldan, zvečer, preko vikendov ali praznikov), vse v skladu s predhodnim dogovorom z naročnikom</w:t>
            </w:r>
            <w:r>
              <w:rPr>
                <w:rFonts w:ascii="Arial" w:eastAsiaTheme="minorHAnsi" w:hAnsi="Arial" w:cs="Arial"/>
              </w:rPr>
              <w:t>;</w:t>
            </w:r>
          </w:p>
        </w:tc>
      </w:tr>
      <w:tr w:rsidR="001E2630" w:rsidRPr="004A760E" w14:paraId="70B64DA1" w14:textId="77777777" w:rsidTr="00C147C8">
        <w:tc>
          <w:tcPr>
            <w:tcW w:w="9067" w:type="dxa"/>
          </w:tcPr>
          <w:p w14:paraId="3E878997"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naročena dela izvedl</w:t>
            </w:r>
            <w:r>
              <w:rPr>
                <w:rFonts w:ascii="Arial" w:eastAsiaTheme="minorHAnsi" w:hAnsi="Arial" w:cs="Arial"/>
              </w:rPr>
              <w:t>i</w:t>
            </w:r>
            <w:r w:rsidRPr="00A30396">
              <w:rPr>
                <w:rFonts w:ascii="Arial" w:eastAsiaTheme="minorHAnsi" w:hAnsi="Arial" w:cs="Arial"/>
              </w:rPr>
              <w:t xml:space="preserve"> v roku, dogovorjenim z naročnikom</w:t>
            </w:r>
            <w:r>
              <w:rPr>
                <w:rFonts w:ascii="Arial" w:eastAsiaTheme="minorHAnsi" w:hAnsi="Arial" w:cs="Arial"/>
              </w:rPr>
              <w:t>;</w:t>
            </w:r>
          </w:p>
        </w:tc>
      </w:tr>
      <w:tr w:rsidR="001E2630" w:rsidRPr="004A760E" w14:paraId="00E9E94D" w14:textId="77777777" w:rsidTr="00C147C8">
        <w:tc>
          <w:tcPr>
            <w:tcW w:w="9067" w:type="dxa"/>
          </w:tcPr>
          <w:p w14:paraId="1CCD0949"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zagotavlja</w:t>
            </w:r>
            <w:r>
              <w:rPr>
                <w:rFonts w:ascii="Arial" w:eastAsiaTheme="minorHAnsi" w:hAnsi="Arial" w:cs="Arial"/>
              </w:rPr>
              <w:t>mo</w:t>
            </w:r>
            <w:r w:rsidRPr="00A30396">
              <w:rPr>
                <w:rFonts w:ascii="Arial" w:eastAsiaTheme="minorHAnsi" w:hAnsi="Arial" w:cs="Arial"/>
              </w:rPr>
              <w:t>, da bo</w:t>
            </w:r>
            <w:r>
              <w:rPr>
                <w:rFonts w:ascii="Arial" w:eastAsiaTheme="minorHAnsi" w:hAnsi="Arial" w:cs="Arial"/>
              </w:rPr>
              <w:t>mo</w:t>
            </w:r>
            <w:r w:rsidRPr="00A30396">
              <w:rPr>
                <w:rFonts w:ascii="Arial" w:eastAsiaTheme="minorHAnsi" w:hAnsi="Arial" w:cs="Arial"/>
              </w:rPr>
              <w:t xml:space="preserve"> naročena dela izvedl</w:t>
            </w:r>
            <w:r>
              <w:rPr>
                <w:rFonts w:ascii="Arial" w:eastAsiaTheme="minorHAnsi" w:hAnsi="Arial" w:cs="Arial"/>
              </w:rPr>
              <w:t>i</w:t>
            </w:r>
            <w:r w:rsidRPr="00A30396">
              <w:rPr>
                <w:rFonts w:ascii="Arial" w:eastAsiaTheme="minorHAnsi" w:hAnsi="Arial" w:cs="Arial"/>
              </w:rPr>
              <w:t xml:space="preserve"> strokovno in v skladu s pogodbenimi določili ter zakonskimi predpisi in pravili stroke</w:t>
            </w:r>
            <w:r>
              <w:rPr>
                <w:rFonts w:ascii="Arial" w:eastAsiaTheme="minorHAnsi" w:hAnsi="Arial" w:cs="Arial"/>
              </w:rPr>
              <w:t>;</w:t>
            </w:r>
          </w:p>
        </w:tc>
      </w:tr>
      <w:tr w:rsidR="001E2630" w:rsidRPr="004A760E" w14:paraId="48DB67A7" w14:textId="77777777" w:rsidTr="00C147C8">
        <w:tc>
          <w:tcPr>
            <w:tcW w:w="9067" w:type="dxa"/>
          </w:tcPr>
          <w:p w14:paraId="28A7CFCB"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A30396">
              <w:rPr>
                <w:rFonts w:ascii="Arial" w:eastAsiaTheme="minorHAnsi" w:hAnsi="Arial" w:cs="Arial"/>
              </w:rPr>
              <w:t>se strinja</w:t>
            </w:r>
            <w:r>
              <w:rPr>
                <w:rFonts w:ascii="Arial" w:eastAsiaTheme="minorHAnsi" w:hAnsi="Arial" w:cs="Arial"/>
              </w:rPr>
              <w:t>mo</w:t>
            </w:r>
            <w:r w:rsidRPr="00A30396">
              <w:rPr>
                <w:rFonts w:ascii="Arial" w:eastAsiaTheme="minorHAnsi" w:hAnsi="Arial" w:cs="Arial"/>
              </w:rPr>
              <w:t>, da naročnik zaradi spremenjenih okoliščin lahko spremeni v razpisu naveden obseg storitev</w:t>
            </w:r>
            <w:r>
              <w:rPr>
                <w:rFonts w:ascii="Arial" w:eastAsiaTheme="minorHAnsi" w:hAnsi="Arial" w:cs="Arial"/>
              </w:rPr>
              <w:t>;</w:t>
            </w:r>
          </w:p>
        </w:tc>
      </w:tr>
      <w:tr w:rsidR="001E2630" w:rsidRPr="004A760E" w14:paraId="1FA6B979" w14:textId="77777777" w:rsidTr="00C147C8">
        <w:trPr>
          <w:trHeight w:val="60"/>
        </w:trPr>
        <w:tc>
          <w:tcPr>
            <w:tcW w:w="9067" w:type="dxa"/>
          </w:tcPr>
          <w:p w14:paraId="24244CE5" w14:textId="77777777" w:rsidR="001E2630" w:rsidRPr="00A30396" w:rsidRDefault="001E2630" w:rsidP="005A14AC">
            <w:pPr>
              <w:pStyle w:val="Odstavekseznama"/>
              <w:numPr>
                <w:ilvl w:val="0"/>
                <w:numId w:val="37"/>
              </w:numPr>
              <w:spacing w:before="40" w:after="40"/>
              <w:ind w:left="595" w:hanging="425"/>
              <w:jc w:val="both"/>
              <w:rPr>
                <w:rFonts w:ascii="Arial" w:eastAsiaTheme="minorHAnsi" w:hAnsi="Arial" w:cs="Arial"/>
              </w:rPr>
            </w:pPr>
            <w:r w:rsidRPr="00F219F8">
              <w:rPr>
                <w:rFonts w:ascii="Arial" w:eastAsiaTheme="minorHAnsi" w:hAnsi="Arial" w:cs="Arial"/>
              </w:rPr>
              <w:t>brez dodatnih stroškov za naročnika zagotavljamo</w:t>
            </w:r>
            <w:r w:rsidRPr="00A30396">
              <w:rPr>
                <w:rFonts w:ascii="Arial" w:eastAsiaTheme="minorHAnsi" w:hAnsi="Arial" w:cs="Arial"/>
              </w:rPr>
              <w:t xml:space="preserve"> odvoz odstranjenega materiala na ustrezno odlagališče skladno z veljavno zakonodajo o varstvu okolja.</w:t>
            </w:r>
            <w:r w:rsidRPr="00A30396">
              <w:rPr>
                <w:rFonts w:ascii="Arial" w:eastAsiaTheme="minorHAnsi" w:hAnsi="Arial" w:cs="Arial"/>
                <w:color w:val="FF0000"/>
                <w:highlight w:val="yellow"/>
              </w:rPr>
              <w:t xml:space="preserve"> </w:t>
            </w:r>
          </w:p>
        </w:tc>
      </w:tr>
    </w:tbl>
    <w:p w14:paraId="5A2606FC" w14:textId="77777777" w:rsidR="001E2630" w:rsidRPr="000E0F91" w:rsidRDefault="001E2630" w:rsidP="001E2630">
      <w:pPr>
        <w:jc w:val="both"/>
      </w:pPr>
    </w:p>
    <w:p w14:paraId="7FE6DBF1" w14:textId="77777777" w:rsidR="001E2630" w:rsidRDefault="001E2630" w:rsidP="001E2630">
      <w:pPr>
        <w:jc w:val="both"/>
      </w:pPr>
    </w:p>
    <w:p w14:paraId="5690AA0E" w14:textId="77777777" w:rsidR="001E2630" w:rsidRDefault="001E2630" w:rsidP="001E2630">
      <w:pPr>
        <w:jc w:val="both"/>
      </w:pPr>
      <w:r w:rsidRPr="00E26D30">
        <w:t xml:space="preserve">Ta izjava je sestavni del in priloga ponudbe, s katero se prijavljamo na </w:t>
      </w:r>
      <w:r>
        <w:t>javno naročilo za zagotavljanje zanesljivejšega električnega napajanja v PE Lekarna Ljubljana.</w:t>
      </w:r>
    </w:p>
    <w:p w14:paraId="06D8BE85" w14:textId="77777777" w:rsidR="001E2630" w:rsidRDefault="001E2630" w:rsidP="001E2630">
      <w:pPr>
        <w:jc w:val="both"/>
      </w:pPr>
    </w:p>
    <w:p w14:paraId="4411A937"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2741062F" w14:textId="77777777"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4F7E5729" w14:textId="77777777" w:rsidR="001E2630" w:rsidRDefault="001E2630" w:rsidP="001E2630"/>
    <w:p w14:paraId="3CE29E01" w14:textId="77777777" w:rsidR="001E2630" w:rsidRDefault="001E2630" w:rsidP="001E2630"/>
    <w:p w14:paraId="5CD46B99" w14:textId="77777777" w:rsidR="001E2630" w:rsidRDefault="001E2630" w:rsidP="001E2630"/>
    <w:p w14:paraId="5C30A140" w14:textId="77777777" w:rsidR="001E2630" w:rsidRDefault="001E2630" w:rsidP="001E2630"/>
    <w:p w14:paraId="50A6F7D4" w14:textId="77777777" w:rsidR="001E2630" w:rsidRDefault="001E2630" w:rsidP="001E2630"/>
    <w:p w14:paraId="307E6937" w14:textId="77777777" w:rsidR="001E2630" w:rsidRDefault="001E2630" w:rsidP="001E2630"/>
    <w:p w14:paraId="7C973DB7" w14:textId="77777777" w:rsidR="001E2630" w:rsidRPr="000E0F91" w:rsidRDefault="001E2630" w:rsidP="001E2630">
      <w:pPr>
        <w:widowControl/>
        <w:pBdr>
          <w:top w:val="single" w:sz="4" w:space="1" w:color="00B050"/>
          <w:bottom w:val="single" w:sz="4" w:space="1" w:color="00B050"/>
        </w:pBdr>
        <w:spacing w:before="60"/>
        <w:jc w:val="center"/>
        <w:rPr>
          <w:rFonts w:eastAsia="Courier New"/>
          <w:smallCaps/>
          <w:color w:val="00B050"/>
          <w:lang w:eastAsia="sl-SI"/>
        </w:rPr>
      </w:pPr>
      <w:r w:rsidRPr="000E0F91">
        <w:rPr>
          <w:rFonts w:eastAsia="Times New Roman"/>
          <w:smallCaps/>
          <w:color w:val="00B050"/>
          <w:sz w:val="18"/>
          <w:szCs w:val="18"/>
        </w:rPr>
        <w:t xml:space="preserve">Za izkazovanje razpisnega pogoja iz </w:t>
      </w:r>
      <w:r>
        <w:rPr>
          <w:rFonts w:eastAsia="Times New Roman"/>
          <w:smallCaps/>
          <w:color w:val="00B050"/>
          <w:sz w:val="18"/>
          <w:szCs w:val="18"/>
        </w:rPr>
        <w:t>20</w:t>
      </w:r>
      <w:r w:rsidRPr="000E0F91">
        <w:rPr>
          <w:rFonts w:eastAsia="Times New Roman"/>
          <w:smallCaps/>
          <w:color w:val="00B050"/>
          <w:sz w:val="18"/>
          <w:szCs w:val="18"/>
        </w:rPr>
        <w:t xml:space="preserve">. točke 9. člena Navodil ponudnikom za izdelavo ponudbe, ki so sestavni del dokumentacije št. </w:t>
      </w:r>
      <w:r>
        <w:rPr>
          <w:rFonts w:eastAsia="Times New Roman"/>
          <w:smallCaps/>
          <w:color w:val="00B050"/>
          <w:sz w:val="18"/>
          <w:szCs w:val="18"/>
        </w:rPr>
        <w:t>3-3/2023, z dne 10.1.2024</w:t>
      </w:r>
      <w:r w:rsidRPr="000E0F91">
        <w:rPr>
          <w:rFonts w:eastAsia="Times New Roman"/>
          <w:smallCaps/>
          <w:color w:val="00B050"/>
          <w:sz w:val="18"/>
          <w:szCs w:val="18"/>
        </w:rPr>
        <w:t xml:space="preserve"> obrazcu 4 prilagamo </w:t>
      </w:r>
      <w:r w:rsidRPr="00DD4CD6">
        <w:rPr>
          <w:rFonts w:eastAsia="Times New Roman"/>
          <w:smallCaps/>
          <w:color w:val="00B050"/>
          <w:sz w:val="18"/>
          <w:szCs w:val="18"/>
        </w:rPr>
        <w:t>izjavo proizvajalca opreme, da je ponudnik pooblaščen prodajalec in serviser principala za vso ponujeno in vzdrževano opremo</w:t>
      </w:r>
      <w:r w:rsidRPr="000E0F91">
        <w:rPr>
          <w:rFonts w:eastAsia="Times New Roman"/>
          <w:smallCaps/>
          <w:color w:val="00B050"/>
          <w:sz w:val="18"/>
          <w:szCs w:val="18"/>
        </w:rPr>
        <w:t>.</w:t>
      </w:r>
    </w:p>
    <w:p w14:paraId="51279469" w14:textId="77777777" w:rsidR="001E2630" w:rsidRDefault="001E2630" w:rsidP="001E2630"/>
    <w:p w14:paraId="76754E97" w14:textId="77777777" w:rsidR="001E2630" w:rsidRDefault="001E2630" w:rsidP="001E2630">
      <w:r>
        <w:br w:type="page"/>
      </w:r>
    </w:p>
    <w:p w14:paraId="32C0B918" w14:textId="77777777" w:rsidR="00EC5326" w:rsidRPr="00896F82" w:rsidRDefault="00EC5326" w:rsidP="00EC5326">
      <w:pPr>
        <w:pStyle w:val="Naslov3"/>
        <w:jc w:val="right"/>
        <w:rPr>
          <w:color w:val="auto"/>
          <w:sz w:val="20"/>
          <w:szCs w:val="20"/>
        </w:rPr>
      </w:pPr>
      <w:r w:rsidRPr="00896F82">
        <w:rPr>
          <w:color w:val="auto"/>
          <w:sz w:val="20"/>
          <w:szCs w:val="20"/>
        </w:rPr>
        <w:lastRenderedPageBreak/>
        <w:t xml:space="preserve">Obrazec </w:t>
      </w:r>
      <w:r>
        <w:rPr>
          <w:color w:val="auto"/>
          <w:sz w:val="20"/>
          <w:szCs w:val="20"/>
        </w:rPr>
        <w:t>5</w:t>
      </w:r>
    </w:p>
    <w:p w14:paraId="2689AE14" w14:textId="77777777" w:rsidR="00EC5326" w:rsidRPr="00E26D30" w:rsidRDefault="00EC5326" w:rsidP="00EC5326">
      <w:pPr>
        <w:rPr>
          <w:bCs/>
          <w:u w:val="single"/>
        </w:rPr>
      </w:pPr>
      <w:r w:rsidRPr="00E26D30">
        <w:t xml:space="preserve">Ljubljana,  </w:t>
      </w:r>
      <w:r>
        <w:t>10.1.2024</w:t>
      </w:r>
    </w:p>
    <w:p w14:paraId="0AE7FF60" w14:textId="77777777" w:rsidR="00EC5326" w:rsidRPr="00E26D30" w:rsidRDefault="00EC5326" w:rsidP="00EC5326">
      <w:r w:rsidRPr="00E26D30">
        <w:t xml:space="preserve">Številka:   </w:t>
      </w:r>
      <w:r>
        <w:t>3-3/2024</w:t>
      </w:r>
    </w:p>
    <w:p w14:paraId="013CABA5" w14:textId="77777777" w:rsidR="00EC5326" w:rsidRPr="00E26D30" w:rsidRDefault="00EC5326" w:rsidP="00EC5326"/>
    <w:p w14:paraId="0F917B09" w14:textId="77777777" w:rsidR="00EC5326" w:rsidRPr="00E26D30" w:rsidRDefault="00EC5326" w:rsidP="00EC5326">
      <w:pPr>
        <w:spacing w:line="360" w:lineRule="auto"/>
        <w:jc w:val="both"/>
      </w:pPr>
      <w:r w:rsidRPr="00E26D30">
        <w:t xml:space="preserve">Ponudnik:   </w:t>
      </w:r>
      <w:r w:rsidRPr="00E26D30">
        <w:tab/>
        <w:t>______________________</w:t>
      </w:r>
    </w:p>
    <w:p w14:paraId="5B29D48C" w14:textId="77777777" w:rsidR="00EC5326" w:rsidRPr="00E26D30" w:rsidRDefault="00EC5326" w:rsidP="00EC5326">
      <w:pPr>
        <w:spacing w:line="360" w:lineRule="auto"/>
        <w:ind w:left="708" w:firstLine="708"/>
        <w:jc w:val="both"/>
      </w:pPr>
      <w:r w:rsidRPr="00E26D30">
        <w:t>______________________</w:t>
      </w:r>
    </w:p>
    <w:p w14:paraId="6ECBE0C0" w14:textId="77777777" w:rsidR="00EC5326" w:rsidRPr="00E26D30" w:rsidRDefault="00EC5326" w:rsidP="00EC5326">
      <w:pPr>
        <w:spacing w:line="360" w:lineRule="auto"/>
        <w:ind w:left="708" w:firstLine="708"/>
        <w:jc w:val="both"/>
      </w:pPr>
      <w:r w:rsidRPr="00E26D30">
        <w:t>______________________</w:t>
      </w:r>
    </w:p>
    <w:p w14:paraId="1E7A1ED6" w14:textId="77777777" w:rsidR="00EC5326" w:rsidRDefault="00EC5326" w:rsidP="00EC5326">
      <w:pPr>
        <w:jc w:val="both"/>
      </w:pPr>
    </w:p>
    <w:p w14:paraId="4DFDBF99" w14:textId="77777777" w:rsidR="00EC5326" w:rsidRDefault="00EC5326" w:rsidP="00EC5326">
      <w:pPr>
        <w:jc w:val="both"/>
      </w:pPr>
    </w:p>
    <w:p w14:paraId="1AAC31D7" w14:textId="77777777" w:rsidR="00EC5326" w:rsidRPr="00E26D30" w:rsidRDefault="00EC5326" w:rsidP="00EC5326">
      <w:pPr>
        <w:jc w:val="both"/>
      </w:pPr>
    </w:p>
    <w:p w14:paraId="5B00D61A" w14:textId="77777777" w:rsidR="00EC5326" w:rsidRPr="00E26D30" w:rsidRDefault="00EC5326" w:rsidP="00EC5326">
      <w:pPr>
        <w:jc w:val="center"/>
        <w:rPr>
          <w:b/>
          <w:spacing w:val="32"/>
        </w:rPr>
      </w:pPr>
      <w:r w:rsidRPr="00E26D30">
        <w:rPr>
          <w:b/>
          <w:spacing w:val="32"/>
        </w:rPr>
        <w:t xml:space="preserve">IZJAVA </w:t>
      </w:r>
      <w:r w:rsidRPr="00E26D30">
        <w:rPr>
          <w:b/>
        </w:rPr>
        <w:t xml:space="preserve">PONUDNIKA </w:t>
      </w:r>
    </w:p>
    <w:p w14:paraId="4A228AD9" w14:textId="77777777" w:rsidR="00EC5326" w:rsidRPr="00E26D30" w:rsidRDefault="00EC5326" w:rsidP="00EC5326">
      <w:pPr>
        <w:jc w:val="center"/>
        <w:rPr>
          <w:b/>
        </w:rPr>
      </w:pPr>
      <w:r w:rsidRPr="002F5FE1">
        <w:rPr>
          <w:b/>
        </w:rPr>
        <w:t xml:space="preserve">o izpolnjevanju pogojev iz </w:t>
      </w:r>
      <w:r>
        <w:rPr>
          <w:b/>
        </w:rPr>
        <w:t xml:space="preserve">30. </w:t>
      </w:r>
      <w:r w:rsidRPr="002F5FE1">
        <w:rPr>
          <w:b/>
        </w:rPr>
        <w:t>točke 9. člena</w:t>
      </w:r>
      <w:r w:rsidRPr="00E26D30">
        <w:rPr>
          <w:b/>
        </w:rPr>
        <w:t xml:space="preserve"> </w:t>
      </w:r>
    </w:p>
    <w:p w14:paraId="2A3573C9" w14:textId="77777777" w:rsidR="00EC5326" w:rsidRPr="00E26D30" w:rsidRDefault="00EC5326" w:rsidP="00EC5326">
      <w:pPr>
        <w:jc w:val="center"/>
        <w:rPr>
          <w:b/>
        </w:rPr>
      </w:pPr>
      <w:r w:rsidRPr="00E26D30">
        <w:rPr>
          <w:b/>
        </w:rPr>
        <w:t xml:space="preserve">Navodil ponudnikom za izdelavo ponudbe št. </w:t>
      </w:r>
      <w:r>
        <w:rPr>
          <w:b/>
        </w:rPr>
        <w:t>3-3/2023, z dne 10.1.2024</w:t>
      </w:r>
    </w:p>
    <w:p w14:paraId="5FA7AE66" w14:textId="77777777" w:rsidR="00EC5326" w:rsidRDefault="00EC5326" w:rsidP="00EC5326">
      <w:pPr>
        <w:rPr>
          <w:b/>
        </w:rPr>
      </w:pPr>
    </w:p>
    <w:p w14:paraId="3EDA6ABA" w14:textId="77777777" w:rsidR="00EC5326" w:rsidRDefault="00EC5326" w:rsidP="00EC5326">
      <w:pPr>
        <w:rPr>
          <w:bCs/>
        </w:rPr>
      </w:pPr>
    </w:p>
    <w:p w14:paraId="5C3D3C15" w14:textId="77777777" w:rsidR="00EC5326" w:rsidRDefault="00EC5326" w:rsidP="00EC5326">
      <w:pPr>
        <w:spacing w:after="120"/>
        <w:rPr>
          <w:bCs/>
        </w:rPr>
      </w:pPr>
      <w:r w:rsidRPr="000E0F91">
        <w:rPr>
          <w:bCs/>
        </w:rPr>
        <w:t>Izjavljamo da</w:t>
      </w:r>
      <w:r>
        <w:rPr>
          <w:bCs/>
        </w:rPr>
        <w:t xml:space="preserve"> </w:t>
      </w:r>
      <w:r w:rsidRPr="003D6F9E">
        <w:t>razpolaga</w:t>
      </w:r>
      <w:r>
        <w:t>mo</w:t>
      </w:r>
      <w:r w:rsidRPr="003D6F9E">
        <w:t xml:space="preserve"> z zadostnimi kadrovskimi in tehničnimi kapacitetami za izvedbo naročila in sicer:</w:t>
      </w:r>
    </w:p>
    <w:p w14:paraId="3436DBA7" w14:textId="77777777" w:rsidR="00EC5326" w:rsidRPr="00DB42AB" w:rsidRDefault="00EC5326" w:rsidP="005A14AC">
      <w:pPr>
        <w:pStyle w:val="Odstavekseznama"/>
        <w:numPr>
          <w:ilvl w:val="1"/>
          <w:numId w:val="13"/>
        </w:numPr>
        <w:spacing w:after="60"/>
        <w:ind w:left="851" w:hanging="284"/>
        <w:rPr>
          <w:rFonts w:ascii="Arial" w:hAnsi="Arial" w:cs="Arial"/>
        </w:rPr>
      </w:pPr>
      <w:r>
        <w:rPr>
          <w:rFonts w:ascii="Arial" w:hAnsi="Arial" w:cs="Arial"/>
        </w:rPr>
        <w:t xml:space="preserve">imamo </w:t>
      </w:r>
      <w:r w:rsidRPr="00DB42AB">
        <w:rPr>
          <w:rFonts w:ascii="Arial" w:hAnsi="Arial" w:cs="Arial"/>
        </w:rPr>
        <w:t xml:space="preserve">najmanj 15 redno zaposlenih delavcev in od tega: </w:t>
      </w:r>
    </w:p>
    <w:p w14:paraId="37957055" w14:textId="77777777" w:rsidR="00EC5326" w:rsidRPr="00DB42AB" w:rsidRDefault="00EC5326" w:rsidP="005A14AC">
      <w:pPr>
        <w:pStyle w:val="Odstavekseznama"/>
        <w:numPr>
          <w:ilvl w:val="2"/>
          <w:numId w:val="32"/>
        </w:numPr>
        <w:ind w:left="1276" w:hanging="283"/>
        <w:rPr>
          <w:rFonts w:ascii="Arial" w:hAnsi="Arial" w:cs="Arial"/>
        </w:rPr>
      </w:pPr>
      <w:r w:rsidRPr="00DB42AB">
        <w:rPr>
          <w:rFonts w:ascii="Arial" w:hAnsi="Arial" w:cs="Arial"/>
        </w:rPr>
        <w:t>najmanj 2 visoko strokovno usposobljena delavca, ki se ukvarjata z integracijami/prenovami računalniških informacijskih sistemov</w:t>
      </w:r>
      <w:r>
        <w:rPr>
          <w:rFonts w:ascii="Arial" w:hAnsi="Arial" w:cs="Arial"/>
        </w:rPr>
        <w:t>,</w:t>
      </w:r>
    </w:p>
    <w:p w14:paraId="7B033E79" w14:textId="77777777" w:rsidR="00EC5326" w:rsidRPr="00DB42AB" w:rsidRDefault="00EC5326" w:rsidP="005A14AC">
      <w:pPr>
        <w:pStyle w:val="Odstavekseznama"/>
        <w:numPr>
          <w:ilvl w:val="2"/>
          <w:numId w:val="32"/>
        </w:numPr>
        <w:spacing w:after="120"/>
        <w:ind w:left="1276" w:hanging="284"/>
        <w:rPr>
          <w:rFonts w:ascii="Arial" w:hAnsi="Arial" w:cs="Arial"/>
        </w:rPr>
      </w:pPr>
      <w:r w:rsidRPr="00DB42AB">
        <w:rPr>
          <w:rFonts w:ascii="Arial" w:hAnsi="Arial" w:cs="Arial"/>
        </w:rPr>
        <w:t>najmanj 4 certificirane tehnike proizvajalca ponujene opreme</w:t>
      </w:r>
      <w:r>
        <w:rPr>
          <w:rFonts w:ascii="Arial" w:hAnsi="Arial" w:cs="Arial"/>
        </w:rPr>
        <w:t>;</w:t>
      </w:r>
    </w:p>
    <w:p w14:paraId="4680A0BE" w14:textId="77777777" w:rsidR="00EC5326" w:rsidRPr="00DB42AB" w:rsidRDefault="00EC5326" w:rsidP="005A14AC">
      <w:pPr>
        <w:pStyle w:val="Odstavekseznama"/>
        <w:numPr>
          <w:ilvl w:val="1"/>
          <w:numId w:val="13"/>
        </w:numPr>
        <w:spacing w:after="60"/>
        <w:ind w:left="851" w:hanging="284"/>
        <w:rPr>
          <w:rFonts w:ascii="Arial" w:hAnsi="Arial" w:cs="Arial"/>
        </w:rPr>
      </w:pPr>
      <w:r w:rsidRPr="00DB42AB">
        <w:rPr>
          <w:rFonts w:ascii="Arial" w:hAnsi="Arial" w:cs="Arial"/>
        </w:rPr>
        <w:t>vsi delavci, ki jih bo</w:t>
      </w:r>
      <w:r>
        <w:rPr>
          <w:rFonts w:ascii="Arial" w:hAnsi="Arial" w:cs="Arial"/>
        </w:rPr>
        <w:t xml:space="preserve">mo </w:t>
      </w:r>
      <w:r w:rsidRPr="00DB42AB">
        <w:rPr>
          <w:rFonts w:ascii="Arial" w:hAnsi="Arial" w:cs="Arial"/>
        </w:rPr>
        <w:t>napotil na delo k naročniku, izkazujejo aktivno znanje slovenskega jezika</w:t>
      </w:r>
      <w:r>
        <w:rPr>
          <w:rFonts w:ascii="Arial" w:hAnsi="Arial" w:cs="Arial"/>
        </w:rPr>
        <w:t>;</w:t>
      </w:r>
    </w:p>
    <w:p w14:paraId="4FA36B5E" w14:textId="77777777" w:rsidR="00EC5326" w:rsidRPr="00DB42AB" w:rsidRDefault="00EC5326" w:rsidP="005A14AC">
      <w:pPr>
        <w:pStyle w:val="Odstavekseznama"/>
        <w:numPr>
          <w:ilvl w:val="1"/>
          <w:numId w:val="13"/>
        </w:numPr>
        <w:spacing w:after="60"/>
        <w:ind w:left="851" w:hanging="284"/>
        <w:rPr>
          <w:rFonts w:ascii="Arial" w:hAnsi="Arial" w:cs="Arial"/>
        </w:rPr>
      </w:pPr>
      <w:r w:rsidRPr="00DB42AB">
        <w:rPr>
          <w:rFonts w:ascii="Arial" w:hAnsi="Arial" w:cs="Arial"/>
        </w:rPr>
        <w:t>ima</w:t>
      </w:r>
      <w:r>
        <w:rPr>
          <w:rFonts w:ascii="Arial" w:hAnsi="Arial" w:cs="Arial"/>
        </w:rPr>
        <w:t>mo</w:t>
      </w:r>
      <w:r w:rsidRPr="00DB42AB">
        <w:rPr>
          <w:rFonts w:ascii="Arial" w:hAnsi="Arial" w:cs="Arial"/>
        </w:rPr>
        <w:t xml:space="preserve"> vso potrebno znanje in izkušnje o Nagios nadzornem sistemu</w:t>
      </w:r>
      <w:r>
        <w:rPr>
          <w:rFonts w:ascii="Arial" w:hAnsi="Arial" w:cs="Arial"/>
        </w:rPr>
        <w:t>;</w:t>
      </w:r>
    </w:p>
    <w:p w14:paraId="4B5AE6E4" w14:textId="5DB7FAC9" w:rsidR="00EC5326" w:rsidRPr="00DB42AB" w:rsidRDefault="00EC5326" w:rsidP="005A14AC">
      <w:pPr>
        <w:pStyle w:val="Odstavekseznama"/>
        <w:numPr>
          <w:ilvl w:val="1"/>
          <w:numId w:val="13"/>
        </w:numPr>
        <w:spacing w:after="60"/>
        <w:ind w:left="851" w:hanging="284"/>
        <w:rPr>
          <w:rFonts w:ascii="Arial" w:hAnsi="Arial" w:cs="Arial"/>
        </w:rPr>
      </w:pPr>
      <w:r w:rsidRPr="00DB42AB">
        <w:rPr>
          <w:rFonts w:ascii="Arial" w:hAnsi="Arial" w:cs="Arial"/>
        </w:rPr>
        <w:t>pozna</w:t>
      </w:r>
      <w:r>
        <w:rPr>
          <w:rFonts w:ascii="Arial" w:hAnsi="Arial" w:cs="Arial"/>
        </w:rPr>
        <w:t>mo</w:t>
      </w:r>
      <w:r w:rsidRPr="00DB42AB">
        <w:rPr>
          <w:rFonts w:ascii="Arial" w:hAnsi="Arial" w:cs="Arial"/>
        </w:rPr>
        <w:t xml:space="preserve"> in obvlada</w:t>
      </w:r>
      <w:r w:rsidR="008711E5">
        <w:rPr>
          <w:rFonts w:ascii="Arial" w:hAnsi="Arial" w:cs="Arial"/>
        </w:rPr>
        <w:t>mo</w:t>
      </w:r>
      <w:r w:rsidRPr="00DB42AB">
        <w:rPr>
          <w:rFonts w:ascii="Arial" w:hAnsi="Arial" w:cs="Arial"/>
        </w:rPr>
        <w:t xml:space="preserve"> Cisco okolje (Cisco okolje je pri naročniku že postavljeno in deluje) s statusom »Cisco </w:t>
      </w:r>
      <w:proofErr w:type="spellStart"/>
      <w:r w:rsidRPr="00DB42AB">
        <w:rPr>
          <w:rFonts w:ascii="Arial" w:hAnsi="Arial" w:cs="Arial"/>
        </w:rPr>
        <w:t>Gold</w:t>
      </w:r>
      <w:proofErr w:type="spellEnd"/>
      <w:r w:rsidRPr="00DB42AB">
        <w:rPr>
          <w:rFonts w:ascii="Arial" w:hAnsi="Arial" w:cs="Arial"/>
        </w:rPr>
        <w:t xml:space="preserve"> </w:t>
      </w:r>
      <w:proofErr w:type="spellStart"/>
      <w:r w:rsidRPr="00DB42AB">
        <w:rPr>
          <w:rFonts w:ascii="Arial" w:hAnsi="Arial" w:cs="Arial"/>
        </w:rPr>
        <w:t>Certified</w:t>
      </w:r>
      <w:proofErr w:type="spellEnd"/>
      <w:r w:rsidRPr="00DB42AB">
        <w:rPr>
          <w:rFonts w:ascii="Arial" w:hAnsi="Arial" w:cs="Arial"/>
        </w:rPr>
        <w:t xml:space="preserve"> Partner«</w:t>
      </w:r>
      <w:r>
        <w:rPr>
          <w:rFonts w:ascii="Arial" w:hAnsi="Arial" w:cs="Arial"/>
        </w:rPr>
        <w:t>;</w:t>
      </w:r>
    </w:p>
    <w:p w14:paraId="79588853" w14:textId="77777777" w:rsidR="00EC5326" w:rsidRDefault="00EC5326" w:rsidP="00EC5326">
      <w:pPr>
        <w:ind w:firstLine="567"/>
        <w:rPr>
          <w:bCs/>
        </w:rPr>
      </w:pPr>
    </w:p>
    <w:p w14:paraId="5472CDA4" w14:textId="77777777" w:rsidR="00EC5326" w:rsidRDefault="00EC5326" w:rsidP="00EC5326">
      <w:pPr>
        <w:ind w:firstLine="567"/>
        <w:rPr>
          <w:bCs/>
        </w:rPr>
      </w:pPr>
      <w:r>
        <w:rPr>
          <w:bCs/>
        </w:rPr>
        <w:t xml:space="preserve">kar vse izkazujemo s priloženim seznamom in dokazili. </w:t>
      </w:r>
    </w:p>
    <w:p w14:paraId="5347DF39" w14:textId="77777777" w:rsidR="00EC5326" w:rsidRDefault="00EC5326" w:rsidP="00EC5326">
      <w:pPr>
        <w:jc w:val="both"/>
      </w:pPr>
    </w:p>
    <w:p w14:paraId="074B74F6" w14:textId="77777777" w:rsidR="00EC5326" w:rsidRDefault="00EC5326" w:rsidP="00EC5326">
      <w:pPr>
        <w:jc w:val="both"/>
      </w:pPr>
    </w:p>
    <w:p w14:paraId="74D2C061" w14:textId="77777777" w:rsidR="00EC5326" w:rsidRDefault="00EC5326" w:rsidP="00EC5326">
      <w:pPr>
        <w:jc w:val="both"/>
      </w:pPr>
    </w:p>
    <w:p w14:paraId="542B4039" w14:textId="77777777" w:rsidR="00EC5326" w:rsidRDefault="00EC5326" w:rsidP="00EC5326">
      <w:pPr>
        <w:jc w:val="both"/>
      </w:pPr>
      <w:r w:rsidRPr="00E26D30">
        <w:t xml:space="preserve">Ta izjava je sestavni del in priloga ponudbe, s katero se prijavljamo na </w:t>
      </w:r>
      <w:r>
        <w:t>javno naročilo za zagotavljanje zanesljivejšega električnega napajanja v PE Lekarna Ljubljana.</w:t>
      </w:r>
    </w:p>
    <w:p w14:paraId="1A4BB5A2" w14:textId="77777777" w:rsidR="00EC5326" w:rsidRDefault="00EC5326" w:rsidP="00EC5326">
      <w:pPr>
        <w:jc w:val="both"/>
      </w:pPr>
    </w:p>
    <w:p w14:paraId="6583C30B" w14:textId="77777777" w:rsidR="00EC5326" w:rsidRDefault="00EC5326" w:rsidP="00EC5326">
      <w:pPr>
        <w:jc w:val="both"/>
      </w:pPr>
    </w:p>
    <w:p w14:paraId="0ADE69DF" w14:textId="77777777" w:rsidR="00EC5326" w:rsidRPr="00E26D30" w:rsidRDefault="00EC5326" w:rsidP="00EC5326">
      <w:r w:rsidRPr="0006506A">
        <w:t>V __________________, dne _____________</w:t>
      </w:r>
    </w:p>
    <w:p w14:paraId="11904092" w14:textId="77777777" w:rsidR="00EC5326" w:rsidRPr="00E26D30" w:rsidRDefault="00EC5326" w:rsidP="00EC5326">
      <w:pPr>
        <w:ind w:left="5103"/>
      </w:pPr>
      <w:r w:rsidRPr="00E26D30">
        <w:t>Žig in podpis odgovorne osebe ponudnika:</w:t>
      </w:r>
    </w:p>
    <w:p w14:paraId="6609C920" w14:textId="77777777" w:rsidR="00EC5326" w:rsidRPr="00E26D30" w:rsidRDefault="00EC5326" w:rsidP="00EC5326">
      <w:pPr>
        <w:ind w:left="5103"/>
      </w:pPr>
    </w:p>
    <w:p w14:paraId="2075B149" w14:textId="77777777" w:rsidR="00EC5326" w:rsidRPr="00E26D30" w:rsidRDefault="00EC5326" w:rsidP="00EC5326">
      <w:pPr>
        <w:ind w:left="5103"/>
      </w:pPr>
      <w:r w:rsidRPr="00E26D30">
        <w:t>__________________________________</w:t>
      </w:r>
    </w:p>
    <w:p w14:paraId="5E1EFD22" w14:textId="77777777" w:rsidR="00EC5326" w:rsidRDefault="00EC5326" w:rsidP="00EC5326"/>
    <w:p w14:paraId="25DC0A61" w14:textId="77777777" w:rsidR="00EC5326" w:rsidRDefault="00EC5326" w:rsidP="00EC5326"/>
    <w:p w14:paraId="0586E96F" w14:textId="77777777" w:rsidR="00EC5326" w:rsidRDefault="00EC5326" w:rsidP="00EC5326">
      <w:pPr>
        <w:widowControl/>
        <w:pBdr>
          <w:top w:val="single" w:sz="4" w:space="1" w:color="00B050"/>
        </w:pBdr>
        <w:spacing w:before="60"/>
        <w:rPr>
          <w:rFonts w:eastAsia="Times New Roman"/>
          <w:smallCaps/>
          <w:color w:val="00B050"/>
          <w:sz w:val="18"/>
          <w:szCs w:val="18"/>
        </w:rPr>
      </w:pPr>
      <w:r w:rsidRPr="000E0F91">
        <w:rPr>
          <w:rFonts w:eastAsia="Times New Roman"/>
          <w:smallCaps/>
          <w:color w:val="00B050"/>
          <w:sz w:val="18"/>
          <w:szCs w:val="18"/>
        </w:rPr>
        <w:t xml:space="preserve">Za izkazovanje razpisnega pogoja iz </w:t>
      </w:r>
      <w:r>
        <w:rPr>
          <w:rFonts w:eastAsia="Times New Roman"/>
          <w:smallCaps/>
          <w:color w:val="00B050"/>
          <w:sz w:val="18"/>
          <w:szCs w:val="18"/>
        </w:rPr>
        <w:t>30</w:t>
      </w:r>
      <w:r w:rsidRPr="000E0F91">
        <w:rPr>
          <w:rFonts w:eastAsia="Times New Roman"/>
          <w:smallCaps/>
          <w:color w:val="00B050"/>
          <w:sz w:val="18"/>
          <w:szCs w:val="18"/>
        </w:rPr>
        <w:t xml:space="preserve">. točke 9. člena Navodil ponudnikom za izdelavo ponudbe, ki so sestavni del dokumentacije št. </w:t>
      </w:r>
      <w:r>
        <w:rPr>
          <w:rFonts w:eastAsia="Times New Roman"/>
          <w:smallCaps/>
          <w:color w:val="00B050"/>
          <w:sz w:val="18"/>
          <w:szCs w:val="18"/>
        </w:rPr>
        <w:t>3-3/2023, z dne 10.1.2024</w:t>
      </w:r>
      <w:r w:rsidRPr="000E0F91">
        <w:rPr>
          <w:rFonts w:eastAsia="Times New Roman"/>
          <w:smallCaps/>
          <w:color w:val="00B050"/>
          <w:sz w:val="18"/>
          <w:szCs w:val="18"/>
        </w:rPr>
        <w:t xml:space="preserve"> obrazcu 4 prilagamo </w:t>
      </w:r>
      <w:r>
        <w:rPr>
          <w:rFonts w:eastAsia="Times New Roman"/>
          <w:smallCaps/>
          <w:color w:val="00B050"/>
          <w:sz w:val="18"/>
          <w:szCs w:val="18"/>
        </w:rPr>
        <w:t xml:space="preserve">sledeča dokazila: </w:t>
      </w:r>
    </w:p>
    <w:p w14:paraId="23B5F1A9" w14:textId="77777777" w:rsidR="00EC5326" w:rsidRPr="00E52B82" w:rsidRDefault="00EC5326" w:rsidP="00EC5326">
      <w:pPr>
        <w:spacing w:before="60" w:after="60"/>
        <w:ind w:left="567" w:hanging="567"/>
        <w:rPr>
          <w:color w:val="00B050"/>
          <w:sz w:val="18"/>
          <w:szCs w:val="18"/>
        </w:rPr>
      </w:pPr>
      <w:proofErr w:type="spellStart"/>
      <w:r w:rsidRPr="00E52B82">
        <w:rPr>
          <w:color w:val="00B050"/>
          <w:sz w:val="18"/>
          <w:szCs w:val="18"/>
        </w:rPr>
        <w:t>Ad.a</w:t>
      </w:r>
      <w:proofErr w:type="spellEnd"/>
      <w:r w:rsidRPr="00E52B82">
        <w:rPr>
          <w:color w:val="00B050"/>
          <w:sz w:val="18"/>
          <w:szCs w:val="18"/>
        </w:rPr>
        <w:t>.: seznam najmanj 15-ih zaposlenih, s potrdili o redni zaposlitvi, o izobrazbi in ustrezni strokovni usposobljenosti;</w:t>
      </w:r>
    </w:p>
    <w:p w14:paraId="1604ABED" w14:textId="77777777" w:rsidR="00EC5326" w:rsidRPr="00E52B82" w:rsidRDefault="00EC5326" w:rsidP="00EC5326">
      <w:pPr>
        <w:spacing w:before="60" w:after="60"/>
        <w:ind w:left="567" w:hanging="567"/>
        <w:rPr>
          <w:color w:val="00B050"/>
          <w:sz w:val="18"/>
          <w:szCs w:val="18"/>
        </w:rPr>
      </w:pPr>
      <w:proofErr w:type="spellStart"/>
      <w:r w:rsidRPr="00E52B82">
        <w:rPr>
          <w:color w:val="00B050"/>
          <w:sz w:val="18"/>
          <w:szCs w:val="18"/>
        </w:rPr>
        <w:t>Ad.b</w:t>
      </w:r>
      <w:proofErr w:type="spellEnd"/>
      <w:r w:rsidRPr="00E52B82">
        <w:rPr>
          <w:color w:val="00B050"/>
          <w:sz w:val="18"/>
          <w:szCs w:val="18"/>
        </w:rPr>
        <w:t xml:space="preserve">.: dokazila o znanju slovenskega jezika. </w:t>
      </w:r>
    </w:p>
    <w:p w14:paraId="4C445A2B" w14:textId="77777777" w:rsidR="00EC5326" w:rsidRPr="00E52B82" w:rsidRDefault="00EC5326" w:rsidP="00EC5326">
      <w:pPr>
        <w:spacing w:before="60" w:after="60"/>
        <w:ind w:left="567"/>
        <w:rPr>
          <w:color w:val="00B050"/>
          <w:sz w:val="18"/>
          <w:szCs w:val="18"/>
        </w:rPr>
      </w:pPr>
      <w:r w:rsidRPr="00E52B82">
        <w:rPr>
          <w:color w:val="00B050"/>
          <w:sz w:val="18"/>
          <w:szCs w:val="18"/>
        </w:rPr>
        <w:t>Kot ustrezno dokazilo za poznavanje slovenskega jezika se upošteva: spričevalo ustrezne slovenske javne ali zasebne srednje šole (dosežena najmanj V. stopnja izobrazbe) oziroma posebno potrdilo uradno pooblaščene izobraževalne ustanove o uspešno opravljenem preizkusu znanja slovenščine po javno veljavnem izobraževalnem programu v Republiki Sloveniji.</w:t>
      </w:r>
    </w:p>
    <w:p w14:paraId="754410DD" w14:textId="77777777" w:rsidR="00EC5326" w:rsidRPr="00E52B82" w:rsidRDefault="00EC5326" w:rsidP="00EC5326">
      <w:pPr>
        <w:spacing w:before="60" w:after="60"/>
        <w:ind w:left="567" w:hanging="567"/>
        <w:rPr>
          <w:color w:val="00B050"/>
          <w:sz w:val="18"/>
          <w:szCs w:val="18"/>
        </w:rPr>
      </w:pPr>
      <w:proofErr w:type="spellStart"/>
      <w:r w:rsidRPr="00E52B82">
        <w:rPr>
          <w:color w:val="00B050"/>
          <w:sz w:val="18"/>
          <w:szCs w:val="18"/>
        </w:rPr>
        <w:t>Ad.c</w:t>
      </w:r>
      <w:proofErr w:type="spellEnd"/>
      <w:r w:rsidRPr="00E52B82">
        <w:rPr>
          <w:color w:val="00B050"/>
          <w:sz w:val="18"/>
          <w:szCs w:val="18"/>
        </w:rPr>
        <w:t xml:space="preserve">.: dokazila o poznavanju in izkušnjah z Nagios nadzornim sistemom. </w:t>
      </w:r>
    </w:p>
    <w:p w14:paraId="4F47E80B" w14:textId="77777777" w:rsidR="00EC5326" w:rsidRPr="00E52B82" w:rsidRDefault="00EC5326" w:rsidP="00EC5326">
      <w:pPr>
        <w:pBdr>
          <w:bottom w:val="single" w:sz="4" w:space="1" w:color="00B050"/>
        </w:pBdr>
        <w:spacing w:before="60" w:after="60"/>
        <w:ind w:left="567" w:hanging="567"/>
        <w:rPr>
          <w:color w:val="00B050"/>
          <w:sz w:val="18"/>
          <w:szCs w:val="18"/>
        </w:rPr>
      </w:pPr>
      <w:proofErr w:type="spellStart"/>
      <w:r w:rsidRPr="00E52B82">
        <w:rPr>
          <w:color w:val="00B050"/>
          <w:sz w:val="18"/>
          <w:szCs w:val="18"/>
        </w:rPr>
        <w:t>Ad.d</w:t>
      </w:r>
      <w:proofErr w:type="spellEnd"/>
      <w:r w:rsidRPr="00E52B82">
        <w:rPr>
          <w:color w:val="00B050"/>
          <w:sz w:val="18"/>
          <w:szCs w:val="18"/>
        </w:rPr>
        <w:t>.: dokazilo o doseženem statusu za Cisco okolje.</w:t>
      </w:r>
    </w:p>
    <w:p w14:paraId="149DCE48" w14:textId="77777777" w:rsidR="00EC5326" w:rsidRDefault="00EC5326" w:rsidP="00EC5326">
      <w:r>
        <w:br w:type="page"/>
      </w:r>
    </w:p>
    <w:p w14:paraId="2A36B783" w14:textId="08305038" w:rsidR="00EC5326" w:rsidRPr="00896F82" w:rsidRDefault="00EC5326" w:rsidP="00EC5326">
      <w:pPr>
        <w:pStyle w:val="Naslov3"/>
        <w:jc w:val="right"/>
        <w:rPr>
          <w:color w:val="auto"/>
          <w:sz w:val="20"/>
          <w:szCs w:val="20"/>
        </w:rPr>
      </w:pPr>
      <w:r w:rsidRPr="00896F82">
        <w:rPr>
          <w:color w:val="auto"/>
          <w:sz w:val="20"/>
          <w:szCs w:val="20"/>
        </w:rPr>
        <w:lastRenderedPageBreak/>
        <w:t xml:space="preserve">Obrazec </w:t>
      </w:r>
      <w:r>
        <w:rPr>
          <w:color w:val="auto"/>
          <w:sz w:val="20"/>
          <w:szCs w:val="20"/>
        </w:rPr>
        <w:t>6</w:t>
      </w:r>
    </w:p>
    <w:p w14:paraId="102AEA25" w14:textId="77777777" w:rsidR="00EC5326" w:rsidRPr="00E26D30" w:rsidRDefault="00EC5326" w:rsidP="00EC5326">
      <w:pPr>
        <w:rPr>
          <w:bCs/>
          <w:u w:val="single"/>
        </w:rPr>
      </w:pPr>
      <w:r w:rsidRPr="00E26D30">
        <w:t xml:space="preserve">Ljubljana,  </w:t>
      </w:r>
      <w:r>
        <w:t>10.1.2024</w:t>
      </w:r>
    </w:p>
    <w:p w14:paraId="596540D7" w14:textId="77777777" w:rsidR="00EC5326" w:rsidRPr="00E26D30" w:rsidRDefault="00EC5326" w:rsidP="00EC5326">
      <w:r w:rsidRPr="00E26D30">
        <w:t xml:space="preserve">Številka:   </w:t>
      </w:r>
      <w:r>
        <w:t>3-3/2024</w:t>
      </w:r>
    </w:p>
    <w:p w14:paraId="1C75692D" w14:textId="77777777" w:rsidR="00EC5326" w:rsidRPr="00E26D30" w:rsidRDefault="00EC5326" w:rsidP="00EC5326"/>
    <w:p w14:paraId="5F509A7E" w14:textId="77777777" w:rsidR="00EC5326" w:rsidRPr="00E26D30" w:rsidRDefault="00EC5326" w:rsidP="00EC5326">
      <w:pPr>
        <w:spacing w:line="360" w:lineRule="auto"/>
        <w:jc w:val="both"/>
      </w:pPr>
      <w:r w:rsidRPr="00E26D30">
        <w:t xml:space="preserve">Ponudnik:   </w:t>
      </w:r>
      <w:r w:rsidRPr="00E26D30">
        <w:tab/>
        <w:t>______________________</w:t>
      </w:r>
    </w:p>
    <w:p w14:paraId="3243C7FD" w14:textId="77777777" w:rsidR="00EC5326" w:rsidRPr="00E26D30" w:rsidRDefault="00EC5326" w:rsidP="00EC5326">
      <w:pPr>
        <w:spacing w:line="360" w:lineRule="auto"/>
        <w:ind w:left="708" w:firstLine="708"/>
        <w:jc w:val="both"/>
      </w:pPr>
      <w:r w:rsidRPr="00E26D30">
        <w:t>______________________</w:t>
      </w:r>
    </w:p>
    <w:p w14:paraId="6D5C042F" w14:textId="77777777" w:rsidR="00EC5326" w:rsidRPr="00E26D30" w:rsidRDefault="00EC5326" w:rsidP="00EC5326">
      <w:pPr>
        <w:spacing w:line="360" w:lineRule="auto"/>
        <w:ind w:left="708" w:firstLine="708"/>
        <w:jc w:val="both"/>
      </w:pPr>
      <w:r w:rsidRPr="00E26D30">
        <w:t>______________________</w:t>
      </w:r>
    </w:p>
    <w:p w14:paraId="7E195FA7" w14:textId="77777777" w:rsidR="00EC5326" w:rsidRDefault="00EC5326" w:rsidP="00EC5326">
      <w:pPr>
        <w:jc w:val="both"/>
      </w:pPr>
    </w:p>
    <w:p w14:paraId="2E778F1E" w14:textId="77777777" w:rsidR="00EC5326" w:rsidRDefault="00EC5326" w:rsidP="00EC5326">
      <w:pPr>
        <w:jc w:val="both"/>
      </w:pPr>
    </w:p>
    <w:p w14:paraId="3BBA38B5" w14:textId="77777777" w:rsidR="00EC5326" w:rsidRPr="00E26D30" w:rsidRDefault="00EC5326" w:rsidP="00EC5326">
      <w:pPr>
        <w:jc w:val="both"/>
      </w:pPr>
    </w:p>
    <w:p w14:paraId="721E442E" w14:textId="77777777" w:rsidR="00EC5326" w:rsidRPr="00E26D30" w:rsidRDefault="00EC5326" w:rsidP="00EC5326">
      <w:pPr>
        <w:jc w:val="center"/>
        <w:rPr>
          <w:b/>
          <w:spacing w:val="32"/>
        </w:rPr>
      </w:pPr>
      <w:r w:rsidRPr="00E26D30">
        <w:rPr>
          <w:b/>
          <w:spacing w:val="32"/>
        </w:rPr>
        <w:t xml:space="preserve">IZJAVA </w:t>
      </w:r>
      <w:r w:rsidRPr="00E26D30">
        <w:rPr>
          <w:b/>
        </w:rPr>
        <w:t xml:space="preserve">PONUDNIKA </w:t>
      </w:r>
    </w:p>
    <w:p w14:paraId="0E2A7D0B" w14:textId="5C108288" w:rsidR="00EC5326" w:rsidRPr="00E26D30" w:rsidRDefault="00EC5326" w:rsidP="00EC5326">
      <w:pPr>
        <w:jc w:val="center"/>
        <w:rPr>
          <w:b/>
        </w:rPr>
      </w:pPr>
      <w:r w:rsidRPr="002F5FE1">
        <w:rPr>
          <w:b/>
        </w:rPr>
        <w:t xml:space="preserve">o izpolnjevanju pogojev iz </w:t>
      </w:r>
      <w:r>
        <w:rPr>
          <w:b/>
        </w:rPr>
        <w:t xml:space="preserve">31. </w:t>
      </w:r>
      <w:r w:rsidRPr="002F5FE1">
        <w:rPr>
          <w:b/>
        </w:rPr>
        <w:t>točke 9. člena</w:t>
      </w:r>
      <w:r w:rsidRPr="00E26D30">
        <w:rPr>
          <w:b/>
        </w:rPr>
        <w:t xml:space="preserve"> </w:t>
      </w:r>
    </w:p>
    <w:p w14:paraId="0F0BCADE" w14:textId="77777777" w:rsidR="00EC5326" w:rsidRPr="00E26D30" w:rsidRDefault="00EC5326" w:rsidP="00EC5326">
      <w:pPr>
        <w:jc w:val="center"/>
        <w:rPr>
          <w:b/>
        </w:rPr>
      </w:pPr>
      <w:r w:rsidRPr="00E26D30">
        <w:rPr>
          <w:b/>
        </w:rPr>
        <w:t xml:space="preserve">Navodil ponudnikom za izdelavo ponudbe št. </w:t>
      </w:r>
      <w:r>
        <w:rPr>
          <w:b/>
        </w:rPr>
        <w:t>3-3/2023, z dne 10.1.2024</w:t>
      </w:r>
    </w:p>
    <w:p w14:paraId="52725F25" w14:textId="77777777" w:rsidR="00EC5326" w:rsidRDefault="00EC5326" w:rsidP="00EC5326">
      <w:pPr>
        <w:rPr>
          <w:b/>
        </w:rPr>
      </w:pPr>
    </w:p>
    <w:p w14:paraId="08B8E6A3" w14:textId="77777777" w:rsidR="00EC5326" w:rsidRDefault="00EC5326" w:rsidP="00EC5326">
      <w:pPr>
        <w:rPr>
          <w:bCs/>
        </w:rPr>
      </w:pPr>
    </w:p>
    <w:p w14:paraId="597FBC52" w14:textId="421FD862" w:rsidR="00EC5326" w:rsidRDefault="00EC5326" w:rsidP="00D75735">
      <w:pPr>
        <w:spacing w:after="120"/>
        <w:jc w:val="both"/>
      </w:pPr>
      <w:r w:rsidRPr="000E0F91">
        <w:rPr>
          <w:bCs/>
        </w:rPr>
        <w:t>Izjavljamo da</w:t>
      </w:r>
      <w:r>
        <w:rPr>
          <w:bCs/>
        </w:rPr>
        <w:t xml:space="preserve"> </w:t>
      </w:r>
      <w:r w:rsidRPr="003D6F9E">
        <w:t>sprejema</w:t>
      </w:r>
      <w:r>
        <w:t>mo</w:t>
      </w:r>
      <w:r w:rsidRPr="003D6F9E">
        <w:t xml:space="preserve"> zahtevo naročnika</w:t>
      </w:r>
      <w:r>
        <w:t xml:space="preserve"> </w:t>
      </w:r>
      <w:r w:rsidRPr="00EC5326">
        <w:t>31. točke 9. člena</w:t>
      </w:r>
      <w:r>
        <w:t xml:space="preserve"> </w:t>
      </w:r>
      <w:r w:rsidRPr="00EC5326">
        <w:t xml:space="preserve">Navodil ponudnikom za izdelavo ponudbe št. 3-3/2023, z dne 10.1.2024 </w:t>
      </w:r>
      <w:r>
        <w:t xml:space="preserve">in podajamo sledečo izjavo: </w:t>
      </w:r>
    </w:p>
    <w:p w14:paraId="2A61ED60" w14:textId="77777777" w:rsidR="00EC5326" w:rsidRDefault="00EC5326" w:rsidP="00D75735">
      <w:pPr>
        <w:spacing w:after="120"/>
        <w:jc w:val="both"/>
      </w:pPr>
    </w:p>
    <w:p w14:paraId="4BEDF077" w14:textId="77777777" w:rsidR="00D75735" w:rsidRDefault="00EC5326" w:rsidP="00D75735">
      <w:pPr>
        <w:spacing w:after="120"/>
        <w:jc w:val="both"/>
      </w:pPr>
      <w:r w:rsidRPr="003D6F9E">
        <w:t xml:space="preserve">»Naročnik ima okolje že vzpostavljeno in urejeno celovito vzdrževanje, ki ni predmet tega javnega naročila. </w:t>
      </w:r>
    </w:p>
    <w:p w14:paraId="5B19883F" w14:textId="77777777" w:rsidR="00D75735" w:rsidRDefault="00EC5326" w:rsidP="00D75735">
      <w:pPr>
        <w:spacing w:after="120"/>
        <w:jc w:val="both"/>
      </w:pPr>
      <w:r w:rsidRPr="003D6F9E">
        <w:t xml:space="preserve">Storitev vklopa mora biti izvedena iz strani obstoječega vzdrževalca sistema, da je naročniku zagotovljeno skupno upravljanje in vzdrževanje obstoječe in nove opreme. </w:t>
      </w:r>
    </w:p>
    <w:p w14:paraId="6723F1A3" w14:textId="022EDE79" w:rsidR="00EC5326" w:rsidRDefault="00EC5326" w:rsidP="00D75735">
      <w:pPr>
        <w:spacing w:after="120"/>
        <w:jc w:val="both"/>
        <w:rPr>
          <w:bCs/>
        </w:rPr>
      </w:pPr>
      <w:r w:rsidRPr="003D6F9E">
        <w:t xml:space="preserve">Obstoječi vzdrževalec sistema pri naročniku je podjetje </w:t>
      </w:r>
      <w:proofErr w:type="spellStart"/>
      <w:r w:rsidRPr="003D6F9E">
        <w:t>Kontron</w:t>
      </w:r>
      <w:proofErr w:type="spellEnd"/>
      <w:r w:rsidRPr="003D6F9E">
        <w:t xml:space="preserve"> d.o.o.«.</w:t>
      </w:r>
    </w:p>
    <w:p w14:paraId="68F9E031" w14:textId="77777777" w:rsidR="00EC5326" w:rsidRDefault="00EC5326" w:rsidP="00EC5326">
      <w:pPr>
        <w:jc w:val="both"/>
      </w:pPr>
    </w:p>
    <w:p w14:paraId="551A99CE" w14:textId="77777777" w:rsidR="00EC5326" w:rsidRDefault="00EC5326" w:rsidP="00EC5326">
      <w:pPr>
        <w:jc w:val="both"/>
      </w:pPr>
    </w:p>
    <w:p w14:paraId="788B6426" w14:textId="77777777" w:rsidR="00EC5326" w:rsidRDefault="00EC5326" w:rsidP="00EC5326">
      <w:pPr>
        <w:jc w:val="both"/>
      </w:pPr>
    </w:p>
    <w:p w14:paraId="168E10B9" w14:textId="77777777" w:rsidR="00EC5326" w:rsidRDefault="00EC5326" w:rsidP="00EC5326">
      <w:pPr>
        <w:jc w:val="both"/>
      </w:pPr>
      <w:r w:rsidRPr="00E26D30">
        <w:t xml:space="preserve">Ta izjava je sestavni del in priloga ponudbe, s katero se prijavljamo na </w:t>
      </w:r>
      <w:r>
        <w:t>javno naročilo za zagotavljanje zanesljivejšega električnega napajanja v PE Lekarna Ljubljana.</w:t>
      </w:r>
    </w:p>
    <w:p w14:paraId="63245A0E" w14:textId="77777777" w:rsidR="00EC5326" w:rsidRDefault="00EC5326" w:rsidP="00EC5326">
      <w:pPr>
        <w:jc w:val="both"/>
      </w:pPr>
    </w:p>
    <w:p w14:paraId="049FA48E" w14:textId="77777777" w:rsidR="00EC5326" w:rsidRDefault="00EC5326" w:rsidP="00EC5326">
      <w:pPr>
        <w:jc w:val="both"/>
      </w:pPr>
    </w:p>
    <w:p w14:paraId="7B788A6A" w14:textId="77777777" w:rsidR="00EC5326" w:rsidRPr="00E26D30" w:rsidRDefault="00EC5326" w:rsidP="00EC5326">
      <w:r w:rsidRPr="0006506A">
        <w:t>V __________________, dne _____________</w:t>
      </w:r>
    </w:p>
    <w:p w14:paraId="5A62F280" w14:textId="77777777" w:rsidR="00EC5326" w:rsidRPr="00E26D30" w:rsidRDefault="00EC5326" w:rsidP="00EC5326">
      <w:pPr>
        <w:ind w:left="5103"/>
      </w:pPr>
      <w:r w:rsidRPr="00E26D30">
        <w:t>Žig in podpis odgovorne osebe ponudnika:</w:t>
      </w:r>
    </w:p>
    <w:p w14:paraId="20FE0B38" w14:textId="77777777" w:rsidR="00EC5326" w:rsidRPr="00E26D30" w:rsidRDefault="00EC5326" w:rsidP="00EC5326">
      <w:pPr>
        <w:ind w:left="5103"/>
      </w:pPr>
    </w:p>
    <w:p w14:paraId="4D011A57" w14:textId="77777777" w:rsidR="00EC5326" w:rsidRPr="00E26D30" w:rsidRDefault="00EC5326" w:rsidP="00EC5326">
      <w:pPr>
        <w:ind w:left="5103"/>
      </w:pPr>
      <w:r w:rsidRPr="00E26D30">
        <w:t>__________________________________</w:t>
      </w:r>
    </w:p>
    <w:p w14:paraId="3E5C61E2" w14:textId="77777777" w:rsidR="00EC5326" w:rsidRDefault="00EC5326" w:rsidP="00EC5326"/>
    <w:p w14:paraId="7923F29D" w14:textId="77777777" w:rsidR="00EC5326" w:rsidRDefault="00EC5326" w:rsidP="00EC5326"/>
    <w:p w14:paraId="731F773B" w14:textId="77777777" w:rsidR="00EC5326" w:rsidRDefault="00EC5326" w:rsidP="00EC5326"/>
    <w:p w14:paraId="1B575752" w14:textId="77777777" w:rsidR="00EC5326" w:rsidRDefault="00EC5326" w:rsidP="00EC5326">
      <w:r>
        <w:br w:type="page"/>
      </w:r>
    </w:p>
    <w:p w14:paraId="663A850A" w14:textId="77777777" w:rsidR="00F41342" w:rsidRPr="00896F82" w:rsidRDefault="00F41342" w:rsidP="00F41342">
      <w:pPr>
        <w:pStyle w:val="Naslov3"/>
        <w:jc w:val="right"/>
        <w:rPr>
          <w:color w:val="auto"/>
          <w:sz w:val="20"/>
          <w:szCs w:val="20"/>
        </w:rPr>
      </w:pPr>
      <w:r w:rsidRPr="00896F82">
        <w:rPr>
          <w:color w:val="auto"/>
          <w:sz w:val="20"/>
          <w:szCs w:val="20"/>
        </w:rPr>
        <w:lastRenderedPageBreak/>
        <w:t xml:space="preserve">Obrazec </w:t>
      </w:r>
      <w:r>
        <w:rPr>
          <w:color w:val="auto"/>
          <w:sz w:val="20"/>
          <w:szCs w:val="20"/>
        </w:rPr>
        <w:t>7a</w:t>
      </w:r>
    </w:p>
    <w:p w14:paraId="6E0EB0EA" w14:textId="77777777" w:rsidR="00F41342" w:rsidRPr="00E26D30" w:rsidRDefault="00F41342" w:rsidP="00F41342">
      <w:pPr>
        <w:rPr>
          <w:bCs/>
          <w:u w:val="single"/>
        </w:rPr>
      </w:pPr>
      <w:r w:rsidRPr="00E26D30">
        <w:t xml:space="preserve">Ljubljana,  </w:t>
      </w:r>
      <w:r>
        <w:t>10.1.2024</w:t>
      </w:r>
    </w:p>
    <w:p w14:paraId="44A5EA82" w14:textId="77777777" w:rsidR="00F41342" w:rsidRPr="00E26D30" w:rsidRDefault="00F41342" w:rsidP="00F41342">
      <w:r w:rsidRPr="00E26D30">
        <w:t xml:space="preserve">Številka:   </w:t>
      </w:r>
      <w:r>
        <w:t>3-3/2024</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77777777"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Pr>
          <w:rFonts w:ascii="Arial" w:hAnsi="Arial" w:cs="Arial"/>
          <w:b/>
        </w:rPr>
        <w:t xml:space="preserve">32.a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3-3/2023, z dne 10.1.2024</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1AB16002" w14:textId="77777777" w:rsidR="00F41342" w:rsidRPr="00F219F8" w:rsidRDefault="00F41342" w:rsidP="00F41342">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Pr="003D6F9E">
        <w:rPr>
          <w:rFonts w:ascii="Arial" w:hAnsi="Arial" w:cs="Arial"/>
          <w:color w:val="auto"/>
        </w:rPr>
        <w:t>v obdobju od 1.1.2021 do 31.12.2023 kvalitetno izved</w:t>
      </w:r>
      <w:r>
        <w:rPr>
          <w:rFonts w:ascii="Arial" w:hAnsi="Arial" w:cs="Arial"/>
          <w:color w:val="auto"/>
        </w:rPr>
        <w:t xml:space="preserve">li dobavo </w:t>
      </w:r>
      <w:r w:rsidRPr="00965627">
        <w:rPr>
          <w:rFonts w:ascii="Arial" w:hAnsi="Arial" w:cs="Arial"/>
        </w:rPr>
        <w:t xml:space="preserve">in/ali vzdrževanje UPS naprav za vsaj tri naročnike v vrednosti najmanj 30.000 </w:t>
      </w:r>
      <w:r w:rsidRPr="00F219F8">
        <w:rPr>
          <w:rFonts w:ascii="Arial" w:hAnsi="Arial" w:cs="Arial"/>
        </w:rPr>
        <w:t>EUR brez DDV za vsakega naročnika posebej v navedenem obdobju</w:t>
      </w:r>
      <w:r w:rsidRPr="00F219F8">
        <w:rPr>
          <w:rFonts w:ascii="Arial" w:hAnsi="Arial" w:cs="Arial"/>
          <w:color w:val="auto"/>
        </w:rPr>
        <w:t>.</w:t>
      </w:r>
    </w:p>
    <w:p w14:paraId="21BCFE2D" w14:textId="573E4ACC" w:rsidR="00F41342" w:rsidRDefault="00F41342" w:rsidP="00F41342">
      <w:pPr>
        <w:pStyle w:val="HTML-oblikovano"/>
        <w:tabs>
          <w:tab w:val="left" w:pos="596"/>
        </w:tabs>
        <w:spacing w:after="240"/>
        <w:jc w:val="both"/>
        <w:rPr>
          <w:rFonts w:ascii="Arial" w:hAnsi="Arial" w:cs="Arial"/>
          <w:color w:val="auto"/>
        </w:rPr>
      </w:pPr>
      <w:r w:rsidRPr="00F219F8">
        <w:rPr>
          <w:rFonts w:ascii="Arial" w:hAnsi="Arial" w:cs="Arial"/>
          <w:color w:val="auto"/>
        </w:rPr>
        <w:t>Naročnik bo kot ustrezne upošteval samo posle, ki so v okviru navedenega obdobja trajal</w:t>
      </w:r>
      <w:r w:rsidR="008711E5" w:rsidRPr="00F219F8">
        <w:rPr>
          <w:rFonts w:ascii="Arial" w:hAnsi="Arial" w:cs="Arial"/>
          <w:color w:val="auto"/>
        </w:rPr>
        <w:t>i</w:t>
      </w:r>
      <w:r w:rsidRPr="00F219F8">
        <w:rPr>
          <w:rFonts w:ascii="Arial" w:hAnsi="Arial" w:cs="Arial"/>
          <w:color w:val="auto"/>
        </w:rPr>
        <w:t xml:space="preserve"> neprekinjeno najmanj eno leto, ki izkazujejo, da je ponudnik dela opravljal v skladu s pogodbenimi določili in za kater</w:t>
      </w:r>
      <w:r w:rsidR="00902F09" w:rsidRPr="00F219F8">
        <w:rPr>
          <w:rFonts w:ascii="Arial" w:hAnsi="Arial" w:cs="Arial"/>
          <w:color w:val="auto"/>
        </w:rPr>
        <w:t>e</w:t>
      </w:r>
      <w:r w:rsidRPr="00F219F8">
        <w:rPr>
          <w:rFonts w:ascii="Arial" w:hAnsi="Arial" w:cs="Arial"/>
          <w:color w:val="auto"/>
        </w:rPr>
        <w:t xml:space="preserve"> bo naročnik imel možnost, da jih preveri.</w:t>
      </w:r>
    </w:p>
    <w:p w14:paraId="6A6FC8D4" w14:textId="77777777" w:rsidR="00F41342" w:rsidRDefault="00F41342" w:rsidP="00F41342">
      <w:pPr>
        <w:jc w:val="both"/>
      </w:pPr>
      <w:r w:rsidRPr="00E26D30">
        <w:t xml:space="preserve">Seznam izvedenih </w:t>
      </w:r>
      <w:r>
        <w:t>poslov</w:t>
      </w:r>
      <w:r w:rsidRPr="00E26D30">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976"/>
        <w:gridCol w:w="1418"/>
        <w:gridCol w:w="2126"/>
      </w:tblGrid>
      <w:tr w:rsidR="00F41342" w:rsidRPr="00B76CA4" w14:paraId="55870476" w14:textId="77777777" w:rsidTr="00C147C8">
        <w:trPr>
          <w:tblHeader/>
        </w:trPr>
        <w:tc>
          <w:tcPr>
            <w:tcW w:w="2689" w:type="dxa"/>
            <w:vAlign w:val="center"/>
          </w:tcPr>
          <w:p w14:paraId="5D786DF7" w14:textId="77777777" w:rsidR="00F41342" w:rsidRPr="00B76CA4" w:rsidRDefault="00F41342" w:rsidP="00C147C8">
            <w:pPr>
              <w:jc w:val="center"/>
              <w:rPr>
                <w:sz w:val="18"/>
                <w:szCs w:val="18"/>
              </w:rPr>
            </w:pPr>
            <w:r w:rsidRPr="00B76CA4">
              <w:rPr>
                <w:sz w:val="18"/>
                <w:szCs w:val="18"/>
              </w:rPr>
              <w:t>Naročnik</w:t>
            </w:r>
          </w:p>
        </w:tc>
        <w:tc>
          <w:tcPr>
            <w:tcW w:w="2976" w:type="dxa"/>
            <w:tcBorders>
              <w:bottom w:val="single" w:sz="4" w:space="0" w:color="auto"/>
              <w:right w:val="single" w:sz="4" w:space="0" w:color="auto"/>
            </w:tcBorders>
            <w:vAlign w:val="center"/>
          </w:tcPr>
          <w:p w14:paraId="701F8DB8" w14:textId="77777777" w:rsidR="00F41342" w:rsidRPr="00B76CA4" w:rsidRDefault="00F41342" w:rsidP="00C147C8">
            <w:pPr>
              <w:jc w:val="center"/>
              <w:rPr>
                <w:sz w:val="18"/>
                <w:szCs w:val="18"/>
              </w:rPr>
            </w:pPr>
            <w:r w:rsidRPr="00B76CA4">
              <w:rPr>
                <w:sz w:val="18"/>
                <w:szCs w:val="18"/>
              </w:rPr>
              <w:t xml:space="preserve">Opis </w:t>
            </w:r>
            <w:r>
              <w:rPr>
                <w:sz w:val="18"/>
                <w:szCs w:val="18"/>
              </w:rPr>
              <w:t>posla</w:t>
            </w:r>
          </w:p>
        </w:tc>
        <w:tc>
          <w:tcPr>
            <w:tcW w:w="1418" w:type="dxa"/>
            <w:vAlign w:val="center"/>
          </w:tcPr>
          <w:p w14:paraId="058CC8C1" w14:textId="203E0F7A" w:rsidR="00F41342" w:rsidRPr="00B76CA4" w:rsidRDefault="00F41342" w:rsidP="00C147C8">
            <w:pPr>
              <w:spacing w:before="40" w:after="40"/>
              <w:jc w:val="center"/>
              <w:rPr>
                <w:sz w:val="18"/>
                <w:szCs w:val="18"/>
              </w:rPr>
            </w:pPr>
            <w:r>
              <w:rPr>
                <w:sz w:val="18"/>
                <w:szCs w:val="18"/>
              </w:rPr>
              <w:t>Vrednost posla</w:t>
            </w:r>
            <w:r w:rsidR="00F14658">
              <w:rPr>
                <w:sz w:val="18"/>
                <w:szCs w:val="18"/>
              </w:rPr>
              <w:t xml:space="preserve"> v EUR brez DDV</w:t>
            </w:r>
          </w:p>
        </w:tc>
        <w:tc>
          <w:tcPr>
            <w:tcW w:w="2126" w:type="dxa"/>
            <w:vAlign w:val="center"/>
          </w:tcPr>
          <w:p w14:paraId="04FE3FCD" w14:textId="77777777" w:rsidR="00F41342" w:rsidRPr="00B76CA4" w:rsidRDefault="00F41342" w:rsidP="00C147C8">
            <w:pPr>
              <w:spacing w:before="40" w:after="40"/>
              <w:jc w:val="center"/>
              <w:rPr>
                <w:sz w:val="18"/>
                <w:szCs w:val="18"/>
              </w:rPr>
            </w:pPr>
            <w:r w:rsidRPr="00B76CA4">
              <w:rPr>
                <w:sz w:val="18"/>
                <w:szCs w:val="18"/>
              </w:rPr>
              <w:t xml:space="preserve">Obdobje opravljanja </w:t>
            </w:r>
            <w:r>
              <w:rPr>
                <w:sz w:val="18"/>
                <w:szCs w:val="18"/>
              </w:rPr>
              <w:t>posla</w:t>
            </w:r>
          </w:p>
          <w:p w14:paraId="28E24AFB" w14:textId="77777777" w:rsidR="00F41342" w:rsidRPr="00EF2324" w:rsidRDefault="00F41342" w:rsidP="00C147C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0C6338CF" w14:textId="77777777" w:rsidR="00F41342" w:rsidRPr="00B76CA4" w:rsidRDefault="00F41342" w:rsidP="00C147C8">
            <w:pPr>
              <w:spacing w:before="40" w:after="40"/>
              <w:jc w:val="center"/>
              <w:rPr>
                <w:i/>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tc>
      </w:tr>
      <w:tr w:rsidR="00F41342" w:rsidRPr="00B76CA4" w14:paraId="651ED76A" w14:textId="77777777" w:rsidTr="00C147C8">
        <w:trPr>
          <w:trHeight w:val="1668"/>
        </w:trPr>
        <w:tc>
          <w:tcPr>
            <w:tcW w:w="2689" w:type="dxa"/>
            <w:vAlign w:val="center"/>
          </w:tcPr>
          <w:p w14:paraId="37C3039A"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4F6DF187" w14:textId="77777777" w:rsidR="00F41342" w:rsidRPr="00B76CA4" w:rsidRDefault="00F41342" w:rsidP="00C147C8">
            <w:pPr>
              <w:jc w:val="center"/>
              <w:rPr>
                <w:sz w:val="18"/>
                <w:szCs w:val="18"/>
              </w:rPr>
            </w:pPr>
          </w:p>
        </w:tc>
        <w:tc>
          <w:tcPr>
            <w:tcW w:w="1418" w:type="dxa"/>
            <w:vAlign w:val="center"/>
          </w:tcPr>
          <w:p w14:paraId="47D7A5EE" w14:textId="77777777" w:rsidR="00F41342" w:rsidRPr="00B76CA4" w:rsidRDefault="00F41342" w:rsidP="00C147C8">
            <w:pPr>
              <w:jc w:val="center"/>
              <w:rPr>
                <w:sz w:val="18"/>
                <w:szCs w:val="18"/>
              </w:rPr>
            </w:pPr>
          </w:p>
        </w:tc>
        <w:tc>
          <w:tcPr>
            <w:tcW w:w="2126" w:type="dxa"/>
            <w:vAlign w:val="center"/>
          </w:tcPr>
          <w:p w14:paraId="370565CA" w14:textId="77777777" w:rsidR="00F41342" w:rsidRPr="00B76CA4" w:rsidRDefault="00F41342" w:rsidP="00C147C8">
            <w:pPr>
              <w:jc w:val="center"/>
              <w:rPr>
                <w:sz w:val="18"/>
                <w:szCs w:val="18"/>
              </w:rPr>
            </w:pPr>
          </w:p>
        </w:tc>
      </w:tr>
      <w:tr w:rsidR="00F41342" w:rsidRPr="00B76CA4" w14:paraId="302A16AF" w14:textId="77777777" w:rsidTr="00C147C8">
        <w:trPr>
          <w:trHeight w:val="1668"/>
        </w:trPr>
        <w:tc>
          <w:tcPr>
            <w:tcW w:w="2689" w:type="dxa"/>
            <w:vAlign w:val="center"/>
          </w:tcPr>
          <w:p w14:paraId="6B3ADFF6"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4CAED422" w14:textId="77777777" w:rsidR="00F41342" w:rsidRPr="00B76CA4" w:rsidRDefault="00F41342" w:rsidP="00C147C8">
            <w:pPr>
              <w:jc w:val="center"/>
              <w:rPr>
                <w:sz w:val="18"/>
                <w:szCs w:val="18"/>
              </w:rPr>
            </w:pPr>
          </w:p>
        </w:tc>
        <w:tc>
          <w:tcPr>
            <w:tcW w:w="1418" w:type="dxa"/>
            <w:vAlign w:val="center"/>
          </w:tcPr>
          <w:p w14:paraId="6A0CE840" w14:textId="77777777" w:rsidR="00F41342" w:rsidRPr="00B76CA4" w:rsidRDefault="00F41342" w:rsidP="00C147C8">
            <w:pPr>
              <w:jc w:val="center"/>
              <w:rPr>
                <w:sz w:val="18"/>
                <w:szCs w:val="18"/>
              </w:rPr>
            </w:pPr>
          </w:p>
        </w:tc>
        <w:tc>
          <w:tcPr>
            <w:tcW w:w="2126" w:type="dxa"/>
            <w:vAlign w:val="center"/>
          </w:tcPr>
          <w:p w14:paraId="0C36DF88" w14:textId="77777777" w:rsidR="00F41342" w:rsidRPr="00B76CA4" w:rsidRDefault="00F41342" w:rsidP="00C147C8">
            <w:pPr>
              <w:jc w:val="center"/>
              <w:rPr>
                <w:sz w:val="18"/>
                <w:szCs w:val="18"/>
              </w:rPr>
            </w:pPr>
          </w:p>
        </w:tc>
      </w:tr>
      <w:tr w:rsidR="00F41342" w:rsidRPr="00B76CA4" w14:paraId="7515DABA" w14:textId="77777777" w:rsidTr="00C147C8">
        <w:trPr>
          <w:trHeight w:val="1668"/>
        </w:trPr>
        <w:tc>
          <w:tcPr>
            <w:tcW w:w="2689" w:type="dxa"/>
            <w:vAlign w:val="center"/>
          </w:tcPr>
          <w:p w14:paraId="59B50CD7"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11BA8912" w14:textId="77777777" w:rsidR="00F41342" w:rsidRPr="00B76CA4" w:rsidRDefault="00F41342" w:rsidP="00C147C8">
            <w:pPr>
              <w:jc w:val="center"/>
              <w:rPr>
                <w:sz w:val="18"/>
                <w:szCs w:val="18"/>
              </w:rPr>
            </w:pPr>
          </w:p>
        </w:tc>
        <w:tc>
          <w:tcPr>
            <w:tcW w:w="1418" w:type="dxa"/>
            <w:vAlign w:val="center"/>
          </w:tcPr>
          <w:p w14:paraId="3C293FC5" w14:textId="77777777" w:rsidR="00F41342" w:rsidRPr="00B76CA4" w:rsidRDefault="00F41342" w:rsidP="00C147C8">
            <w:pPr>
              <w:jc w:val="center"/>
              <w:rPr>
                <w:sz w:val="18"/>
                <w:szCs w:val="18"/>
              </w:rPr>
            </w:pPr>
          </w:p>
        </w:tc>
        <w:tc>
          <w:tcPr>
            <w:tcW w:w="2126" w:type="dxa"/>
            <w:vAlign w:val="center"/>
          </w:tcPr>
          <w:p w14:paraId="1580464E" w14:textId="77777777" w:rsidR="00F41342" w:rsidRPr="00B76CA4" w:rsidRDefault="00F41342" w:rsidP="00C147C8">
            <w:pPr>
              <w:jc w:val="center"/>
              <w:rPr>
                <w:sz w:val="18"/>
                <w:szCs w:val="18"/>
              </w:rPr>
            </w:pPr>
          </w:p>
        </w:tc>
      </w:tr>
    </w:tbl>
    <w:p w14:paraId="6274FAD8" w14:textId="77777777" w:rsidR="00F41342" w:rsidRDefault="00F41342" w:rsidP="00F41342">
      <w:pPr>
        <w:jc w:val="both"/>
      </w:pPr>
    </w:p>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77777777" w:rsidR="00F41342" w:rsidRPr="00E26D30" w:rsidRDefault="00F41342" w:rsidP="00F41342">
      <w:pPr>
        <w:spacing w:before="120" w:after="180"/>
        <w:ind w:right="-170"/>
        <w:jc w:val="both"/>
      </w:pPr>
      <w:r w:rsidRPr="00E4277A">
        <w:lastRenderedPageBreak/>
        <w:t>Ponudnik mora za vsak v seznamu obrazc</w:t>
      </w:r>
      <w:r>
        <w:t xml:space="preserve">a </w:t>
      </w:r>
      <w:r w:rsidRPr="00E4277A">
        <w:t xml:space="preserve">št. </w:t>
      </w:r>
      <w:r>
        <w:t>7a</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F41342">
      <w:pPr>
        <w:spacing w:after="240"/>
        <w:ind w:right="-170"/>
        <w:jc w:val="both"/>
      </w:pPr>
      <w:r w:rsidRPr="00E26D30">
        <w:t>Naročnik si pridržuje pravico, da pri naročnikih storitev preveri reference ponudnika</w:t>
      </w:r>
      <w:r>
        <w:t>.</w:t>
      </w:r>
    </w:p>
    <w:p w14:paraId="695ECA55" w14:textId="77777777" w:rsidR="00F41342" w:rsidRPr="00E26D30" w:rsidRDefault="00F41342" w:rsidP="00F41342">
      <w:pPr>
        <w:jc w:val="both"/>
      </w:pPr>
      <w:r w:rsidRPr="00C220BB">
        <w:t xml:space="preserve">Ponudnik mora na obrazcu </w:t>
      </w:r>
      <w:r>
        <w:rPr>
          <w:i/>
          <w:iCs/>
        </w:rPr>
        <w:t>Priloga k obrazcu 7a</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77777777" w:rsidR="00F41342" w:rsidRDefault="00F41342" w:rsidP="00F41342">
      <w:pPr>
        <w:jc w:val="both"/>
      </w:pPr>
      <w:r w:rsidRPr="00E26D30">
        <w:t xml:space="preserve">Ta seznam je sestavni del in priloga ponudbe, s katero se prijavljamo na </w:t>
      </w:r>
      <w:r>
        <w:t>javno naročilo za zagotavljanje zanesljivejšega električnega napajanja v PE Lekarna Ljubljana.</w:t>
      </w:r>
    </w:p>
    <w:p w14:paraId="2775D34B" w14:textId="77777777" w:rsidR="00F41342" w:rsidRDefault="00F41342"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536017C7"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66075C">
        <w:rPr>
          <w:color w:val="auto"/>
          <w:sz w:val="20"/>
          <w:szCs w:val="20"/>
        </w:rPr>
        <w:t>7a</w:t>
      </w:r>
    </w:p>
    <w:p w14:paraId="174B0FC1" w14:textId="77777777" w:rsidR="0066075C" w:rsidRPr="00E26D30" w:rsidRDefault="0066075C" w:rsidP="0066075C">
      <w:pPr>
        <w:rPr>
          <w:bCs/>
          <w:u w:val="single"/>
        </w:rPr>
      </w:pPr>
      <w:r w:rsidRPr="00E26D30">
        <w:t xml:space="preserve">Ljubljana,  </w:t>
      </w:r>
      <w:r>
        <w:t>10.1.2024</w:t>
      </w:r>
    </w:p>
    <w:p w14:paraId="35A826AC" w14:textId="77777777" w:rsidR="0066075C" w:rsidRPr="00E26D30" w:rsidRDefault="0066075C" w:rsidP="0066075C">
      <w:r w:rsidRPr="00E26D30">
        <w:t xml:space="preserve">Številka:   </w:t>
      </w:r>
      <w:r>
        <w:t>3-3/2024</w:t>
      </w:r>
    </w:p>
    <w:p w14:paraId="0EE059DF" w14:textId="77777777" w:rsidR="0066075C" w:rsidRPr="00E26D30" w:rsidRDefault="0066075C" w:rsidP="0066075C"/>
    <w:p w14:paraId="4FE47B21" w14:textId="77777777" w:rsidR="0066075C" w:rsidRPr="00E26D30" w:rsidRDefault="0066075C" w:rsidP="0066075C"/>
    <w:p w14:paraId="39B30091" w14:textId="77777777" w:rsidR="00DF54C2" w:rsidRPr="00E26D30" w:rsidRDefault="00DF54C2" w:rsidP="00DF54C2">
      <w:pPr>
        <w:spacing w:line="360" w:lineRule="auto"/>
      </w:pPr>
      <w:r w:rsidRPr="00E26D30">
        <w:t>Izdajatelj potrdila:</w:t>
      </w:r>
      <w:r w:rsidRPr="00E26D30">
        <w:tab/>
        <w:t>_________________________________________________________</w:t>
      </w:r>
    </w:p>
    <w:p w14:paraId="2329853B" w14:textId="77777777" w:rsidR="00DF54C2" w:rsidRPr="00A35F08" w:rsidRDefault="00DF54C2" w:rsidP="00DF54C2">
      <w:pPr>
        <w:spacing w:line="360" w:lineRule="auto"/>
      </w:pPr>
      <w:r w:rsidRPr="00E26D30">
        <w:tab/>
      </w:r>
      <w:r>
        <w:tab/>
      </w:r>
      <w:r>
        <w:tab/>
      </w:r>
      <w:r w:rsidRPr="00A35F08">
        <w:t>_________________________________________________________</w:t>
      </w:r>
    </w:p>
    <w:p w14:paraId="0AE8F803" w14:textId="77777777" w:rsidR="00DF54C2" w:rsidRPr="00A35F08" w:rsidRDefault="00DF54C2" w:rsidP="00DF54C2">
      <w:pPr>
        <w:spacing w:line="360" w:lineRule="auto"/>
        <w:jc w:val="both"/>
      </w:pPr>
    </w:p>
    <w:p w14:paraId="267F3AD2" w14:textId="77777777" w:rsidR="00DF54C2" w:rsidRPr="00A35F08" w:rsidRDefault="00DF54C2" w:rsidP="00DF54C2">
      <w:pPr>
        <w:spacing w:line="360" w:lineRule="auto"/>
        <w:jc w:val="center"/>
        <w:rPr>
          <w:b/>
        </w:rPr>
      </w:pPr>
      <w:r w:rsidRPr="00A35F08">
        <w:rPr>
          <w:b/>
        </w:rPr>
        <w:t>POTRDILO</w:t>
      </w:r>
    </w:p>
    <w:p w14:paraId="7A0058D0" w14:textId="77777777" w:rsidR="00DF54C2" w:rsidRPr="00A35F08" w:rsidRDefault="00DF54C2" w:rsidP="00DF54C2">
      <w:pPr>
        <w:spacing w:line="360" w:lineRule="auto"/>
      </w:pPr>
    </w:p>
    <w:p w14:paraId="7A5C0B2F" w14:textId="77777777" w:rsidR="00DF54C2" w:rsidRPr="00A35F08" w:rsidRDefault="00DF54C2" w:rsidP="00DF54C2">
      <w:pPr>
        <w:spacing w:line="360" w:lineRule="auto"/>
      </w:pPr>
      <w:r w:rsidRPr="00A35F08">
        <w:t xml:space="preserve">Potrjujemo, da je izvajalec </w:t>
      </w:r>
    </w:p>
    <w:p w14:paraId="3826125F" w14:textId="77777777" w:rsidR="00DF54C2" w:rsidRPr="00A35F08" w:rsidRDefault="00DF54C2" w:rsidP="00DF54C2">
      <w:pPr>
        <w:spacing w:line="360" w:lineRule="auto"/>
      </w:pPr>
      <w:r w:rsidRPr="00A35F08">
        <w:t>___________________________________________________________________________</w:t>
      </w:r>
    </w:p>
    <w:p w14:paraId="279B8993" w14:textId="77777777" w:rsidR="00DF54C2" w:rsidRPr="00A35F08" w:rsidRDefault="00DF54C2" w:rsidP="00DF54C2">
      <w:pPr>
        <w:spacing w:line="360" w:lineRule="auto"/>
      </w:pPr>
      <w:r w:rsidRPr="00A35F08">
        <w:t>___________________________________________________________________________</w:t>
      </w:r>
    </w:p>
    <w:p w14:paraId="14F995AF" w14:textId="77777777" w:rsidR="00DF54C2" w:rsidRPr="00A35F08" w:rsidRDefault="00DF54C2" w:rsidP="00DF54C2">
      <w:pPr>
        <w:pStyle w:val="HTML-oblikovano"/>
        <w:spacing w:line="360" w:lineRule="auto"/>
        <w:jc w:val="both"/>
        <w:rPr>
          <w:rFonts w:ascii="Arial" w:hAnsi="Arial" w:cs="Arial"/>
        </w:rPr>
      </w:pPr>
    </w:p>
    <w:p w14:paraId="45F026C7" w14:textId="2CACA71E" w:rsidR="00DF54C2" w:rsidRPr="00A35F08" w:rsidRDefault="00DF54C2" w:rsidP="00DF54C2">
      <w:pPr>
        <w:pStyle w:val="HTML-oblikovano"/>
        <w:spacing w:after="240"/>
        <w:jc w:val="both"/>
        <w:rPr>
          <w:rFonts w:ascii="Arial" w:hAnsi="Arial" w:cs="Arial"/>
        </w:rPr>
      </w:pPr>
      <w:r w:rsidRPr="00A35F08">
        <w:rPr>
          <w:rFonts w:ascii="Arial" w:hAnsi="Arial" w:cs="Arial"/>
        </w:rPr>
        <w:t xml:space="preserve">za nas kot naročnika v obdobju </w:t>
      </w:r>
      <w:r w:rsidR="00F41342" w:rsidRPr="00F41342">
        <w:rPr>
          <w:rFonts w:ascii="Arial" w:hAnsi="Arial" w:cs="Arial"/>
        </w:rPr>
        <w:t>od 1.1.2021 do 31.12.2023 kvalitetno izved</w:t>
      </w:r>
      <w:r w:rsidR="00F41342">
        <w:rPr>
          <w:rFonts w:ascii="Arial" w:hAnsi="Arial" w:cs="Arial"/>
        </w:rPr>
        <w:t>e</w:t>
      </w:r>
      <w:r w:rsidR="00F41342" w:rsidRPr="00F41342">
        <w:rPr>
          <w:rFonts w:ascii="Arial" w:hAnsi="Arial" w:cs="Arial"/>
        </w:rPr>
        <w:t>l dobavo in/ali vzdrževanje UPS naprav v vrednosti najmanj 30.000 EUR brez DDV</w:t>
      </w:r>
      <w:r w:rsidRPr="00A35F08">
        <w:rPr>
          <w:rFonts w:ascii="Arial" w:hAnsi="Arial" w:cs="Arial"/>
        </w:rPr>
        <w:t xml:space="preserve">, </w:t>
      </w:r>
      <w:r w:rsidRPr="00F219F8">
        <w:rPr>
          <w:rFonts w:ascii="Arial" w:hAnsi="Arial" w:cs="Arial"/>
        </w:rPr>
        <w:t xml:space="preserve">pri čemer je </w:t>
      </w:r>
      <w:r w:rsidR="00902F09" w:rsidRPr="00F219F8">
        <w:rPr>
          <w:rFonts w:ascii="Arial" w:hAnsi="Arial" w:cs="Arial"/>
        </w:rPr>
        <w:t>posel</w:t>
      </w:r>
      <w:r w:rsidRPr="00F219F8">
        <w:rPr>
          <w:rFonts w:ascii="Arial" w:hAnsi="Arial" w:cs="Arial"/>
        </w:rPr>
        <w:t xml:space="preserve"> trajal najmanj eno leto nepretrgoma v okviru navedenega obdobja.</w:t>
      </w:r>
    </w:p>
    <w:tbl>
      <w:tblPr>
        <w:tblStyle w:val="Tabelamrea"/>
        <w:tblW w:w="8931" w:type="dxa"/>
        <w:jc w:val="center"/>
        <w:tblLook w:val="04A0" w:firstRow="1" w:lastRow="0" w:firstColumn="1" w:lastColumn="0" w:noHBand="0" w:noVBand="1"/>
      </w:tblPr>
      <w:tblGrid>
        <w:gridCol w:w="2122"/>
        <w:gridCol w:w="5244"/>
        <w:gridCol w:w="1565"/>
      </w:tblGrid>
      <w:tr w:rsidR="00F41342" w:rsidRPr="005C5388" w14:paraId="5D2FAA7C" w14:textId="77777777" w:rsidTr="00C147C8">
        <w:trPr>
          <w:trHeight w:val="293"/>
          <w:jc w:val="center"/>
        </w:trPr>
        <w:tc>
          <w:tcPr>
            <w:tcW w:w="2122" w:type="dxa"/>
          </w:tcPr>
          <w:p w14:paraId="290C6FB8" w14:textId="77777777" w:rsidR="00F41342" w:rsidRPr="00EF2324" w:rsidRDefault="00F41342" w:rsidP="00F41342">
            <w:pPr>
              <w:jc w:val="center"/>
              <w:rPr>
                <w:sz w:val="18"/>
                <w:szCs w:val="18"/>
              </w:rPr>
            </w:pPr>
            <w:r w:rsidRPr="00EF2324">
              <w:rPr>
                <w:sz w:val="18"/>
                <w:szCs w:val="18"/>
              </w:rPr>
              <w:t>Obdobje opravljanja storitev</w:t>
            </w:r>
          </w:p>
          <w:p w14:paraId="5D26AE00" w14:textId="77777777" w:rsidR="00F41342" w:rsidRPr="00EF2324" w:rsidRDefault="00F41342" w:rsidP="00F41342">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2FEE0CC5" w14:textId="77777777" w:rsidR="00F41342" w:rsidRPr="00A35F08" w:rsidRDefault="00F41342" w:rsidP="00F41342">
            <w:pPr>
              <w:jc w:val="center"/>
              <w:rPr>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r w:rsidRPr="00A35F08">
              <w:rPr>
                <w:sz w:val="18"/>
                <w:szCs w:val="18"/>
              </w:rPr>
              <w:t>)</w:t>
            </w:r>
          </w:p>
        </w:tc>
        <w:tc>
          <w:tcPr>
            <w:tcW w:w="5244" w:type="dxa"/>
            <w:vAlign w:val="center"/>
          </w:tcPr>
          <w:p w14:paraId="5A6CA214" w14:textId="3F36C6DC" w:rsidR="00F41342" w:rsidRPr="00A35F08" w:rsidRDefault="00F41342" w:rsidP="00F41342">
            <w:pPr>
              <w:jc w:val="center"/>
              <w:rPr>
                <w:sz w:val="18"/>
                <w:szCs w:val="18"/>
              </w:rPr>
            </w:pPr>
            <w:r w:rsidRPr="00B76CA4">
              <w:rPr>
                <w:sz w:val="18"/>
                <w:szCs w:val="18"/>
              </w:rPr>
              <w:t xml:space="preserve">Opis </w:t>
            </w:r>
            <w:r>
              <w:rPr>
                <w:sz w:val="18"/>
                <w:szCs w:val="18"/>
              </w:rPr>
              <w:t>posla</w:t>
            </w:r>
          </w:p>
        </w:tc>
        <w:tc>
          <w:tcPr>
            <w:tcW w:w="1565" w:type="dxa"/>
            <w:vAlign w:val="center"/>
          </w:tcPr>
          <w:p w14:paraId="1492C22B" w14:textId="39329999" w:rsidR="00F41342" w:rsidRPr="005C5388" w:rsidRDefault="00F41342" w:rsidP="00F41342">
            <w:pPr>
              <w:spacing w:before="40" w:after="40"/>
              <w:jc w:val="center"/>
              <w:rPr>
                <w:sz w:val="18"/>
                <w:szCs w:val="18"/>
              </w:rPr>
            </w:pPr>
            <w:r>
              <w:rPr>
                <w:sz w:val="18"/>
                <w:szCs w:val="18"/>
              </w:rPr>
              <w:t>Vrednost posla</w:t>
            </w:r>
            <w:r w:rsidR="00F14658">
              <w:rPr>
                <w:sz w:val="18"/>
                <w:szCs w:val="18"/>
              </w:rPr>
              <w:t xml:space="preserve"> v EUR brez DDV</w:t>
            </w:r>
          </w:p>
        </w:tc>
      </w:tr>
      <w:tr w:rsidR="00DF54C2" w:rsidRPr="00DA048B" w14:paraId="14582133" w14:textId="77777777" w:rsidTr="00C147C8">
        <w:trPr>
          <w:trHeight w:val="1119"/>
          <w:jc w:val="center"/>
        </w:trPr>
        <w:tc>
          <w:tcPr>
            <w:tcW w:w="2122" w:type="dxa"/>
            <w:vAlign w:val="center"/>
          </w:tcPr>
          <w:p w14:paraId="08AC401A" w14:textId="77777777" w:rsidR="00DF54C2" w:rsidRPr="00DA048B" w:rsidRDefault="00DF54C2" w:rsidP="00C147C8">
            <w:pPr>
              <w:jc w:val="center"/>
              <w:rPr>
                <w:sz w:val="21"/>
                <w:szCs w:val="21"/>
              </w:rPr>
            </w:pPr>
          </w:p>
        </w:tc>
        <w:tc>
          <w:tcPr>
            <w:tcW w:w="5244" w:type="dxa"/>
          </w:tcPr>
          <w:p w14:paraId="5323CBE2" w14:textId="77777777" w:rsidR="00DF54C2" w:rsidRPr="00DA048B" w:rsidRDefault="00DF54C2" w:rsidP="00C147C8">
            <w:pPr>
              <w:rPr>
                <w:sz w:val="21"/>
                <w:szCs w:val="21"/>
              </w:rPr>
            </w:pPr>
          </w:p>
        </w:tc>
        <w:tc>
          <w:tcPr>
            <w:tcW w:w="1565" w:type="dxa"/>
            <w:vAlign w:val="center"/>
          </w:tcPr>
          <w:p w14:paraId="1F517DE9" w14:textId="77777777" w:rsidR="00DF54C2" w:rsidRPr="00B76CA4" w:rsidRDefault="00DF54C2" w:rsidP="00C147C8">
            <w:pPr>
              <w:jc w:val="center"/>
              <w:rPr>
                <w:sz w:val="18"/>
                <w:szCs w:val="18"/>
              </w:rPr>
            </w:pPr>
          </w:p>
        </w:tc>
      </w:tr>
    </w:tbl>
    <w:p w14:paraId="13FE54EE" w14:textId="77777777" w:rsidR="00DF54C2" w:rsidRDefault="00DF54C2" w:rsidP="00DF54C2">
      <w:pPr>
        <w:pStyle w:val="HTML-oblikovano"/>
        <w:spacing w:line="360" w:lineRule="auto"/>
        <w:jc w:val="both"/>
        <w:rPr>
          <w:rFonts w:ascii="Arial" w:hAnsi="Arial" w:cs="Arial"/>
        </w:rPr>
      </w:pPr>
    </w:p>
    <w:p w14:paraId="1F0CF92B" w14:textId="53225081" w:rsidR="00DF54C2" w:rsidRPr="00E26D30" w:rsidRDefault="00F41342" w:rsidP="00DF54C2">
      <w:r>
        <w:t>Dobave/s</w:t>
      </w:r>
      <w:r w:rsidR="00DF54C2">
        <w:t>toritve</w:t>
      </w:r>
      <w:r w:rsidR="00DF54C2" w:rsidRPr="00E26D30">
        <w:t xml:space="preserve"> so bile izvedene </w:t>
      </w:r>
      <w:r w:rsidR="00DF54C2">
        <w:t xml:space="preserve">kvalitetno in </w:t>
      </w:r>
      <w:r w:rsidR="00DF54C2" w:rsidRPr="00E26D30">
        <w:t xml:space="preserve">v skladu z določili sklenjene pogodbe:  </w:t>
      </w:r>
      <w:r w:rsidR="00DF54C2" w:rsidRPr="00E26D30">
        <w:rPr>
          <w:u w:val="single"/>
        </w:rPr>
        <w:t>DA</w:t>
      </w:r>
      <w:r w:rsidR="00DF54C2" w:rsidRPr="00E26D30">
        <w:rPr>
          <w:u w:val="single"/>
        </w:rPr>
        <w:tab/>
      </w:r>
      <w:r w:rsidR="00DF54C2" w:rsidRPr="00E26D30">
        <w:rPr>
          <w:u w:val="single"/>
        </w:rPr>
        <w:tab/>
        <w:t>NE</w:t>
      </w:r>
    </w:p>
    <w:p w14:paraId="4FBF9DC5" w14:textId="0333EC64" w:rsidR="00DF54C2" w:rsidRPr="00E26D30" w:rsidRDefault="00F41342" w:rsidP="00DF54C2">
      <w:pPr>
        <w:rPr>
          <w:i/>
        </w:rPr>
      </w:pPr>
      <w:r>
        <w:tab/>
      </w:r>
      <w:r w:rsidR="00DF54C2" w:rsidRPr="00E26D30">
        <w:tab/>
      </w:r>
      <w:r w:rsidR="00DF54C2" w:rsidRPr="00E26D30">
        <w:tab/>
      </w:r>
      <w:r w:rsidR="00DF54C2" w:rsidRPr="00E26D30">
        <w:tab/>
      </w:r>
      <w:r w:rsidR="00DF54C2" w:rsidRPr="00E26D30">
        <w:tab/>
      </w:r>
      <w:r w:rsidR="00DF54C2" w:rsidRPr="00E26D30">
        <w:tab/>
      </w:r>
      <w:r w:rsidR="00DF54C2" w:rsidRPr="00E26D30">
        <w:tab/>
      </w:r>
      <w:r w:rsidR="00DF54C2" w:rsidRPr="00E26D30">
        <w:tab/>
      </w:r>
      <w:r w:rsidR="00DF54C2" w:rsidRPr="00E26D30">
        <w:tab/>
      </w:r>
      <w:r w:rsidR="00DF54C2">
        <w:tab/>
      </w:r>
      <w:r>
        <w:t xml:space="preserve">        </w:t>
      </w:r>
      <w:r w:rsidR="00DF54C2" w:rsidRPr="00C84751">
        <w:rPr>
          <w:i/>
          <w:sz w:val="16"/>
        </w:rPr>
        <w:t>(ustrezno obkroži)</w:t>
      </w:r>
    </w:p>
    <w:p w14:paraId="05145C6C" w14:textId="77777777" w:rsidR="00DF54C2" w:rsidRPr="00E26D30" w:rsidRDefault="00DF54C2" w:rsidP="00DF54C2">
      <w:pPr>
        <w:spacing w:before="120" w:line="360" w:lineRule="auto"/>
      </w:pPr>
      <w:r w:rsidRPr="00E26D30">
        <w:t>Odgovorna oseba izdajatelja potrdila, pri kateri se lahko dobijo dodatne informacije:</w:t>
      </w:r>
    </w:p>
    <w:p w14:paraId="792A442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65852006"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3F2A654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587BA86F" w14:textId="77777777" w:rsidR="00DF54C2" w:rsidRPr="00E26D30" w:rsidRDefault="00DF54C2" w:rsidP="00DF54C2">
      <w:pPr>
        <w:spacing w:before="240"/>
      </w:pPr>
      <w:r w:rsidRPr="00E26D30">
        <w:t xml:space="preserve">Potrdilo izdajamo na zahtevo </w:t>
      </w:r>
      <w:r>
        <w:t>izvajalca:</w:t>
      </w:r>
      <w:r w:rsidRPr="00E26D30">
        <w:t xml:space="preserve"> </w:t>
      </w:r>
    </w:p>
    <w:p w14:paraId="1AF99626" w14:textId="77777777" w:rsidR="00DF54C2" w:rsidRPr="00E26D30" w:rsidRDefault="00DF54C2" w:rsidP="00DF54C2">
      <w:pPr>
        <w:spacing w:line="360" w:lineRule="auto"/>
      </w:pPr>
      <w:r w:rsidRPr="00E26D30">
        <w:t>______________________________________________________________</w:t>
      </w:r>
      <w:r>
        <w:t>__</w:t>
      </w:r>
    </w:p>
    <w:p w14:paraId="7401F1E3" w14:textId="77777777" w:rsidR="00DF54C2" w:rsidRPr="00E26D30" w:rsidRDefault="00DF54C2" w:rsidP="00DF54C2"/>
    <w:p w14:paraId="09A9999D" w14:textId="64917BB9" w:rsidR="00DF54C2" w:rsidRPr="00E26D30" w:rsidRDefault="00DF54C2" w:rsidP="00DF54C2">
      <w:pPr>
        <w:jc w:val="both"/>
      </w:pPr>
      <w:r w:rsidRPr="00E26D30">
        <w:t xml:space="preserve">Potrdilo izdajamo za potrebe dokazovanja izpolnjevanja pogojev </w:t>
      </w:r>
      <w:r>
        <w:t xml:space="preserve">v postopku javnega naročila naročnika Lekarna Ljubljana </w:t>
      </w:r>
      <w:r w:rsidR="00F41342">
        <w:t>za zagotavljanje zanesljivejšega električnega napajanja v PE Lekarna Ljubljana</w:t>
      </w:r>
      <w:r w:rsidRPr="00C912A0">
        <w:t>.</w:t>
      </w:r>
    </w:p>
    <w:p w14:paraId="4A76D129" w14:textId="77777777" w:rsidR="00DF54C2" w:rsidRPr="006F7597" w:rsidRDefault="00DF54C2" w:rsidP="00DF54C2"/>
    <w:p w14:paraId="4B42E36B" w14:textId="77777777" w:rsidR="00DF54C2" w:rsidRPr="006F7597" w:rsidRDefault="00DF54C2" w:rsidP="00DF54C2">
      <w:r w:rsidRPr="006F7597">
        <w:t>Potrdilo se sme uporabiti izključno za navedeni namen.</w:t>
      </w:r>
    </w:p>
    <w:p w14:paraId="601B4B52" w14:textId="77777777" w:rsidR="00DF54C2" w:rsidRPr="006F7597" w:rsidRDefault="00DF54C2" w:rsidP="00DF54C2"/>
    <w:p w14:paraId="1225859F" w14:textId="77777777" w:rsidR="00DF54C2" w:rsidRPr="00E26D30" w:rsidRDefault="00DF54C2" w:rsidP="00DF54C2">
      <w:pPr>
        <w:spacing w:before="240"/>
      </w:pPr>
      <w:r w:rsidRPr="00E26D30">
        <w:t>V _________________, dne _________</w:t>
      </w:r>
      <w:r>
        <w:tab/>
      </w:r>
      <w:r>
        <w:tab/>
        <w:t>__</w:t>
      </w:r>
      <w:r w:rsidRPr="00E26D30">
        <w:t>___________________________________</w:t>
      </w:r>
    </w:p>
    <w:p w14:paraId="4483EFC4" w14:textId="3C4461D1" w:rsidR="00DF54C2" w:rsidRPr="00E26D30" w:rsidRDefault="00DF54C2" w:rsidP="00DF54C2">
      <w:pPr>
        <w:ind w:left="4248" w:firstLine="708"/>
        <w:jc w:val="center"/>
      </w:pPr>
      <w:r w:rsidRPr="00E63624">
        <w:rPr>
          <w:sz w:val="18"/>
          <w:szCs w:val="18"/>
        </w:rPr>
        <w:t>Žig in podpis odgovorne osebe izdajatelja potrdila</w:t>
      </w:r>
    </w:p>
    <w:p w14:paraId="561CA5E0" w14:textId="77777777" w:rsidR="0041095B" w:rsidRDefault="0041095B" w:rsidP="006234AB"/>
    <w:p w14:paraId="230B5FBC" w14:textId="3FD32C3F" w:rsidR="00F41342" w:rsidRPr="00896F82" w:rsidRDefault="0041095B" w:rsidP="00F41342">
      <w:pPr>
        <w:pStyle w:val="Naslov3"/>
        <w:jc w:val="right"/>
        <w:rPr>
          <w:color w:val="auto"/>
          <w:sz w:val="20"/>
          <w:szCs w:val="20"/>
        </w:rPr>
      </w:pPr>
      <w:r>
        <w:br w:type="page"/>
      </w:r>
      <w:r w:rsidR="00F41342" w:rsidRPr="00896F82">
        <w:rPr>
          <w:color w:val="auto"/>
          <w:sz w:val="20"/>
          <w:szCs w:val="20"/>
        </w:rPr>
        <w:lastRenderedPageBreak/>
        <w:t xml:space="preserve">Obrazec </w:t>
      </w:r>
      <w:r w:rsidR="00F41342">
        <w:rPr>
          <w:color w:val="auto"/>
          <w:sz w:val="20"/>
          <w:szCs w:val="20"/>
        </w:rPr>
        <w:t>7b</w:t>
      </w:r>
    </w:p>
    <w:p w14:paraId="066472A9" w14:textId="77777777" w:rsidR="00F41342" w:rsidRPr="00E26D30" w:rsidRDefault="00F41342" w:rsidP="00F41342">
      <w:pPr>
        <w:rPr>
          <w:bCs/>
          <w:u w:val="single"/>
        </w:rPr>
      </w:pPr>
      <w:r w:rsidRPr="00E26D30">
        <w:t xml:space="preserve">Ljubljana,  </w:t>
      </w:r>
      <w:r>
        <w:t>10.1.2024</w:t>
      </w:r>
    </w:p>
    <w:p w14:paraId="568F7C2F" w14:textId="77777777" w:rsidR="00F41342" w:rsidRPr="00E26D30" w:rsidRDefault="00F41342" w:rsidP="00F41342">
      <w:r w:rsidRPr="00E26D30">
        <w:t xml:space="preserve">Številka:   </w:t>
      </w:r>
      <w:r>
        <w:t>3-3/2024</w:t>
      </w:r>
    </w:p>
    <w:p w14:paraId="599BF927" w14:textId="77777777" w:rsidR="00F41342" w:rsidRPr="00E26D30" w:rsidRDefault="00F41342" w:rsidP="00F41342"/>
    <w:p w14:paraId="4FB24474" w14:textId="77777777" w:rsidR="00F41342" w:rsidRPr="00E26D30" w:rsidRDefault="00F41342" w:rsidP="00F41342"/>
    <w:p w14:paraId="04F8F694" w14:textId="77777777" w:rsidR="00F41342" w:rsidRPr="00E26D30" w:rsidRDefault="00F41342" w:rsidP="00F41342">
      <w:pPr>
        <w:spacing w:line="360" w:lineRule="auto"/>
        <w:jc w:val="both"/>
      </w:pPr>
      <w:r w:rsidRPr="00E26D30">
        <w:t xml:space="preserve">Ponudnik:   </w:t>
      </w:r>
      <w:r w:rsidRPr="00E26D30">
        <w:tab/>
        <w:t>______________________</w:t>
      </w:r>
    </w:p>
    <w:p w14:paraId="5E183679" w14:textId="77777777" w:rsidR="00F41342" w:rsidRPr="00E26D30" w:rsidRDefault="00F41342" w:rsidP="00F41342">
      <w:pPr>
        <w:spacing w:line="360" w:lineRule="auto"/>
        <w:ind w:left="708" w:firstLine="708"/>
        <w:jc w:val="both"/>
      </w:pPr>
      <w:r w:rsidRPr="00E26D30">
        <w:t>______________________</w:t>
      </w:r>
    </w:p>
    <w:p w14:paraId="61EEAE53" w14:textId="77777777" w:rsidR="00F41342" w:rsidRPr="00E26D30" w:rsidRDefault="00F41342" w:rsidP="00F41342">
      <w:pPr>
        <w:spacing w:line="360" w:lineRule="auto"/>
        <w:ind w:left="708" w:firstLine="708"/>
        <w:jc w:val="both"/>
      </w:pPr>
      <w:r w:rsidRPr="00E26D30">
        <w:t>______________________</w:t>
      </w:r>
    </w:p>
    <w:p w14:paraId="1CA29559" w14:textId="77777777" w:rsidR="00F41342" w:rsidRPr="00E26D30" w:rsidRDefault="00F41342" w:rsidP="00F41342">
      <w:pPr>
        <w:jc w:val="both"/>
      </w:pPr>
    </w:p>
    <w:p w14:paraId="24484017" w14:textId="77777777" w:rsidR="00F41342" w:rsidRPr="00E26D30" w:rsidRDefault="00F41342" w:rsidP="00F41342">
      <w:pPr>
        <w:jc w:val="both"/>
      </w:pPr>
    </w:p>
    <w:p w14:paraId="02CF7426" w14:textId="77777777" w:rsidR="00F41342" w:rsidRPr="00E26D30" w:rsidRDefault="00F41342" w:rsidP="00F41342">
      <w:pPr>
        <w:jc w:val="center"/>
        <w:rPr>
          <w:b/>
        </w:rPr>
      </w:pPr>
      <w:r w:rsidRPr="00E26D30">
        <w:rPr>
          <w:b/>
        </w:rPr>
        <w:t xml:space="preserve">SEZNAM OPRAVLJENIH POSLOV </w:t>
      </w:r>
    </w:p>
    <w:p w14:paraId="6BA77559" w14:textId="77777777" w:rsidR="00F41342" w:rsidRPr="00E26D30" w:rsidRDefault="00F41342" w:rsidP="00F41342">
      <w:pPr>
        <w:jc w:val="center"/>
        <w:rPr>
          <w:b/>
        </w:rPr>
      </w:pPr>
    </w:p>
    <w:p w14:paraId="124DC33C" w14:textId="4EF697AB"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Pr>
          <w:rFonts w:ascii="Arial" w:hAnsi="Arial" w:cs="Arial"/>
          <w:b/>
        </w:rPr>
        <w:t>32.</w:t>
      </w:r>
      <w:r w:rsidR="00F14658">
        <w:rPr>
          <w:rFonts w:ascii="Arial" w:hAnsi="Arial" w:cs="Arial"/>
          <w:b/>
        </w:rPr>
        <w:t>b</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3-3/2023, z dne 10.1.2024</w:t>
      </w:r>
    </w:p>
    <w:p w14:paraId="4C478E91" w14:textId="77777777" w:rsidR="00F41342" w:rsidRPr="00E26D30" w:rsidRDefault="00F41342" w:rsidP="00F41342">
      <w:pPr>
        <w:pStyle w:val="Odstavekseznama"/>
        <w:ind w:left="360"/>
        <w:jc w:val="center"/>
        <w:rPr>
          <w:rFonts w:ascii="Arial" w:hAnsi="Arial" w:cs="Arial"/>
          <w:b/>
        </w:rPr>
      </w:pPr>
    </w:p>
    <w:p w14:paraId="70352C3C" w14:textId="77777777" w:rsidR="00F41342" w:rsidRPr="00C912A0" w:rsidRDefault="00F41342" w:rsidP="00F41342">
      <w:pPr>
        <w:spacing w:after="120"/>
        <w:jc w:val="both"/>
      </w:pPr>
    </w:p>
    <w:p w14:paraId="01B7F442" w14:textId="77777777" w:rsidR="00F14658" w:rsidRDefault="00F41342" w:rsidP="00F41342">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Pr="003D6F9E">
        <w:rPr>
          <w:rFonts w:ascii="Arial" w:hAnsi="Arial" w:cs="Arial"/>
          <w:color w:val="auto"/>
        </w:rPr>
        <w:t>v obdobju od 1.1.2021 do 31.12.2023 kvalitetno izved</w:t>
      </w:r>
      <w:r>
        <w:rPr>
          <w:rFonts w:ascii="Arial" w:hAnsi="Arial" w:cs="Arial"/>
          <w:color w:val="auto"/>
        </w:rPr>
        <w:t xml:space="preserve">li </w:t>
      </w:r>
      <w:r w:rsidRPr="00965627">
        <w:rPr>
          <w:rFonts w:ascii="Arial" w:hAnsi="Arial" w:cs="Arial"/>
        </w:rPr>
        <w:t>elektro instalacij</w:t>
      </w:r>
      <w:r>
        <w:rPr>
          <w:rFonts w:ascii="Arial" w:hAnsi="Arial" w:cs="Arial"/>
        </w:rPr>
        <w:t>e</w:t>
      </w:r>
      <w:r w:rsidRPr="00965627">
        <w:rPr>
          <w:rFonts w:ascii="Arial" w:hAnsi="Arial" w:cs="Arial"/>
        </w:rPr>
        <w:t xml:space="preserve"> za vsaj tri naročnike v vrednosti najmanj 30.000 EUR brez DDV za vse tri skupaj na leto v navedenem obdobju</w:t>
      </w:r>
      <w:r>
        <w:rPr>
          <w:rFonts w:ascii="Arial" w:hAnsi="Arial" w:cs="Arial"/>
          <w:color w:val="auto"/>
        </w:rPr>
        <w:t>.</w:t>
      </w:r>
      <w:r w:rsidR="00902F09">
        <w:rPr>
          <w:rFonts w:ascii="Arial" w:hAnsi="Arial" w:cs="Arial"/>
          <w:color w:val="auto"/>
        </w:rPr>
        <w:t xml:space="preserve"> </w:t>
      </w:r>
    </w:p>
    <w:p w14:paraId="42EEF8A7" w14:textId="21818AD6" w:rsidR="00F41342" w:rsidRPr="00F219F8" w:rsidRDefault="00902F09" w:rsidP="00F41342">
      <w:pPr>
        <w:pStyle w:val="HTML-oblikovano"/>
        <w:tabs>
          <w:tab w:val="clear" w:pos="916"/>
          <w:tab w:val="left" w:pos="596"/>
        </w:tabs>
        <w:spacing w:after="240"/>
        <w:jc w:val="both"/>
        <w:rPr>
          <w:rFonts w:ascii="Arial" w:hAnsi="Arial" w:cs="Arial"/>
          <w:color w:val="auto"/>
        </w:rPr>
      </w:pPr>
      <w:r w:rsidRPr="00F219F8">
        <w:rPr>
          <w:rFonts w:ascii="Arial" w:hAnsi="Arial" w:cs="Arial"/>
          <w:color w:val="auto"/>
        </w:rPr>
        <w:t xml:space="preserve">Referenčni posli morajo biti začeti in končani v okviru navedenega obdobja. </w:t>
      </w:r>
    </w:p>
    <w:p w14:paraId="64C5E613" w14:textId="7693E790" w:rsidR="00F41342" w:rsidRDefault="00F41342" w:rsidP="00F41342">
      <w:pPr>
        <w:pStyle w:val="HTML-oblikovano"/>
        <w:tabs>
          <w:tab w:val="left" w:pos="596"/>
        </w:tabs>
        <w:spacing w:after="240"/>
        <w:jc w:val="both"/>
        <w:rPr>
          <w:rFonts w:ascii="Arial" w:hAnsi="Arial" w:cs="Arial"/>
          <w:color w:val="auto"/>
        </w:rPr>
      </w:pPr>
      <w:r w:rsidRPr="001664ED">
        <w:rPr>
          <w:rFonts w:ascii="Arial" w:hAnsi="Arial" w:cs="Arial"/>
          <w:color w:val="auto"/>
        </w:rPr>
        <w:t>Naročnik bo kot ustrezne upošteval samo posle</w:t>
      </w:r>
      <w:r>
        <w:rPr>
          <w:rFonts w:ascii="Arial" w:hAnsi="Arial" w:cs="Arial"/>
          <w:color w:val="auto"/>
        </w:rPr>
        <w:t>, k</w:t>
      </w:r>
      <w:r w:rsidRPr="0066075C">
        <w:rPr>
          <w:rFonts w:ascii="Arial" w:hAnsi="Arial" w:cs="Arial"/>
          <w:color w:val="auto"/>
        </w:rPr>
        <w:t>i izkazujejo, da je ponudnik dela opravljal v skladu s pogodbenimi določili in za katera bo naročnik imel možnost, da jih prever</w:t>
      </w:r>
      <w:r>
        <w:rPr>
          <w:rFonts w:ascii="Arial" w:hAnsi="Arial" w:cs="Arial"/>
          <w:color w:val="auto"/>
        </w:rPr>
        <w:t>i.</w:t>
      </w:r>
    </w:p>
    <w:p w14:paraId="171844B7" w14:textId="77777777" w:rsidR="00F41342" w:rsidRDefault="00F41342" w:rsidP="00F41342">
      <w:pPr>
        <w:jc w:val="both"/>
      </w:pPr>
      <w:r w:rsidRPr="00E26D30">
        <w:t xml:space="preserve">Seznam izvedenih </w:t>
      </w:r>
      <w:r>
        <w:t>poslov</w:t>
      </w:r>
      <w:r w:rsidRPr="00E26D30">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976"/>
        <w:gridCol w:w="1418"/>
        <w:gridCol w:w="2126"/>
      </w:tblGrid>
      <w:tr w:rsidR="00F41342" w:rsidRPr="00B76CA4" w14:paraId="1226EBEB" w14:textId="77777777" w:rsidTr="00C147C8">
        <w:trPr>
          <w:tblHeader/>
        </w:trPr>
        <w:tc>
          <w:tcPr>
            <w:tcW w:w="2689" w:type="dxa"/>
            <w:vAlign w:val="center"/>
          </w:tcPr>
          <w:p w14:paraId="1910E3D8" w14:textId="77777777" w:rsidR="00F41342" w:rsidRPr="00B76CA4" w:rsidRDefault="00F41342" w:rsidP="00C147C8">
            <w:pPr>
              <w:jc w:val="center"/>
              <w:rPr>
                <w:sz w:val="18"/>
                <w:szCs w:val="18"/>
              </w:rPr>
            </w:pPr>
            <w:r w:rsidRPr="00B76CA4">
              <w:rPr>
                <w:sz w:val="18"/>
                <w:szCs w:val="18"/>
              </w:rPr>
              <w:t>Naročnik</w:t>
            </w:r>
          </w:p>
        </w:tc>
        <w:tc>
          <w:tcPr>
            <w:tcW w:w="2976" w:type="dxa"/>
            <w:tcBorders>
              <w:bottom w:val="single" w:sz="4" w:space="0" w:color="auto"/>
              <w:right w:val="single" w:sz="4" w:space="0" w:color="auto"/>
            </w:tcBorders>
            <w:vAlign w:val="center"/>
          </w:tcPr>
          <w:p w14:paraId="38019442" w14:textId="77777777" w:rsidR="00F41342" w:rsidRPr="00B76CA4" w:rsidRDefault="00F41342" w:rsidP="00C147C8">
            <w:pPr>
              <w:jc w:val="center"/>
              <w:rPr>
                <w:sz w:val="18"/>
                <w:szCs w:val="18"/>
              </w:rPr>
            </w:pPr>
            <w:r w:rsidRPr="00B76CA4">
              <w:rPr>
                <w:sz w:val="18"/>
                <w:szCs w:val="18"/>
              </w:rPr>
              <w:t xml:space="preserve">Opis </w:t>
            </w:r>
            <w:r>
              <w:rPr>
                <w:sz w:val="18"/>
                <w:szCs w:val="18"/>
              </w:rPr>
              <w:t>posla</w:t>
            </w:r>
          </w:p>
        </w:tc>
        <w:tc>
          <w:tcPr>
            <w:tcW w:w="1418" w:type="dxa"/>
            <w:vAlign w:val="center"/>
          </w:tcPr>
          <w:p w14:paraId="2FA18A0F" w14:textId="0B76DE0B" w:rsidR="00F41342" w:rsidRPr="00B76CA4" w:rsidRDefault="00F41342" w:rsidP="00C147C8">
            <w:pPr>
              <w:spacing w:before="40" w:after="40"/>
              <w:jc w:val="center"/>
              <w:rPr>
                <w:sz w:val="18"/>
                <w:szCs w:val="18"/>
              </w:rPr>
            </w:pPr>
            <w:r>
              <w:rPr>
                <w:sz w:val="18"/>
                <w:szCs w:val="18"/>
              </w:rPr>
              <w:t>Vrednost posla</w:t>
            </w:r>
            <w:r w:rsidR="00F14658">
              <w:rPr>
                <w:sz w:val="18"/>
                <w:szCs w:val="18"/>
              </w:rPr>
              <w:t xml:space="preserve"> v EUR brez DDV</w:t>
            </w:r>
          </w:p>
        </w:tc>
        <w:tc>
          <w:tcPr>
            <w:tcW w:w="2126" w:type="dxa"/>
            <w:vAlign w:val="center"/>
          </w:tcPr>
          <w:p w14:paraId="633A325F" w14:textId="6CFB3794" w:rsidR="00F41342" w:rsidRPr="00B76CA4" w:rsidRDefault="00902F09" w:rsidP="00C147C8">
            <w:pPr>
              <w:spacing w:before="40" w:after="40"/>
              <w:jc w:val="center"/>
              <w:rPr>
                <w:sz w:val="18"/>
                <w:szCs w:val="18"/>
              </w:rPr>
            </w:pPr>
            <w:r>
              <w:rPr>
                <w:sz w:val="18"/>
                <w:szCs w:val="18"/>
              </w:rPr>
              <w:t xml:space="preserve">Čas </w:t>
            </w:r>
            <w:r w:rsidR="00F41342" w:rsidRPr="00B76CA4">
              <w:rPr>
                <w:sz w:val="18"/>
                <w:szCs w:val="18"/>
              </w:rPr>
              <w:t xml:space="preserve">opravljanja </w:t>
            </w:r>
            <w:r w:rsidR="00F41342">
              <w:rPr>
                <w:sz w:val="18"/>
                <w:szCs w:val="18"/>
              </w:rPr>
              <w:t>posla</w:t>
            </w:r>
          </w:p>
          <w:p w14:paraId="4AAB46F2" w14:textId="77777777" w:rsidR="00F41342" w:rsidRPr="00EF2324" w:rsidRDefault="00F41342" w:rsidP="00C147C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27CD82FD" w14:textId="77777777" w:rsidR="00F41342" w:rsidRPr="00B76CA4" w:rsidRDefault="00F41342" w:rsidP="00C147C8">
            <w:pPr>
              <w:spacing w:before="40" w:after="40"/>
              <w:jc w:val="center"/>
              <w:rPr>
                <w:i/>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tc>
      </w:tr>
      <w:tr w:rsidR="00F41342" w:rsidRPr="00B76CA4" w14:paraId="2584F5C9" w14:textId="77777777" w:rsidTr="00C147C8">
        <w:trPr>
          <w:trHeight w:val="1668"/>
        </w:trPr>
        <w:tc>
          <w:tcPr>
            <w:tcW w:w="2689" w:type="dxa"/>
            <w:vAlign w:val="center"/>
          </w:tcPr>
          <w:p w14:paraId="7A355F33"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6C9216A5" w14:textId="77777777" w:rsidR="00F41342" w:rsidRPr="00B76CA4" w:rsidRDefault="00F41342" w:rsidP="00C147C8">
            <w:pPr>
              <w:jc w:val="center"/>
              <w:rPr>
                <w:sz w:val="18"/>
                <w:szCs w:val="18"/>
              </w:rPr>
            </w:pPr>
          </w:p>
        </w:tc>
        <w:tc>
          <w:tcPr>
            <w:tcW w:w="1418" w:type="dxa"/>
            <w:vAlign w:val="center"/>
          </w:tcPr>
          <w:p w14:paraId="3B7BA02B" w14:textId="77777777" w:rsidR="00F41342" w:rsidRPr="00B76CA4" w:rsidRDefault="00F41342" w:rsidP="00C147C8">
            <w:pPr>
              <w:jc w:val="center"/>
              <w:rPr>
                <w:sz w:val="18"/>
                <w:szCs w:val="18"/>
              </w:rPr>
            </w:pPr>
          </w:p>
        </w:tc>
        <w:tc>
          <w:tcPr>
            <w:tcW w:w="2126" w:type="dxa"/>
            <w:vAlign w:val="center"/>
          </w:tcPr>
          <w:p w14:paraId="10BC5E93" w14:textId="77777777" w:rsidR="00F41342" w:rsidRPr="00B76CA4" w:rsidRDefault="00F41342" w:rsidP="00C147C8">
            <w:pPr>
              <w:jc w:val="center"/>
              <w:rPr>
                <w:sz w:val="18"/>
                <w:szCs w:val="18"/>
              </w:rPr>
            </w:pPr>
          </w:p>
        </w:tc>
      </w:tr>
      <w:tr w:rsidR="00F41342" w:rsidRPr="00B76CA4" w14:paraId="0FE64C35" w14:textId="77777777" w:rsidTr="00C147C8">
        <w:trPr>
          <w:trHeight w:val="1668"/>
        </w:trPr>
        <w:tc>
          <w:tcPr>
            <w:tcW w:w="2689" w:type="dxa"/>
            <w:vAlign w:val="center"/>
          </w:tcPr>
          <w:p w14:paraId="78D5E553"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40CBA207" w14:textId="77777777" w:rsidR="00F41342" w:rsidRPr="00B76CA4" w:rsidRDefault="00F41342" w:rsidP="00C147C8">
            <w:pPr>
              <w:jc w:val="center"/>
              <w:rPr>
                <w:sz w:val="18"/>
                <w:szCs w:val="18"/>
              </w:rPr>
            </w:pPr>
          </w:p>
        </w:tc>
        <w:tc>
          <w:tcPr>
            <w:tcW w:w="1418" w:type="dxa"/>
            <w:vAlign w:val="center"/>
          </w:tcPr>
          <w:p w14:paraId="5F13D091" w14:textId="77777777" w:rsidR="00F41342" w:rsidRPr="00B76CA4" w:rsidRDefault="00F41342" w:rsidP="00C147C8">
            <w:pPr>
              <w:jc w:val="center"/>
              <w:rPr>
                <w:sz w:val="18"/>
                <w:szCs w:val="18"/>
              </w:rPr>
            </w:pPr>
          </w:p>
        </w:tc>
        <w:tc>
          <w:tcPr>
            <w:tcW w:w="2126" w:type="dxa"/>
            <w:vAlign w:val="center"/>
          </w:tcPr>
          <w:p w14:paraId="16352558" w14:textId="77777777" w:rsidR="00F41342" w:rsidRPr="00B76CA4" w:rsidRDefault="00F41342" w:rsidP="00C147C8">
            <w:pPr>
              <w:jc w:val="center"/>
              <w:rPr>
                <w:sz w:val="18"/>
                <w:szCs w:val="18"/>
              </w:rPr>
            </w:pPr>
          </w:p>
        </w:tc>
      </w:tr>
      <w:tr w:rsidR="00F41342" w:rsidRPr="00B76CA4" w14:paraId="77271AD5" w14:textId="77777777" w:rsidTr="00C147C8">
        <w:trPr>
          <w:trHeight w:val="1668"/>
        </w:trPr>
        <w:tc>
          <w:tcPr>
            <w:tcW w:w="2689" w:type="dxa"/>
            <w:vAlign w:val="center"/>
          </w:tcPr>
          <w:p w14:paraId="11063951"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36D18469" w14:textId="77777777" w:rsidR="00F41342" w:rsidRPr="00B76CA4" w:rsidRDefault="00F41342" w:rsidP="00C147C8">
            <w:pPr>
              <w:jc w:val="center"/>
              <w:rPr>
                <w:sz w:val="18"/>
                <w:szCs w:val="18"/>
              </w:rPr>
            </w:pPr>
          </w:p>
        </w:tc>
        <w:tc>
          <w:tcPr>
            <w:tcW w:w="1418" w:type="dxa"/>
            <w:vAlign w:val="center"/>
          </w:tcPr>
          <w:p w14:paraId="1ED17B86" w14:textId="77777777" w:rsidR="00F41342" w:rsidRPr="00B76CA4" w:rsidRDefault="00F41342" w:rsidP="00C147C8">
            <w:pPr>
              <w:jc w:val="center"/>
              <w:rPr>
                <w:sz w:val="18"/>
                <w:szCs w:val="18"/>
              </w:rPr>
            </w:pPr>
          </w:p>
        </w:tc>
        <w:tc>
          <w:tcPr>
            <w:tcW w:w="2126" w:type="dxa"/>
            <w:vAlign w:val="center"/>
          </w:tcPr>
          <w:p w14:paraId="657C932D" w14:textId="77777777" w:rsidR="00F41342" w:rsidRPr="00B76CA4" w:rsidRDefault="00F41342" w:rsidP="00C147C8">
            <w:pPr>
              <w:jc w:val="center"/>
              <w:rPr>
                <w:sz w:val="18"/>
                <w:szCs w:val="18"/>
              </w:rPr>
            </w:pPr>
          </w:p>
        </w:tc>
      </w:tr>
    </w:tbl>
    <w:p w14:paraId="323D5664" w14:textId="77777777" w:rsidR="00F41342" w:rsidRDefault="00F41342" w:rsidP="00F41342">
      <w:pPr>
        <w:jc w:val="both"/>
      </w:pPr>
    </w:p>
    <w:p w14:paraId="7627FB4A"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76E0323A" w14:textId="190A14D5" w:rsidR="00F41342" w:rsidRPr="00E26D30" w:rsidRDefault="00F41342" w:rsidP="00F41342">
      <w:pPr>
        <w:spacing w:before="120" w:after="180"/>
        <w:ind w:right="-170"/>
        <w:jc w:val="both"/>
      </w:pPr>
      <w:r w:rsidRPr="00E4277A">
        <w:lastRenderedPageBreak/>
        <w:t>Ponudnik mora za vsak v seznamu obrazc</w:t>
      </w:r>
      <w:r>
        <w:t xml:space="preserve">a </w:t>
      </w:r>
      <w:r w:rsidRPr="00E4277A">
        <w:t xml:space="preserve">št. </w:t>
      </w:r>
      <w:r>
        <w:t>7b</w:t>
      </w:r>
      <w:r w:rsidRPr="00E4277A">
        <w:t xml:space="preserve"> naveden posel v ponudbi predložiti s strani naročnika posla potrjeno referenco, sicer referenca ne bo upoštevana pri ocenjevanju ponudb.</w:t>
      </w:r>
      <w:r w:rsidRPr="00E26D30">
        <w:t xml:space="preserve"> </w:t>
      </w:r>
    </w:p>
    <w:p w14:paraId="11F3CE17"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135F4F0"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1E0277F3"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5FC07A2B" w14:textId="77777777" w:rsidR="00F41342" w:rsidRDefault="00F41342" w:rsidP="00F41342">
      <w:pPr>
        <w:spacing w:after="240"/>
        <w:ind w:right="-170"/>
        <w:jc w:val="both"/>
      </w:pPr>
      <w:r w:rsidRPr="00E26D30">
        <w:t>Naročnik si pridržuje pravico, da pri naročnikih storitev preveri reference ponudnika</w:t>
      </w:r>
      <w:r>
        <w:t>.</w:t>
      </w:r>
    </w:p>
    <w:p w14:paraId="761BBC1A" w14:textId="22CC1778" w:rsidR="00F41342" w:rsidRPr="00E26D30" w:rsidRDefault="00F41342" w:rsidP="00F41342">
      <w:pPr>
        <w:jc w:val="both"/>
      </w:pPr>
      <w:r w:rsidRPr="00C220BB">
        <w:t xml:space="preserve">Ponudnik mora na obrazcu </w:t>
      </w:r>
      <w:r>
        <w:rPr>
          <w:i/>
          <w:iCs/>
        </w:rPr>
        <w:t>Priloga k obrazcu 7b</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210C34A6" w14:textId="77777777" w:rsidR="00F41342" w:rsidRDefault="00F41342" w:rsidP="00F41342"/>
    <w:p w14:paraId="6C4C79E0" w14:textId="77777777" w:rsidR="00F41342" w:rsidRDefault="00F41342" w:rsidP="00F41342"/>
    <w:p w14:paraId="4CEC81B5" w14:textId="77777777" w:rsidR="00F41342" w:rsidRPr="00E26D30" w:rsidRDefault="00F41342" w:rsidP="00F41342"/>
    <w:p w14:paraId="2838D5FF" w14:textId="77777777" w:rsidR="00F41342" w:rsidRDefault="00F41342" w:rsidP="00F41342">
      <w:pPr>
        <w:jc w:val="both"/>
      </w:pPr>
      <w:r w:rsidRPr="00E26D30">
        <w:t xml:space="preserve">Ta seznam je sestavni del in priloga ponudbe, s katero se prijavljamo na </w:t>
      </w:r>
      <w:r>
        <w:t>javno naročilo za zagotavljanje zanesljivejšega električnega napajanja v PE Lekarna Ljubljana.</w:t>
      </w:r>
    </w:p>
    <w:p w14:paraId="277657ED" w14:textId="77777777" w:rsidR="00F41342" w:rsidRDefault="00F41342" w:rsidP="00F41342">
      <w:pPr>
        <w:jc w:val="both"/>
      </w:pPr>
    </w:p>
    <w:p w14:paraId="0217F319" w14:textId="77777777" w:rsidR="00F41342" w:rsidRDefault="00F41342" w:rsidP="00F41342">
      <w:pPr>
        <w:jc w:val="both"/>
      </w:pPr>
    </w:p>
    <w:p w14:paraId="6BD5AAF2" w14:textId="77777777" w:rsidR="00F41342" w:rsidRPr="00E26D30" w:rsidRDefault="00F41342" w:rsidP="00F41342">
      <w:r w:rsidRPr="0006506A">
        <w:t>V __________________, dne _____________</w:t>
      </w:r>
    </w:p>
    <w:p w14:paraId="7F0BEDD7" w14:textId="77777777" w:rsidR="00F41342" w:rsidRPr="00E26D30" w:rsidRDefault="00F41342" w:rsidP="00F41342">
      <w:pPr>
        <w:ind w:left="5103"/>
      </w:pPr>
      <w:r w:rsidRPr="00E26D30">
        <w:t>Žig in podpis odgovorne osebe ponudnika:</w:t>
      </w:r>
    </w:p>
    <w:p w14:paraId="07B03F7B" w14:textId="77777777" w:rsidR="00F41342" w:rsidRPr="00E26D30" w:rsidRDefault="00F41342" w:rsidP="00F41342">
      <w:pPr>
        <w:ind w:left="5103"/>
      </w:pPr>
    </w:p>
    <w:p w14:paraId="0F7FF43B" w14:textId="77777777" w:rsidR="00F41342" w:rsidRPr="00E26D30" w:rsidRDefault="00F41342" w:rsidP="00F41342">
      <w:pPr>
        <w:ind w:left="4395" w:firstLine="708"/>
        <w:jc w:val="both"/>
      </w:pPr>
      <w:r w:rsidRPr="00E26D30">
        <w:t>__________________________________</w:t>
      </w:r>
    </w:p>
    <w:p w14:paraId="3AC924CB" w14:textId="77777777" w:rsidR="00F41342" w:rsidRPr="00E26D30" w:rsidRDefault="00F41342" w:rsidP="00F41342">
      <w:pPr>
        <w:jc w:val="both"/>
      </w:pPr>
    </w:p>
    <w:p w14:paraId="519563C6" w14:textId="77777777" w:rsidR="00F41342" w:rsidRDefault="00F41342" w:rsidP="00F41342">
      <w:pPr>
        <w:pStyle w:val="Naslov3"/>
        <w:rPr>
          <w:u w:val="none"/>
        </w:rPr>
      </w:pPr>
      <w:r>
        <w:rPr>
          <w:u w:val="none"/>
        </w:rPr>
        <w:br w:type="page"/>
      </w:r>
    </w:p>
    <w:p w14:paraId="6B218F93" w14:textId="2EFA3D16" w:rsidR="00F41342" w:rsidRPr="0066075C" w:rsidRDefault="00F41342" w:rsidP="00F41342">
      <w:pPr>
        <w:pStyle w:val="Naslov3"/>
        <w:jc w:val="right"/>
        <w:rPr>
          <w:color w:val="auto"/>
          <w:sz w:val="20"/>
          <w:szCs w:val="20"/>
        </w:rPr>
      </w:pPr>
      <w:r w:rsidRPr="0066075C">
        <w:rPr>
          <w:color w:val="auto"/>
          <w:sz w:val="20"/>
          <w:szCs w:val="20"/>
        </w:rPr>
        <w:lastRenderedPageBreak/>
        <w:t xml:space="preserve">Priloga k obrazcu </w:t>
      </w:r>
      <w:r>
        <w:rPr>
          <w:color w:val="auto"/>
          <w:sz w:val="20"/>
          <w:szCs w:val="20"/>
        </w:rPr>
        <w:t>7b</w:t>
      </w:r>
    </w:p>
    <w:p w14:paraId="018DE2C8" w14:textId="77777777" w:rsidR="00F41342" w:rsidRPr="00E26D30" w:rsidRDefault="00F41342" w:rsidP="00F41342">
      <w:pPr>
        <w:rPr>
          <w:bCs/>
          <w:u w:val="single"/>
        </w:rPr>
      </w:pPr>
      <w:r w:rsidRPr="00E26D30">
        <w:t xml:space="preserve">Ljubljana,  </w:t>
      </w:r>
      <w:r>
        <w:t>10.1.2024</w:t>
      </w:r>
    </w:p>
    <w:p w14:paraId="3B41C72E" w14:textId="77777777" w:rsidR="00F41342" w:rsidRPr="00E26D30" w:rsidRDefault="00F41342" w:rsidP="00F41342">
      <w:r w:rsidRPr="00E26D30">
        <w:t xml:space="preserve">Številka:   </w:t>
      </w:r>
      <w:r>
        <w:t>3-3/2024</w:t>
      </w:r>
    </w:p>
    <w:p w14:paraId="65831636" w14:textId="77777777" w:rsidR="00F41342" w:rsidRPr="00E26D30" w:rsidRDefault="00F41342" w:rsidP="00F41342"/>
    <w:p w14:paraId="70F80D80" w14:textId="77777777" w:rsidR="00F41342" w:rsidRPr="00E26D30" w:rsidRDefault="00F41342" w:rsidP="00F41342"/>
    <w:p w14:paraId="772AD950" w14:textId="77777777" w:rsidR="00F41342" w:rsidRPr="00E26D30" w:rsidRDefault="00F41342" w:rsidP="00F41342">
      <w:pPr>
        <w:spacing w:line="360" w:lineRule="auto"/>
      </w:pPr>
      <w:r w:rsidRPr="00E26D30">
        <w:t>Izdajatelj potrdila:</w:t>
      </w:r>
      <w:r w:rsidRPr="00E26D30">
        <w:tab/>
        <w:t>_________________________________________________________</w:t>
      </w:r>
    </w:p>
    <w:p w14:paraId="41DFCEF8" w14:textId="77777777" w:rsidR="00F41342" w:rsidRPr="00A35F08" w:rsidRDefault="00F41342" w:rsidP="00F41342">
      <w:pPr>
        <w:spacing w:line="360" w:lineRule="auto"/>
      </w:pPr>
      <w:r w:rsidRPr="00E26D30">
        <w:tab/>
      </w:r>
      <w:r>
        <w:tab/>
      </w:r>
      <w:r>
        <w:tab/>
      </w:r>
      <w:r w:rsidRPr="00A35F08">
        <w:t>_________________________________________________________</w:t>
      </w:r>
    </w:p>
    <w:p w14:paraId="4213D224" w14:textId="77777777" w:rsidR="00F41342" w:rsidRPr="00A35F08" w:rsidRDefault="00F41342" w:rsidP="00F41342">
      <w:pPr>
        <w:spacing w:line="360" w:lineRule="auto"/>
        <w:jc w:val="both"/>
      </w:pPr>
    </w:p>
    <w:p w14:paraId="0D7184F3" w14:textId="77777777" w:rsidR="00F41342" w:rsidRPr="00A35F08" w:rsidRDefault="00F41342" w:rsidP="00F41342">
      <w:pPr>
        <w:spacing w:line="360" w:lineRule="auto"/>
        <w:jc w:val="center"/>
        <w:rPr>
          <w:b/>
        </w:rPr>
      </w:pPr>
      <w:r w:rsidRPr="00A35F08">
        <w:rPr>
          <w:b/>
        </w:rPr>
        <w:t>POTRDILO</w:t>
      </w:r>
    </w:p>
    <w:p w14:paraId="570617E5" w14:textId="77777777" w:rsidR="00F41342" w:rsidRPr="00A35F08" w:rsidRDefault="00F41342" w:rsidP="00F41342">
      <w:pPr>
        <w:spacing w:line="360" w:lineRule="auto"/>
      </w:pPr>
    </w:p>
    <w:p w14:paraId="1FCFA02F" w14:textId="77777777" w:rsidR="00F41342" w:rsidRPr="00A35F08" w:rsidRDefault="00F41342" w:rsidP="00F41342">
      <w:pPr>
        <w:spacing w:line="360" w:lineRule="auto"/>
      </w:pPr>
      <w:r w:rsidRPr="00A35F08">
        <w:t xml:space="preserve">Potrjujemo, da je izvajalec </w:t>
      </w:r>
    </w:p>
    <w:p w14:paraId="7B40E571" w14:textId="77777777" w:rsidR="00F41342" w:rsidRPr="00A35F08" w:rsidRDefault="00F41342" w:rsidP="00F41342">
      <w:pPr>
        <w:spacing w:line="360" w:lineRule="auto"/>
      </w:pPr>
      <w:r w:rsidRPr="00A35F08">
        <w:t>___________________________________________________________________________</w:t>
      </w:r>
    </w:p>
    <w:p w14:paraId="03AF0D00" w14:textId="77777777" w:rsidR="00F41342" w:rsidRPr="00A35F08" w:rsidRDefault="00F41342" w:rsidP="00F41342">
      <w:pPr>
        <w:spacing w:line="360" w:lineRule="auto"/>
      </w:pPr>
      <w:r w:rsidRPr="00A35F08">
        <w:t>___________________________________________________________________________</w:t>
      </w:r>
    </w:p>
    <w:p w14:paraId="6D9270AB" w14:textId="77777777" w:rsidR="00F41342" w:rsidRPr="00A35F08" w:rsidRDefault="00F41342" w:rsidP="00F41342">
      <w:pPr>
        <w:pStyle w:val="HTML-oblikovano"/>
        <w:spacing w:line="360" w:lineRule="auto"/>
        <w:jc w:val="both"/>
        <w:rPr>
          <w:rFonts w:ascii="Arial" w:hAnsi="Arial" w:cs="Arial"/>
        </w:rPr>
      </w:pPr>
    </w:p>
    <w:p w14:paraId="25F94EC0" w14:textId="2E5933BD" w:rsidR="00F41342" w:rsidRPr="00A35F08" w:rsidRDefault="00F41342" w:rsidP="00F41342">
      <w:pPr>
        <w:pStyle w:val="HTML-oblikovano"/>
        <w:spacing w:after="240"/>
        <w:jc w:val="both"/>
        <w:rPr>
          <w:rFonts w:ascii="Arial" w:hAnsi="Arial" w:cs="Arial"/>
        </w:rPr>
      </w:pPr>
      <w:r w:rsidRPr="00A35F08">
        <w:rPr>
          <w:rFonts w:ascii="Arial" w:hAnsi="Arial" w:cs="Arial"/>
        </w:rPr>
        <w:t xml:space="preserve">za nas kot naročnika </w:t>
      </w:r>
      <w:r w:rsidR="00F14658" w:rsidRPr="003D6F9E">
        <w:rPr>
          <w:rFonts w:ascii="Arial" w:hAnsi="Arial" w:cs="Arial"/>
          <w:color w:val="auto"/>
        </w:rPr>
        <w:t>v obdobju od 1.1.2021 do 31.12.20</w:t>
      </w:r>
      <w:r w:rsidR="00F14658" w:rsidRPr="00F219F8">
        <w:rPr>
          <w:rFonts w:ascii="Arial" w:hAnsi="Arial" w:cs="Arial"/>
        </w:rPr>
        <w:t xml:space="preserve">23 kvalitetno izvedli </w:t>
      </w:r>
      <w:r w:rsidR="00F14658" w:rsidRPr="00965627">
        <w:rPr>
          <w:rFonts w:ascii="Arial" w:hAnsi="Arial" w:cs="Arial"/>
        </w:rPr>
        <w:t>elektro instalacij</w:t>
      </w:r>
      <w:r w:rsidR="00F14658">
        <w:rPr>
          <w:rFonts w:ascii="Arial" w:hAnsi="Arial" w:cs="Arial"/>
        </w:rPr>
        <w:t xml:space="preserve">e, </w:t>
      </w:r>
      <w:r w:rsidR="00F14658" w:rsidRPr="00F219F8">
        <w:rPr>
          <w:rFonts w:ascii="Arial" w:hAnsi="Arial" w:cs="Arial"/>
        </w:rPr>
        <w:t>pri čemer je bil posel začet in končan v okviru navedenega obdobja.</w:t>
      </w:r>
    </w:p>
    <w:tbl>
      <w:tblPr>
        <w:tblStyle w:val="Tabelamrea"/>
        <w:tblW w:w="8931" w:type="dxa"/>
        <w:jc w:val="center"/>
        <w:tblLook w:val="04A0" w:firstRow="1" w:lastRow="0" w:firstColumn="1" w:lastColumn="0" w:noHBand="0" w:noVBand="1"/>
      </w:tblPr>
      <w:tblGrid>
        <w:gridCol w:w="2122"/>
        <w:gridCol w:w="5244"/>
        <w:gridCol w:w="1565"/>
      </w:tblGrid>
      <w:tr w:rsidR="00F41342" w:rsidRPr="005C5388" w14:paraId="49A712EC" w14:textId="77777777" w:rsidTr="00C147C8">
        <w:trPr>
          <w:trHeight w:val="293"/>
          <w:jc w:val="center"/>
        </w:trPr>
        <w:tc>
          <w:tcPr>
            <w:tcW w:w="2122" w:type="dxa"/>
          </w:tcPr>
          <w:p w14:paraId="684EF4B0" w14:textId="77777777" w:rsidR="00F41342" w:rsidRPr="00EF2324" w:rsidRDefault="00F41342" w:rsidP="00C147C8">
            <w:pPr>
              <w:jc w:val="center"/>
              <w:rPr>
                <w:sz w:val="18"/>
                <w:szCs w:val="18"/>
              </w:rPr>
            </w:pPr>
            <w:r w:rsidRPr="00EF2324">
              <w:rPr>
                <w:sz w:val="18"/>
                <w:szCs w:val="18"/>
              </w:rPr>
              <w:t>Obdobje opravljanja storitev</w:t>
            </w:r>
          </w:p>
          <w:p w14:paraId="380DF514" w14:textId="77777777" w:rsidR="00F41342" w:rsidRPr="00EF2324" w:rsidRDefault="00F41342" w:rsidP="00C147C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0A7FE4C0" w14:textId="77777777" w:rsidR="00F41342" w:rsidRPr="00A35F08" w:rsidRDefault="00F41342" w:rsidP="00C147C8">
            <w:pPr>
              <w:jc w:val="center"/>
              <w:rPr>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r w:rsidRPr="00A35F08">
              <w:rPr>
                <w:sz w:val="18"/>
                <w:szCs w:val="18"/>
              </w:rPr>
              <w:t>)</w:t>
            </w:r>
          </w:p>
        </w:tc>
        <w:tc>
          <w:tcPr>
            <w:tcW w:w="5244" w:type="dxa"/>
            <w:vAlign w:val="center"/>
          </w:tcPr>
          <w:p w14:paraId="67773D1D" w14:textId="77777777" w:rsidR="00F41342" w:rsidRPr="00A35F08" w:rsidRDefault="00F41342" w:rsidP="00C147C8">
            <w:pPr>
              <w:jc w:val="center"/>
              <w:rPr>
                <w:sz w:val="18"/>
                <w:szCs w:val="18"/>
              </w:rPr>
            </w:pPr>
            <w:r w:rsidRPr="00B76CA4">
              <w:rPr>
                <w:sz w:val="18"/>
                <w:szCs w:val="18"/>
              </w:rPr>
              <w:t xml:space="preserve">Opis </w:t>
            </w:r>
            <w:r>
              <w:rPr>
                <w:sz w:val="18"/>
                <w:szCs w:val="18"/>
              </w:rPr>
              <w:t>posla</w:t>
            </w:r>
          </w:p>
        </w:tc>
        <w:tc>
          <w:tcPr>
            <w:tcW w:w="1565" w:type="dxa"/>
            <w:vAlign w:val="center"/>
          </w:tcPr>
          <w:p w14:paraId="6470778C" w14:textId="455D43F4" w:rsidR="00F41342" w:rsidRPr="005C5388" w:rsidRDefault="00F41342" w:rsidP="00C147C8">
            <w:pPr>
              <w:spacing w:before="40" w:after="40"/>
              <w:jc w:val="center"/>
              <w:rPr>
                <w:sz w:val="18"/>
                <w:szCs w:val="18"/>
              </w:rPr>
            </w:pPr>
            <w:r>
              <w:rPr>
                <w:sz w:val="18"/>
                <w:szCs w:val="18"/>
              </w:rPr>
              <w:t>Vrednost posla</w:t>
            </w:r>
            <w:r w:rsidR="00F14658">
              <w:rPr>
                <w:sz w:val="18"/>
                <w:szCs w:val="18"/>
              </w:rPr>
              <w:t xml:space="preserve"> v EUR brez DDV</w:t>
            </w:r>
          </w:p>
        </w:tc>
      </w:tr>
      <w:tr w:rsidR="00F41342" w:rsidRPr="00DA048B" w14:paraId="2DED51B4" w14:textId="77777777" w:rsidTr="00C147C8">
        <w:trPr>
          <w:trHeight w:val="1119"/>
          <w:jc w:val="center"/>
        </w:trPr>
        <w:tc>
          <w:tcPr>
            <w:tcW w:w="2122" w:type="dxa"/>
            <w:vAlign w:val="center"/>
          </w:tcPr>
          <w:p w14:paraId="298DB224" w14:textId="77777777" w:rsidR="00F41342" w:rsidRPr="00DA048B" w:rsidRDefault="00F41342" w:rsidP="00C147C8">
            <w:pPr>
              <w:jc w:val="center"/>
              <w:rPr>
                <w:sz w:val="21"/>
                <w:szCs w:val="21"/>
              </w:rPr>
            </w:pPr>
          </w:p>
        </w:tc>
        <w:tc>
          <w:tcPr>
            <w:tcW w:w="5244" w:type="dxa"/>
          </w:tcPr>
          <w:p w14:paraId="3BF7D0B7" w14:textId="77777777" w:rsidR="00F41342" w:rsidRPr="00DA048B" w:rsidRDefault="00F41342" w:rsidP="00C147C8">
            <w:pPr>
              <w:rPr>
                <w:sz w:val="21"/>
                <w:szCs w:val="21"/>
              </w:rPr>
            </w:pPr>
          </w:p>
        </w:tc>
        <w:tc>
          <w:tcPr>
            <w:tcW w:w="1565" w:type="dxa"/>
            <w:vAlign w:val="center"/>
          </w:tcPr>
          <w:p w14:paraId="2D0EDAD1" w14:textId="77777777" w:rsidR="00F41342" w:rsidRPr="00B76CA4" w:rsidRDefault="00F41342" w:rsidP="00C147C8">
            <w:pPr>
              <w:jc w:val="center"/>
              <w:rPr>
                <w:sz w:val="18"/>
                <w:szCs w:val="18"/>
              </w:rPr>
            </w:pPr>
          </w:p>
        </w:tc>
      </w:tr>
    </w:tbl>
    <w:p w14:paraId="04642EB3" w14:textId="77777777" w:rsidR="00F41342" w:rsidRDefault="00F41342" w:rsidP="00F41342">
      <w:pPr>
        <w:pStyle w:val="HTML-oblikovano"/>
        <w:spacing w:line="360" w:lineRule="auto"/>
        <w:jc w:val="both"/>
        <w:rPr>
          <w:rFonts w:ascii="Arial" w:hAnsi="Arial" w:cs="Arial"/>
        </w:rPr>
      </w:pPr>
    </w:p>
    <w:p w14:paraId="1260475F" w14:textId="77777777" w:rsidR="00F41342" w:rsidRPr="00E26D30" w:rsidRDefault="00F41342" w:rsidP="00F41342">
      <w:r>
        <w:t>Dobave/storitve</w:t>
      </w:r>
      <w:r w:rsidRPr="00E26D30">
        <w:t xml:space="preserve"> so bile izvedene </w:t>
      </w:r>
      <w:r>
        <w:t xml:space="preserve">kvalitetno in </w:t>
      </w:r>
      <w:r w:rsidRPr="00E26D30">
        <w:t xml:space="preserve">v skladu z določili sklenjene pogodbe:  </w:t>
      </w:r>
      <w:r w:rsidRPr="00E26D30">
        <w:rPr>
          <w:u w:val="single"/>
        </w:rPr>
        <w:t>DA</w:t>
      </w:r>
      <w:r w:rsidRPr="00E26D30">
        <w:rPr>
          <w:u w:val="single"/>
        </w:rPr>
        <w:tab/>
      </w:r>
      <w:r w:rsidRPr="00E26D30">
        <w:rPr>
          <w:u w:val="single"/>
        </w:rPr>
        <w:tab/>
        <w:t>NE</w:t>
      </w:r>
    </w:p>
    <w:p w14:paraId="129EBFC9" w14:textId="77777777" w:rsidR="00F41342" w:rsidRPr="00E26D30" w:rsidRDefault="00F41342" w:rsidP="00F41342">
      <w:pPr>
        <w:rPr>
          <w:i/>
        </w:rPr>
      </w:pPr>
      <w:r>
        <w:tab/>
      </w:r>
      <w:r w:rsidRPr="00E26D30">
        <w:tab/>
      </w:r>
      <w:r w:rsidRPr="00E26D30">
        <w:tab/>
      </w:r>
      <w:r w:rsidRPr="00E26D30">
        <w:tab/>
      </w:r>
      <w:r w:rsidRPr="00E26D30">
        <w:tab/>
      </w:r>
      <w:r w:rsidRPr="00E26D30">
        <w:tab/>
      </w:r>
      <w:r w:rsidRPr="00E26D30">
        <w:tab/>
      </w:r>
      <w:r w:rsidRPr="00E26D30">
        <w:tab/>
      </w:r>
      <w:r w:rsidRPr="00E26D30">
        <w:tab/>
      </w:r>
      <w:r>
        <w:tab/>
        <w:t xml:space="preserve">        </w:t>
      </w:r>
      <w:r w:rsidRPr="00C84751">
        <w:rPr>
          <w:i/>
          <w:sz w:val="16"/>
        </w:rPr>
        <w:t>(ustrezno obkroži)</w:t>
      </w:r>
    </w:p>
    <w:p w14:paraId="6F30454D" w14:textId="77777777" w:rsidR="00F41342" w:rsidRPr="00E26D30" w:rsidRDefault="00F41342" w:rsidP="00F41342">
      <w:pPr>
        <w:spacing w:before="120" w:line="360" w:lineRule="auto"/>
      </w:pPr>
      <w:r w:rsidRPr="00E26D30">
        <w:t>Odgovorna oseba izdajatelja potrdila, pri kateri se lahko dobijo dodatne informacije:</w:t>
      </w:r>
    </w:p>
    <w:p w14:paraId="29DF9F86"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02F79799"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6F7F79BC"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336B4C73" w14:textId="77777777" w:rsidR="008E1374" w:rsidRDefault="008E1374" w:rsidP="00F41342">
      <w:pPr>
        <w:spacing w:before="240"/>
      </w:pPr>
    </w:p>
    <w:p w14:paraId="086E0123" w14:textId="7EDE5B8E" w:rsidR="00F41342" w:rsidRPr="00E26D30" w:rsidRDefault="00F41342" w:rsidP="00F41342">
      <w:pPr>
        <w:spacing w:before="240"/>
      </w:pPr>
      <w:r w:rsidRPr="00E26D30">
        <w:t xml:space="preserve">Potrdilo izdajamo na zahtevo </w:t>
      </w:r>
      <w:r>
        <w:t>izvajalca:</w:t>
      </w:r>
      <w:r w:rsidRPr="00E26D30">
        <w:t xml:space="preserve"> </w:t>
      </w:r>
    </w:p>
    <w:p w14:paraId="7F2E4C0A" w14:textId="77777777" w:rsidR="00F41342" w:rsidRPr="00E26D30" w:rsidRDefault="00F41342" w:rsidP="00F41342">
      <w:pPr>
        <w:spacing w:line="360" w:lineRule="auto"/>
      </w:pPr>
      <w:r w:rsidRPr="00E26D30">
        <w:t>______________________________________________________________</w:t>
      </w:r>
      <w:r>
        <w:t>__</w:t>
      </w:r>
    </w:p>
    <w:p w14:paraId="2E2821E8" w14:textId="77777777" w:rsidR="00F41342" w:rsidRPr="00E26D30" w:rsidRDefault="00F41342" w:rsidP="00F41342"/>
    <w:p w14:paraId="54A987F0" w14:textId="77777777" w:rsidR="00F41342" w:rsidRPr="00E26D30" w:rsidRDefault="00F41342" w:rsidP="00F41342">
      <w:pPr>
        <w:jc w:val="both"/>
      </w:pPr>
      <w:r w:rsidRPr="00E26D30">
        <w:t xml:space="preserve">Potrdilo izdajamo za potrebe dokazovanja izpolnjevanja pogojev </w:t>
      </w:r>
      <w:r>
        <w:t>v postopku javnega naročila naročnika Lekarna Ljubljana za zagotavljanje zanesljivejšega električnega napajanja v PE Lekarna Ljubljana</w:t>
      </w:r>
      <w:r w:rsidRPr="00C912A0">
        <w:t>.</w:t>
      </w:r>
    </w:p>
    <w:p w14:paraId="06D0E70B" w14:textId="77777777" w:rsidR="00F41342" w:rsidRPr="006F7597" w:rsidRDefault="00F41342" w:rsidP="00F41342"/>
    <w:p w14:paraId="173C5735" w14:textId="77777777" w:rsidR="00F41342" w:rsidRPr="006F7597" w:rsidRDefault="00F41342" w:rsidP="00F41342">
      <w:r w:rsidRPr="006F7597">
        <w:t>Potrdilo se sme uporabiti izključno za navedeni namen.</w:t>
      </w:r>
    </w:p>
    <w:p w14:paraId="00EA474D" w14:textId="77777777" w:rsidR="00F41342" w:rsidRPr="006F7597" w:rsidRDefault="00F41342" w:rsidP="00F41342"/>
    <w:p w14:paraId="36BE0D8B" w14:textId="77777777" w:rsidR="00F41342" w:rsidRPr="00E26D30" w:rsidRDefault="00F41342" w:rsidP="00F41342">
      <w:pPr>
        <w:spacing w:before="240"/>
      </w:pPr>
      <w:r w:rsidRPr="00E26D30">
        <w:t>V _________________, dne _________</w:t>
      </w:r>
      <w:r>
        <w:tab/>
      </w:r>
      <w:r>
        <w:tab/>
        <w:t>__</w:t>
      </w:r>
      <w:r w:rsidRPr="00E26D30">
        <w:t>___________________________________</w:t>
      </w:r>
    </w:p>
    <w:p w14:paraId="341A6CA8" w14:textId="77777777" w:rsidR="00F41342" w:rsidRPr="00E26D30" w:rsidRDefault="00F41342" w:rsidP="00F41342">
      <w:pPr>
        <w:ind w:left="4248" w:firstLine="708"/>
        <w:jc w:val="center"/>
      </w:pPr>
      <w:r w:rsidRPr="00E63624">
        <w:rPr>
          <w:sz w:val="18"/>
          <w:szCs w:val="18"/>
        </w:rPr>
        <w:t>Žig in podpis odgovorne osebe izdajatelja potrdila</w:t>
      </w:r>
    </w:p>
    <w:p w14:paraId="74C74231" w14:textId="77777777" w:rsidR="00F41342" w:rsidRDefault="00F41342" w:rsidP="00F41342"/>
    <w:p w14:paraId="1B4357DA" w14:textId="77777777" w:rsidR="00F41342" w:rsidRDefault="00F41342" w:rsidP="00F41342">
      <w:pPr>
        <w:pStyle w:val="Naslov3"/>
      </w:pPr>
      <w:r>
        <w:br w:type="page"/>
      </w:r>
    </w:p>
    <w:p w14:paraId="3E70D000" w14:textId="790E1E6E" w:rsidR="00F41342" w:rsidRPr="00896F82" w:rsidRDefault="00F41342" w:rsidP="00F41342">
      <w:pPr>
        <w:pStyle w:val="Naslov3"/>
        <w:jc w:val="right"/>
        <w:rPr>
          <w:color w:val="auto"/>
          <w:sz w:val="20"/>
          <w:szCs w:val="20"/>
        </w:rPr>
      </w:pPr>
      <w:r w:rsidRPr="00896F82">
        <w:rPr>
          <w:color w:val="auto"/>
          <w:sz w:val="20"/>
          <w:szCs w:val="20"/>
        </w:rPr>
        <w:lastRenderedPageBreak/>
        <w:t xml:space="preserve">Obrazec </w:t>
      </w:r>
      <w:r>
        <w:rPr>
          <w:color w:val="auto"/>
          <w:sz w:val="20"/>
          <w:szCs w:val="20"/>
        </w:rPr>
        <w:t>7c</w:t>
      </w:r>
    </w:p>
    <w:p w14:paraId="08E87755" w14:textId="77777777" w:rsidR="00F41342" w:rsidRPr="00E26D30" w:rsidRDefault="00F41342" w:rsidP="00F41342">
      <w:pPr>
        <w:rPr>
          <w:bCs/>
          <w:u w:val="single"/>
        </w:rPr>
      </w:pPr>
      <w:r w:rsidRPr="00E26D30">
        <w:t xml:space="preserve">Ljubljana,  </w:t>
      </w:r>
      <w:r>
        <w:t>10.1.2024</w:t>
      </w:r>
    </w:p>
    <w:p w14:paraId="5936A2F6" w14:textId="77777777" w:rsidR="00F41342" w:rsidRPr="00E26D30" w:rsidRDefault="00F41342" w:rsidP="00F41342">
      <w:r w:rsidRPr="00E26D30">
        <w:t xml:space="preserve">Številka:   </w:t>
      </w:r>
      <w:r>
        <w:t>3-3/2024</w:t>
      </w:r>
    </w:p>
    <w:p w14:paraId="2016A238" w14:textId="77777777" w:rsidR="00F41342" w:rsidRPr="00E26D30" w:rsidRDefault="00F41342" w:rsidP="00F41342"/>
    <w:p w14:paraId="1F59F292" w14:textId="77777777" w:rsidR="00F41342" w:rsidRPr="00E26D30" w:rsidRDefault="00F41342" w:rsidP="00F41342"/>
    <w:p w14:paraId="58BB95AB" w14:textId="77777777" w:rsidR="00F41342" w:rsidRPr="00E26D30" w:rsidRDefault="00F41342" w:rsidP="00F41342">
      <w:pPr>
        <w:spacing w:line="360" w:lineRule="auto"/>
        <w:jc w:val="both"/>
      </w:pPr>
      <w:r w:rsidRPr="00E26D30">
        <w:t xml:space="preserve">Ponudnik:   </w:t>
      </w:r>
      <w:r w:rsidRPr="00E26D30">
        <w:tab/>
        <w:t>______________________</w:t>
      </w:r>
    </w:p>
    <w:p w14:paraId="2F6997AA" w14:textId="77777777" w:rsidR="00F41342" w:rsidRPr="00E26D30" w:rsidRDefault="00F41342" w:rsidP="00F41342">
      <w:pPr>
        <w:spacing w:line="360" w:lineRule="auto"/>
        <w:ind w:left="708" w:firstLine="708"/>
        <w:jc w:val="both"/>
      </w:pPr>
      <w:r w:rsidRPr="00E26D30">
        <w:t>______________________</w:t>
      </w:r>
    </w:p>
    <w:p w14:paraId="00EC26BC" w14:textId="77777777" w:rsidR="00F41342" w:rsidRPr="00E26D30" w:rsidRDefault="00F41342" w:rsidP="00F41342">
      <w:pPr>
        <w:spacing w:line="360" w:lineRule="auto"/>
        <w:ind w:left="708" w:firstLine="708"/>
        <w:jc w:val="both"/>
      </w:pPr>
      <w:r w:rsidRPr="00E26D30">
        <w:t>______________________</w:t>
      </w:r>
    </w:p>
    <w:p w14:paraId="7E96A2D4" w14:textId="77777777" w:rsidR="00F41342" w:rsidRPr="00E26D30" w:rsidRDefault="00F41342" w:rsidP="00F41342">
      <w:pPr>
        <w:jc w:val="both"/>
      </w:pPr>
    </w:p>
    <w:p w14:paraId="73F1A97B" w14:textId="77777777" w:rsidR="00F41342" w:rsidRPr="00E26D30" w:rsidRDefault="00F41342" w:rsidP="00F41342">
      <w:pPr>
        <w:jc w:val="both"/>
      </w:pPr>
    </w:p>
    <w:p w14:paraId="18FFD2D7" w14:textId="77777777" w:rsidR="00F41342" w:rsidRPr="00E26D30" w:rsidRDefault="00F41342" w:rsidP="00F41342">
      <w:pPr>
        <w:jc w:val="center"/>
        <w:rPr>
          <w:b/>
        </w:rPr>
      </w:pPr>
      <w:r w:rsidRPr="00E26D30">
        <w:rPr>
          <w:b/>
        </w:rPr>
        <w:t xml:space="preserve">SEZNAM OPRAVLJENIH POSLOV </w:t>
      </w:r>
    </w:p>
    <w:p w14:paraId="29483F06" w14:textId="77777777" w:rsidR="00F41342" w:rsidRPr="00E26D30" w:rsidRDefault="00F41342" w:rsidP="00F41342">
      <w:pPr>
        <w:jc w:val="center"/>
        <w:rPr>
          <w:b/>
        </w:rPr>
      </w:pPr>
    </w:p>
    <w:p w14:paraId="53A69681" w14:textId="153478A4"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Pr>
          <w:rFonts w:ascii="Arial" w:hAnsi="Arial" w:cs="Arial"/>
          <w:b/>
        </w:rPr>
        <w:t>32.</w:t>
      </w:r>
      <w:r w:rsidR="008E1374">
        <w:rPr>
          <w:rFonts w:ascii="Arial" w:hAnsi="Arial" w:cs="Arial"/>
          <w:b/>
        </w:rPr>
        <w:t>c</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8E1374">
        <w:rPr>
          <w:rFonts w:ascii="Arial" w:hAnsi="Arial" w:cs="Arial"/>
          <w:b/>
        </w:rPr>
        <w:t>. 3-3/2023, z dne 10.1.2024</w:t>
      </w:r>
    </w:p>
    <w:p w14:paraId="38E8BE16" w14:textId="77777777" w:rsidR="00F41342" w:rsidRPr="00E26D30" w:rsidRDefault="00F41342" w:rsidP="00F41342">
      <w:pPr>
        <w:pStyle w:val="Odstavekseznama"/>
        <w:ind w:left="360"/>
        <w:jc w:val="center"/>
        <w:rPr>
          <w:rFonts w:ascii="Arial" w:hAnsi="Arial" w:cs="Arial"/>
          <w:b/>
        </w:rPr>
      </w:pPr>
    </w:p>
    <w:p w14:paraId="53D1290F" w14:textId="77777777" w:rsidR="00F41342" w:rsidRPr="00C912A0" w:rsidRDefault="00F41342" w:rsidP="00F41342">
      <w:pPr>
        <w:spacing w:after="120"/>
        <w:jc w:val="both"/>
      </w:pPr>
    </w:p>
    <w:p w14:paraId="1A2100D7" w14:textId="07A52A14" w:rsidR="00F41342" w:rsidRDefault="00F41342" w:rsidP="00F41342">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Pr="003D6F9E">
        <w:rPr>
          <w:rFonts w:ascii="Arial" w:hAnsi="Arial" w:cs="Arial"/>
          <w:color w:val="auto"/>
        </w:rPr>
        <w:t xml:space="preserve">v obdobju od 1.1.2021 do 31.12.2023 kvalitetno </w:t>
      </w:r>
      <w:r w:rsidR="008E1374" w:rsidRPr="00965627">
        <w:rPr>
          <w:rFonts w:ascii="Arial" w:hAnsi="Arial" w:cs="Arial"/>
        </w:rPr>
        <w:t>izvaja</w:t>
      </w:r>
      <w:r w:rsidR="008E1374">
        <w:rPr>
          <w:rFonts w:ascii="Arial" w:hAnsi="Arial" w:cs="Arial"/>
        </w:rPr>
        <w:t xml:space="preserve">li </w:t>
      </w:r>
      <w:r w:rsidR="008E1374" w:rsidRPr="00965627">
        <w:rPr>
          <w:rFonts w:ascii="Arial" w:hAnsi="Arial" w:cs="Arial"/>
        </w:rPr>
        <w:t>storitev nadzora v Nagios nadzornem sistemu za vsaj tri naročnike z najmanj 400 nadzorovanih objektov pri vsakem</w:t>
      </w:r>
      <w:r>
        <w:rPr>
          <w:rFonts w:ascii="Arial" w:hAnsi="Arial" w:cs="Arial"/>
          <w:color w:val="auto"/>
        </w:rPr>
        <w:t>.</w:t>
      </w:r>
    </w:p>
    <w:p w14:paraId="7F29EA27" w14:textId="77777777" w:rsidR="00F41342" w:rsidRDefault="00F41342" w:rsidP="00F41342">
      <w:pPr>
        <w:pStyle w:val="HTML-oblikovano"/>
        <w:tabs>
          <w:tab w:val="left" w:pos="596"/>
        </w:tabs>
        <w:spacing w:after="240"/>
        <w:jc w:val="both"/>
        <w:rPr>
          <w:rFonts w:ascii="Arial" w:hAnsi="Arial" w:cs="Arial"/>
          <w:color w:val="auto"/>
        </w:rPr>
      </w:pPr>
      <w:r w:rsidRPr="001664ED">
        <w:rPr>
          <w:rFonts w:ascii="Arial" w:hAnsi="Arial" w:cs="Arial"/>
          <w:color w:val="auto"/>
        </w:rPr>
        <w:t>Naročnik bo kot ustrezne upošteval samo posle</w:t>
      </w:r>
      <w:r>
        <w:rPr>
          <w:rFonts w:ascii="Arial" w:hAnsi="Arial" w:cs="Arial"/>
          <w:color w:val="auto"/>
        </w:rPr>
        <w:t xml:space="preserve">, </w:t>
      </w:r>
      <w:r w:rsidRPr="00F219F8">
        <w:rPr>
          <w:rFonts w:ascii="Arial" w:hAnsi="Arial" w:cs="Arial"/>
          <w:color w:val="auto"/>
        </w:rPr>
        <w:t>ki so v okviru navedenega obdobja trajala neprekinjeno najmanj eno leto,</w:t>
      </w:r>
      <w:r>
        <w:rPr>
          <w:rFonts w:ascii="Arial" w:hAnsi="Arial" w:cs="Arial"/>
          <w:color w:val="auto"/>
        </w:rPr>
        <w:t xml:space="preserve"> k</w:t>
      </w:r>
      <w:r w:rsidRPr="0066075C">
        <w:rPr>
          <w:rFonts w:ascii="Arial" w:hAnsi="Arial" w:cs="Arial"/>
          <w:color w:val="auto"/>
        </w:rPr>
        <w:t>i izkazujejo, da je ponudnik dela opravljal v skladu s pogodbenimi določili in za katera bo naročnik imel možnost, da jih prever</w:t>
      </w:r>
      <w:r>
        <w:rPr>
          <w:rFonts w:ascii="Arial" w:hAnsi="Arial" w:cs="Arial"/>
          <w:color w:val="auto"/>
        </w:rPr>
        <w:t>i.</w:t>
      </w:r>
    </w:p>
    <w:p w14:paraId="0608E743" w14:textId="77777777" w:rsidR="00F41342" w:rsidRDefault="00F41342" w:rsidP="00F41342">
      <w:pPr>
        <w:jc w:val="both"/>
      </w:pPr>
      <w:r w:rsidRPr="00E26D30">
        <w:t xml:space="preserve">Seznam izvedenih </w:t>
      </w:r>
      <w:r>
        <w:t>poslov</w:t>
      </w:r>
      <w:r w:rsidRPr="00E26D30">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976"/>
        <w:gridCol w:w="1418"/>
        <w:gridCol w:w="2126"/>
      </w:tblGrid>
      <w:tr w:rsidR="00F41342" w:rsidRPr="00B76CA4" w14:paraId="55BFF117" w14:textId="77777777" w:rsidTr="00C147C8">
        <w:trPr>
          <w:tblHeader/>
        </w:trPr>
        <w:tc>
          <w:tcPr>
            <w:tcW w:w="2689" w:type="dxa"/>
            <w:vAlign w:val="center"/>
          </w:tcPr>
          <w:p w14:paraId="1E9CAA04" w14:textId="77777777" w:rsidR="00F41342" w:rsidRPr="00B76CA4" w:rsidRDefault="00F41342" w:rsidP="00C147C8">
            <w:pPr>
              <w:jc w:val="center"/>
              <w:rPr>
                <w:sz w:val="18"/>
                <w:szCs w:val="18"/>
              </w:rPr>
            </w:pPr>
            <w:r w:rsidRPr="00B76CA4">
              <w:rPr>
                <w:sz w:val="18"/>
                <w:szCs w:val="18"/>
              </w:rPr>
              <w:t>Naročnik</w:t>
            </w:r>
          </w:p>
        </w:tc>
        <w:tc>
          <w:tcPr>
            <w:tcW w:w="2976" w:type="dxa"/>
            <w:tcBorders>
              <w:bottom w:val="single" w:sz="4" w:space="0" w:color="auto"/>
              <w:right w:val="single" w:sz="4" w:space="0" w:color="auto"/>
            </w:tcBorders>
            <w:vAlign w:val="center"/>
          </w:tcPr>
          <w:p w14:paraId="7B332986" w14:textId="77777777" w:rsidR="00F41342" w:rsidRPr="00B76CA4" w:rsidRDefault="00F41342" w:rsidP="00C147C8">
            <w:pPr>
              <w:jc w:val="center"/>
              <w:rPr>
                <w:sz w:val="18"/>
                <w:szCs w:val="18"/>
              </w:rPr>
            </w:pPr>
            <w:r w:rsidRPr="00B76CA4">
              <w:rPr>
                <w:sz w:val="18"/>
                <w:szCs w:val="18"/>
              </w:rPr>
              <w:t xml:space="preserve">Opis </w:t>
            </w:r>
            <w:r>
              <w:rPr>
                <w:sz w:val="18"/>
                <w:szCs w:val="18"/>
              </w:rPr>
              <w:t>posla</w:t>
            </w:r>
          </w:p>
        </w:tc>
        <w:tc>
          <w:tcPr>
            <w:tcW w:w="1418" w:type="dxa"/>
            <w:vAlign w:val="center"/>
          </w:tcPr>
          <w:p w14:paraId="74CD0438" w14:textId="21A60092" w:rsidR="00F41342" w:rsidRPr="00B76CA4" w:rsidRDefault="008E1374" w:rsidP="00C147C8">
            <w:pPr>
              <w:spacing w:before="40" w:after="40"/>
              <w:jc w:val="center"/>
              <w:rPr>
                <w:sz w:val="18"/>
                <w:szCs w:val="18"/>
              </w:rPr>
            </w:pPr>
            <w:r>
              <w:rPr>
                <w:sz w:val="18"/>
                <w:szCs w:val="18"/>
              </w:rPr>
              <w:t>Število nadzorovanih objektov</w:t>
            </w:r>
          </w:p>
        </w:tc>
        <w:tc>
          <w:tcPr>
            <w:tcW w:w="2126" w:type="dxa"/>
            <w:vAlign w:val="center"/>
          </w:tcPr>
          <w:p w14:paraId="7827D300" w14:textId="77777777" w:rsidR="00F41342" w:rsidRPr="00B76CA4" w:rsidRDefault="00F41342" w:rsidP="00C147C8">
            <w:pPr>
              <w:spacing w:before="40" w:after="40"/>
              <w:jc w:val="center"/>
              <w:rPr>
                <w:sz w:val="18"/>
                <w:szCs w:val="18"/>
              </w:rPr>
            </w:pPr>
            <w:r w:rsidRPr="00B76CA4">
              <w:rPr>
                <w:sz w:val="18"/>
                <w:szCs w:val="18"/>
              </w:rPr>
              <w:t xml:space="preserve">Obdobje opravljanja </w:t>
            </w:r>
            <w:r>
              <w:rPr>
                <w:sz w:val="18"/>
                <w:szCs w:val="18"/>
              </w:rPr>
              <w:t>posla</w:t>
            </w:r>
          </w:p>
          <w:p w14:paraId="2AD68E2E" w14:textId="77777777" w:rsidR="00F41342" w:rsidRPr="00EF2324" w:rsidRDefault="00F41342" w:rsidP="00C147C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041932D6" w14:textId="77777777" w:rsidR="00F41342" w:rsidRPr="00B76CA4" w:rsidRDefault="00F41342" w:rsidP="00C147C8">
            <w:pPr>
              <w:spacing w:before="40" w:after="40"/>
              <w:jc w:val="center"/>
              <w:rPr>
                <w:i/>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tc>
      </w:tr>
      <w:tr w:rsidR="00F41342" w:rsidRPr="00B76CA4" w14:paraId="15C61483" w14:textId="77777777" w:rsidTr="00C147C8">
        <w:trPr>
          <w:trHeight w:val="1668"/>
        </w:trPr>
        <w:tc>
          <w:tcPr>
            <w:tcW w:w="2689" w:type="dxa"/>
            <w:vAlign w:val="center"/>
          </w:tcPr>
          <w:p w14:paraId="3F90E5C8"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34CC0F1C" w14:textId="77777777" w:rsidR="00F41342" w:rsidRPr="00B76CA4" w:rsidRDefault="00F41342" w:rsidP="00C147C8">
            <w:pPr>
              <w:jc w:val="center"/>
              <w:rPr>
                <w:sz w:val="18"/>
                <w:szCs w:val="18"/>
              </w:rPr>
            </w:pPr>
          </w:p>
        </w:tc>
        <w:tc>
          <w:tcPr>
            <w:tcW w:w="1418" w:type="dxa"/>
            <w:vAlign w:val="center"/>
          </w:tcPr>
          <w:p w14:paraId="136C7CC4" w14:textId="77777777" w:rsidR="00F41342" w:rsidRPr="00B76CA4" w:rsidRDefault="00F41342" w:rsidP="00C147C8">
            <w:pPr>
              <w:jc w:val="center"/>
              <w:rPr>
                <w:sz w:val="18"/>
                <w:szCs w:val="18"/>
              </w:rPr>
            </w:pPr>
          </w:p>
        </w:tc>
        <w:tc>
          <w:tcPr>
            <w:tcW w:w="2126" w:type="dxa"/>
            <w:vAlign w:val="center"/>
          </w:tcPr>
          <w:p w14:paraId="43FB2BA4" w14:textId="77777777" w:rsidR="00F41342" w:rsidRPr="00B76CA4" w:rsidRDefault="00F41342" w:rsidP="00C147C8">
            <w:pPr>
              <w:jc w:val="center"/>
              <w:rPr>
                <w:sz w:val="18"/>
                <w:szCs w:val="18"/>
              </w:rPr>
            </w:pPr>
          </w:p>
        </w:tc>
      </w:tr>
      <w:tr w:rsidR="00F41342" w:rsidRPr="00B76CA4" w14:paraId="0BF8ABDA" w14:textId="77777777" w:rsidTr="00C147C8">
        <w:trPr>
          <w:trHeight w:val="1668"/>
        </w:trPr>
        <w:tc>
          <w:tcPr>
            <w:tcW w:w="2689" w:type="dxa"/>
            <w:vAlign w:val="center"/>
          </w:tcPr>
          <w:p w14:paraId="6B0DA893"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0608F815" w14:textId="77777777" w:rsidR="00F41342" w:rsidRPr="00B76CA4" w:rsidRDefault="00F41342" w:rsidP="00C147C8">
            <w:pPr>
              <w:jc w:val="center"/>
              <w:rPr>
                <w:sz w:val="18"/>
                <w:szCs w:val="18"/>
              </w:rPr>
            </w:pPr>
          </w:p>
        </w:tc>
        <w:tc>
          <w:tcPr>
            <w:tcW w:w="1418" w:type="dxa"/>
            <w:vAlign w:val="center"/>
          </w:tcPr>
          <w:p w14:paraId="2121E7AA" w14:textId="77777777" w:rsidR="00F41342" w:rsidRPr="00B76CA4" w:rsidRDefault="00F41342" w:rsidP="00C147C8">
            <w:pPr>
              <w:jc w:val="center"/>
              <w:rPr>
                <w:sz w:val="18"/>
                <w:szCs w:val="18"/>
              </w:rPr>
            </w:pPr>
          </w:p>
        </w:tc>
        <w:tc>
          <w:tcPr>
            <w:tcW w:w="2126" w:type="dxa"/>
            <w:vAlign w:val="center"/>
          </w:tcPr>
          <w:p w14:paraId="2CC13AC7" w14:textId="77777777" w:rsidR="00F41342" w:rsidRPr="00B76CA4" w:rsidRDefault="00F41342" w:rsidP="00C147C8">
            <w:pPr>
              <w:jc w:val="center"/>
              <w:rPr>
                <w:sz w:val="18"/>
                <w:szCs w:val="18"/>
              </w:rPr>
            </w:pPr>
          </w:p>
        </w:tc>
      </w:tr>
      <w:tr w:rsidR="00F41342" w:rsidRPr="00B76CA4" w14:paraId="79E92D4E" w14:textId="77777777" w:rsidTr="00C147C8">
        <w:trPr>
          <w:trHeight w:val="1668"/>
        </w:trPr>
        <w:tc>
          <w:tcPr>
            <w:tcW w:w="2689" w:type="dxa"/>
            <w:vAlign w:val="center"/>
          </w:tcPr>
          <w:p w14:paraId="5DE58F94" w14:textId="77777777" w:rsidR="00F41342" w:rsidRPr="00B76CA4" w:rsidRDefault="00F41342" w:rsidP="00C147C8">
            <w:pPr>
              <w:jc w:val="center"/>
              <w:rPr>
                <w:sz w:val="18"/>
                <w:szCs w:val="18"/>
              </w:rPr>
            </w:pPr>
          </w:p>
        </w:tc>
        <w:tc>
          <w:tcPr>
            <w:tcW w:w="2976" w:type="dxa"/>
            <w:tcBorders>
              <w:top w:val="single" w:sz="4" w:space="0" w:color="auto"/>
              <w:bottom w:val="single" w:sz="4" w:space="0" w:color="auto"/>
              <w:right w:val="single" w:sz="4" w:space="0" w:color="auto"/>
            </w:tcBorders>
            <w:vAlign w:val="center"/>
          </w:tcPr>
          <w:p w14:paraId="4AC2023F" w14:textId="77777777" w:rsidR="00F41342" w:rsidRPr="00B76CA4" w:rsidRDefault="00F41342" w:rsidP="00C147C8">
            <w:pPr>
              <w:jc w:val="center"/>
              <w:rPr>
                <w:sz w:val="18"/>
                <w:szCs w:val="18"/>
              </w:rPr>
            </w:pPr>
          </w:p>
        </w:tc>
        <w:tc>
          <w:tcPr>
            <w:tcW w:w="1418" w:type="dxa"/>
            <w:vAlign w:val="center"/>
          </w:tcPr>
          <w:p w14:paraId="0FDD10CB" w14:textId="77777777" w:rsidR="00F41342" w:rsidRPr="00B76CA4" w:rsidRDefault="00F41342" w:rsidP="00C147C8">
            <w:pPr>
              <w:jc w:val="center"/>
              <w:rPr>
                <w:sz w:val="18"/>
                <w:szCs w:val="18"/>
              </w:rPr>
            </w:pPr>
          </w:p>
        </w:tc>
        <w:tc>
          <w:tcPr>
            <w:tcW w:w="2126" w:type="dxa"/>
            <w:vAlign w:val="center"/>
          </w:tcPr>
          <w:p w14:paraId="2ED9F06C" w14:textId="77777777" w:rsidR="00F41342" w:rsidRPr="00B76CA4" w:rsidRDefault="00F41342" w:rsidP="00C147C8">
            <w:pPr>
              <w:jc w:val="center"/>
              <w:rPr>
                <w:sz w:val="18"/>
                <w:szCs w:val="18"/>
              </w:rPr>
            </w:pPr>
          </w:p>
        </w:tc>
      </w:tr>
    </w:tbl>
    <w:p w14:paraId="017C13E2" w14:textId="77777777" w:rsidR="00F41342" w:rsidRDefault="00F41342" w:rsidP="00F41342">
      <w:pPr>
        <w:jc w:val="both"/>
      </w:pPr>
    </w:p>
    <w:p w14:paraId="10137309"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5530E102" w14:textId="2C369BFE" w:rsidR="00F41342" w:rsidRPr="00E26D30" w:rsidRDefault="00F41342" w:rsidP="00F41342">
      <w:pPr>
        <w:spacing w:before="120" w:after="180"/>
        <w:ind w:right="-170"/>
        <w:jc w:val="both"/>
      </w:pPr>
      <w:r w:rsidRPr="00E4277A">
        <w:lastRenderedPageBreak/>
        <w:t>Ponudnik mora za vsak v seznamu obrazc</w:t>
      </w:r>
      <w:r>
        <w:t xml:space="preserve">a </w:t>
      </w:r>
      <w:r w:rsidRPr="00E4277A">
        <w:t xml:space="preserve">št. </w:t>
      </w:r>
      <w:r>
        <w:t>7c</w:t>
      </w:r>
      <w:r w:rsidRPr="00E4277A">
        <w:t xml:space="preserve"> naveden posel v ponudbi predložiti s strani naročnika posla potrjeno referenco, sicer referenca ne bo upoštevana pri ocenjevanju ponudb.</w:t>
      </w:r>
      <w:r w:rsidRPr="00E26D30">
        <w:t xml:space="preserve"> </w:t>
      </w:r>
    </w:p>
    <w:p w14:paraId="4F34ECAB"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3C6843AC"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06F8F860"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85D3B04" w14:textId="77777777" w:rsidR="00F41342" w:rsidRDefault="00F41342" w:rsidP="00F41342">
      <w:pPr>
        <w:spacing w:after="240"/>
        <w:ind w:right="-170"/>
        <w:jc w:val="both"/>
      </w:pPr>
      <w:r w:rsidRPr="00E26D30">
        <w:t>Naročnik si pridržuje pravico, da pri naročnikih storitev preveri reference ponudnika</w:t>
      </w:r>
      <w:r>
        <w:t>.</w:t>
      </w:r>
    </w:p>
    <w:p w14:paraId="4BADCE83" w14:textId="36FCC652" w:rsidR="00F41342" w:rsidRPr="00E26D30" w:rsidRDefault="00F41342" w:rsidP="00F41342">
      <w:pPr>
        <w:jc w:val="both"/>
      </w:pPr>
      <w:r w:rsidRPr="00C220BB">
        <w:t xml:space="preserve">Ponudnik mora na obrazcu </w:t>
      </w:r>
      <w:r>
        <w:rPr>
          <w:i/>
          <w:iCs/>
        </w:rPr>
        <w:t>Priloga k obrazcu 7c</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65D84B0F" w14:textId="77777777" w:rsidR="00F41342" w:rsidRDefault="00F41342" w:rsidP="00F41342"/>
    <w:p w14:paraId="35C465A0" w14:textId="77777777" w:rsidR="00F41342" w:rsidRDefault="00F41342" w:rsidP="00F41342"/>
    <w:p w14:paraId="4A7B8989" w14:textId="77777777" w:rsidR="00F41342" w:rsidRPr="00E26D30" w:rsidRDefault="00F41342" w:rsidP="00F41342"/>
    <w:p w14:paraId="00582185" w14:textId="77777777" w:rsidR="00F41342" w:rsidRDefault="00F41342" w:rsidP="00F41342">
      <w:pPr>
        <w:jc w:val="both"/>
      </w:pPr>
      <w:r w:rsidRPr="00E26D30">
        <w:t xml:space="preserve">Ta seznam je sestavni del in priloga ponudbe, s katero se prijavljamo na </w:t>
      </w:r>
      <w:r>
        <w:t>javno naročilo za zagotavljanje zanesljivejšega električnega napajanja v PE Lekarna Ljubljana.</w:t>
      </w:r>
    </w:p>
    <w:p w14:paraId="500A8923" w14:textId="77777777" w:rsidR="00F41342" w:rsidRDefault="00F41342" w:rsidP="00F41342">
      <w:pPr>
        <w:jc w:val="both"/>
      </w:pPr>
    </w:p>
    <w:p w14:paraId="3F3BE8CC" w14:textId="77777777" w:rsidR="00F41342" w:rsidRDefault="00F41342" w:rsidP="00F41342">
      <w:pPr>
        <w:jc w:val="both"/>
      </w:pPr>
    </w:p>
    <w:p w14:paraId="785E9D3E" w14:textId="77777777" w:rsidR="00F41342" w:rsidRPr="00E26D30" w:rsidRDefault="00F41342" w:rsidP="00F41342">
      <w:r w:rsidRPr="0006506A">
        <w:t>V __________________, dne _____________</w:t>
      </w:r>
    </w:p>
    <w:p w14:paraId="60C34A22" w14:textId="77777777" w:rsidR="00F41342" w:rsidRPr="00E26D30" w:rsidRDefault="00F41342" w:rsidP="00F41342">
      <w:pPr>
        <w:ind w:left="5103"/>
      </w:pPr>
      <w:r w:rsidRPr="00E26D30">
        <w:t>Žig in podpis odgovorne osebe ponudnika:</w:t>
      </w:r>
    </w:p>
    <w:p w14:paraId="3EFFE8DF" w14:textId="77777777" w:rsidR="00F41342" w:rsidRPr="00E26D30" w:rsidRDefault="00F41342" w:rsidP="00F41342">
      <w:pPr>
        <w:ind w:left="5103"/>
      </w:pPr>
    </w:p>
    <w:p w14:paraId="7A9589C7" w14:textId="77777777" w:rsidR="00F41342" w:rsidRPr="00E26D30" w:rsidRDefault="00F41342" w:rsidP="00F41342">
      <w:pPr>
        <w:ind w:left="4395" w:firstLine="708"/>
        <w:jc w:val="both"/>
      </w:pPr>
      <w:r w:rsidRPr="00E26D30">
        <w:t>__________________________________</w:t>
      </w:r>
    </w:p>
    <w:p w14:paraId="55D37E2B" w14:textId="77777777" w:rsidR="00F41342" w:rsidRPr="00E26D30" w:rsidRDefault="00F41342" w:rsidP="00F41342">
      <w:pPr>
        <w:jc w:val="both"/>
      </w:pPr>
    </w:p>
    <w:p w14:paraId="2D9C2099" w14:textId="77777777" w:rsidR="00F41342" w:rsidRDefault="00F41342" w:rsidP="00F41342">
      <w:pPr>
        <w:pStyle w:val="Naslov3"/>
        <w:rPr>
          <w:u w:val="none"/>
        </w:rPr>
      </w:pPr>
      <w:r>
        <w:rPr>
          <w:u w:val="none"/>
        </w:rPr>
        <w:br w:type="page"/>
      </w:r>
    </w:p>
    <w:p w14:paraId="599B536A" w14:textId="3285C604" w:rsidR="00F41342" w:rsidRPr="0066075C" w:rsidRDefault="00F41342" w:rsidP="00F41342">
      <w:pPr>
        <w:pStyle w:val="Naslov3"/>
        <w:jc w:val="right"/>
        <w:rPr>
          <w:color w:val="auto"/>
          <w:sz w:val="20"/>
          <w:szCs w:val="20"/>
        </w:rPr>
      </w:pPr>
      <w:r w:rsidRPr="0066075C">
        <w:rPr>
          <w:color w:val="auto"/>
          <w:sz w:val="20"/>
          <w:szCs w:val="20"/>
        </w:rPr>
        <w:lastRenderedPageBreak/>
        <w:t xml:space="preserve">Priloga k obrazcu </w:t>
      </w:r>
      <w:r>
        <w:rPr>
          <w:color w:val="auto"/>
          <w:sz w:val="20"/>
          <w:szCs w:val="20"/>
        </w:rPr>
        <w:t>7c</w:t>
      </w:r>
    </w:p>
    <w:p w14:paraId="36DBEE70" w14:textId="77777777" w:rsidR="00F41342" w:rsidRPr="00E26D30" w:rsidRDefault="00F41342" w:rsidP="00F41342">
      <w:pPr>
        <w:rPr>
          <w:bCs/>
          <w:u w:val="single"/>
        </w:rPr>
      </w:pPr>
      <w:r w:rsidRPr="00E26D30">
        <w:t xml:space="preserve">Ljubljana,  </w:t>
      </w:r>
      <w:r>
        <w:t>10.1.2024</w:t>
      </w:r>
    </w:p>
    <w:p w14:paraId="2E570BDD" w14:textId="77777777" w:rsidR="00F41342" w:rsidRPr="00E26D30" w:rsidRDefault="00F41342" w:rsidP="00F41342">
      <w:r w:rsidRPr="00E26D30">
        <w:t xml:space="preserve">Številka:   </w:t>
      </w:r>
      <w:r>
        <w:t>3-3/2024</w:t>
      </w:r>
    </w:p>
    <w:p w14:paraId="5C6EFA92" w14:textId="77777777" w:rsidR="00F41342" w:rsidRPr="00E26D30" w:rsidRDefault="00F41342" w:rsidP="00F41342"/>
    <w:p w14:paraId="288F9259" w14:textId="77777777" w:rsidR="00F41342" w:rsidRPr="00E26D30" w:rsidRDefault="00F41342" w:rsidP="00F41342"/>
    <w:p w14:paraId="26EE3BF9" w14:textId="77777777" w:rsidR="00F41342" w:rsidRPr="00E26D30" w:rsidRDefault="00F41342" w:rsidP="00F41342">
      <w:pPr>
        <w:spacing w:line="360" w:lineRule="auto"/>
      </w:pPr>
      <w:r w:rsidRPr="00E26D30">
        <w:t>Izdajatelj potrdila:</w:t>
      </w:r>
      <w:r w:rsidRPr="00E26D30">
        <w:tab/>
        <w:t>_________________________________________________________</w:t>
      </w:r>
    </w:p>
    <w:p w14:paraId="1C7F788E" w14:textId="77777777" w:rsidR="00F41342" w:rsidRPr="00A35F08" w:rsidRDefault="00F41342" w:rsidP="00F41342">
      <w:pPr>
        <w:spacing w:line="360" w:lineRule="auto"/>
      </w:pPr>
      <w:r w:rsidRPr="00E26D30">
        <w:tab/>
      </w:r>
      <w:r>
        <w:tab/>
      </w:r>
      <w:r>
        <w:tab/>
      </w:r>
      <w:r w:rsidRPr="00A35F08">
        <w:t>_________________________________________________________</w:t>
      </w:r>
    </w:p>
    <w:p w14:paraId="6140A2CB" w14:textId="77777777" w:rsidR="00F41342" w:rsidRPr="00A35F08" w:rsidRDefault="00F41342" w:rsidP="00F41342">
      <w:pPr>
        <w:spacing w:line="360" w:lineRule="auto"/>
        <w:jc w:val="both"/>
      </w:pPr>
    </w:p>
    <w:p w14:paraId="07B24354" w14:textId="77777777" w:rsidR="00F41342" w:rsidRPr="00A35F08" w:rsidRDefault="00F41342" w:rsidP="00F41342">
      <w:pPr>
        <w:spacing w:line="360" w:lineRule="auto"/>
        <w:jc w:val="center"/>
        <w:rPr>
          <w:b/>
        </w:rPr>
      </w:pPr>
      <w:r w:rsidRPr="00A35F08">
        <w:rPr>
          <w:b/>
        </w:rPr>
        <w:t>POTRDILO</w:t>
      </w:r>
    </w:p>
    <w:p w14:paraId="5CCDB179" w14:textId="77777777" w:rsidR="00F41342" w:rsidRPr="00A35F08" w:rsidRDefault="00F41342" w:rsidP="00F41342">
      <w:pPr>
        <w:spacing w:line="360" w:lineRule="auto"/>
      </w:pPr>
    </w:p>
    <w:p w14:paraId="5A1E657E" w14:textId="77777777" w:rsidR="00F41342" w:rsidRPr="00A35F08" w:rsidRDefault="00F41342" w:rsidP="00F41342">
      <w:pPr>
        <w:spacing w:line="360" w:lineRule="auto"/>
      </w:pPr>
      <w:r w:rsidRPr="00A35F08">
        <w:t xml:space="preserve">Potrjujemo, da je izvajalec </w:t>
      </w:r>
    </w:p>
    <w:p w14:paraId="5B287A40" w14:textId="77777777" w:rsidR="00F41342" w:rsidRPr="00A35F08" w:rsidRDefault="00F41342" w:rsidP="00F41342">
      <w:pPr>
        <w:spacing w:line="360" w:lineRule="auto"/>
      </w:pPr>
      <w:r w:rsidRPr="00A35F08">
        <w:t>___________________________________________________________________________</w:t>
      </w:r>
    </w:p>
    <w:p w14:paraId="3AE6BD2C" w14:textId="77777777" w:rsidR="00F41342" w:rsidRPr="00A35F08" w:rsidRDefault="00F41342" w:rsidP="00F41342">
      <w:pPr>
        <w:spacing w:line="360" w:lineRule="auto"/>
      </w:pPr>
      <w:r w:rsidRPr="00A35F08">
        <w:t>___________________________________________________________________________</w:t>
      </w:r>
    </w:p>
    <w:p w14:paraId="2D8315FF" w14:textId="77777777" w:rsidR="00802D9B" w:rsidRDefault="00802D9B" w:rsidP="00F41342">
      <w:pPr>
        <w:pStyle w:val="HTML-oblikovano"/>
        <w:spacing w:after="240"/>
        <w:jc w:val="both"/>
        <w:rPr>
          <w:rFonts w:ascii="Arial" w:hAnsi="Arial" w:cs="Arial"/>
        </w:rPr>
      </w:pPr>
    </w:p>
    <w:p w14:paraId="6C7A0791" w14:textId="3D2DD5DD" w:rsidR="00F41342" w:rsidRPr="00A35F08" w:rsidRDefault="00F41342" w:rsidP="00F41342">
      <w:pPr>
        <w:pStyle w:val="HTML-oblikovano"/>
        <w:spacing w:after="240"/>
        <w:jc w:val="both"/>
        <w:rPr>
          <w:rFonts w:ascii="Arial" w:hAnsi="Arial" w:cs="Arial"/>
        </w:rPr>
      </w:pPr>
      <w:r w:rsidRPr="00A35F08">
        <w:rPr>
          <w:rFonts w:ascii="Arial" w:hAnsi="Arial" w:cs="Arial"/>
        </w:rPr>
        <w:t xml:space="preserve">za nas kot naročnika v obdobju </w:t>
      </w:r>
      <w:r w:rsidRPr="00F41342">
        <w:rPr>
          <w:rFonts w:ascii="Arial" w:hAnsi="Arial" w:cs="Arial"/>
        </w:rPr>
        <w:t xml:space="preserve">od 1.1.2021 do 31.12.2023 kvalitetno </w:t>
      </w:r>
      <w:r w:rsidR="008E1374" w:rsidRPr="00965627">
        <w:rPr>
          <w:rFonts w:ascii="Arial" w:hAnsi="Arial" w:cs="Arial"/>
        </w:rPr>
        <w:t>izvaja</w:t>
      </w:r>
      <w:r w:rsidR="008E1374">
        <w:rPr>
          <w:rFonts w:ascii="Arial" w:hAnsi="Arial" w:cs="Arial"/>
        </w:rPr>
        <w:t xml:space="preserve">l </w:t>
      </w:r>
      <w:r w:rsidR="008E1374" w:rsidRPr="00965627">
        <w:rPr>
          <w:rFonts w:ascii="Arial" w:hAnsi="Arial" w:cs="Arial"/>
        </w:rPr>
        <w:t xml:space="preserve">storitev nadzora v Nagios </w:t>
      </w:r>
      <w:r w:rsidR="008E1374" w:rsidRPr="00F219F8">
        <w:rPr>
          <w:rFonts w:ascii="Arial" w:hAnsi="Arial" w:cs="Arial"/>
        </w:rPr>
        <w:t>nadzornem sistemu</w:t>
      </w:r>
      <w:r w:rsidRPr="00F219F8">
        <w:rPr>
          <w:rFonts w:ascii="Arial" w:hAnsi="Arial" w:cs="Arial"/>
        </w:rPr>
        <w:t>, pri čemer je storitev trajala najmanj eno leto nepretrgoma v okviru navedenega obdobja.</w:t>
      </w:r>
    </w:p>
    <w:tbl>
      <w:tblPr>
        <w:tblStyle w:val="Tabelamrea"/>
        <w:tblW w:w="8931" w:type="dxa"/>
        <w:jc w:val="center"/>
        <w:tblLook w:val="04A0" w:firstRow="1" w:lastRow="0" w:firstColumn="1" w:lastColumn="0" w:noHBand="0" w:noVBand="1"/>
      </w:tblPr>
      <w:tblGrid>
        <w:gridCol w:w="2122"/>
        <w:gridCol w:w="5244"/>
        <w:gridCol w:w="1565"/>
      </w:tblGrid>
      <w:tr w:rsidR="00F41342" w:rsidRPr="005C5388" w14:paraId="4BBEAB1A" w14:textId="77777777" w:rsidTr="00C147C8">
        <w:trPr>
          <w:trHeight w:val="293"/>
          <w:jc w:val="center"/>
        </w:trPr>
        <w:tc>
          <w:tcPr>
            <w:tcW w:w="2122" w:type="dxa"/>
          </w:tcPr>
          <w:p w14:paraId="20814308" w14:textId="77777777" w:rsidR="00F41342" w:rsidRPr="00EF2324" w:rsidRDefault="00F41342" w:rsidP="00C147C8">
            <w:pPr>
              <w:jc w:val="center"/>
              <w:rPr>
                <w:sz w:val="18"/>
                <w:szCs w:val="18"/>
              </w:rPr>
            </w:pPr>
            <w:r w:rsidRPr="00EF2324">
              <w:rPr>
                <w:sz w:val="18"/>
                <w:szCs w:val="18"/>
              </w:rPr>
              <w:t>Obdobje opravljanja storitev</w:t>
            </w:r>
          </w:p>
          <w:p w14:paraId="19F55F67" w14:textId="77777777" w:rsidR="00F41342" w:rsidRPr="00EF2324" w:rsidRDefault="00F41342" w:rsidP="00C147C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7559AF8E" w14:textId="77777777" w:rsidR="00F41342" w:rsidRPr="00A35F08" w:rsidRDefault="00F41342" w:rsidP="00C147C8">
            <w:pPr>
              <w:jc w:val="center"/>
              <w:rPr>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r w:rsidRPr="00A35F08">
              <w:rPr>
                <w:sz w:val="18"/>
                <w:szCs w:val="18"/>
              </w:rPr>
              <w:t>)</w:t>
            </w:r>
          </w:p>
        </w:tc>
        <w:tc>
          <w:tcPr>
            <w:tcW w:w="5244" w:type="dxa"/>
            <w:vAlign w:val="center"/>
          </w:tcPr>
          <w:p w14:paraId="0CB0E32F" w14:textId="77777777" w:rsidR="00F41342" w:rsidRPr="00A35F08" w:rsidRDefault="00F41342" w:rsidP="00C147C8">
            <w:pPr>
              <w:jc w:val="center"/>
              <w:rPr>
                <w:sz w:val="18"/>
                <w:szCs w:val="18"/>
              </w:rPr>
            </w:pPr>
            <w:r w:rsidRPr="00B76CA4">
              <w:rPr>
                <w:sz w:val="18"/>
                <w:szCs w:val="18"/>
              </w:rPr>
              <w:t xml:space="preserve">Opis </w:t>
            </w:r>
            <w:r>
              <w:rPr>
                <w:sz w:val="18"/>
                <w:szCs w:val="18"/>
              </w:rPr>
              <w:t>posla</w:t>
            </w:r>
          </w:p>
        </w:tc>
        <w:tc>
          <w:tcPr>
            <w:tcW w:w="1565" w:type="dxa"/>
            <w:vAlign w:val="center"/>
          </w:tcPr>
          <w:p w14:paraId="79083AA4" w14:textId="0E94CCB6" w:rsidR="00F41342" w:rsidRPr="005C5388" w:rsidRDefault="00802D9B" w:rsidP="00C147C8">
            <w:pPr>
              <w:spacing w:before="40" w:after="40"/>
              <w:jc w:val="center"/>
              <w:rPr>
                <w:sz w:val="18"/>
                <w:szCs w:val="18"/>
              </w:rPr>
            </w:pPr>
            <w:r>
              <w:rPr>
                <w:sz w:val="18"/>
                <w:szCs w:val="18"/>
              </w:rPr>
              <w:t>Število nadzorovanih objektov</w:t>
            </w:r>
          </w:p>
        </w:tc>
      </w:tr>
      <w:tr w:rsidR="00F41342" w:rsidRPr="00DA048B" w14:paraId="65E73A53" w14:textId="77777777" w:rsidTr="00C147C8">
        <w:trPr>
          <w:trHeight w:val="1119"/>
          <w:jc w:val="center"/>
        </w:trPr>
        <w:tc>
          <w:tcPr>
            <w:tcW w:w="2122" w:type="dxa"/>
            <w:vAlign w:val="center"/>
          </w:tcPr>
          <w:p w14:paraId="6CB6D24B" w14:textId="77777777" w:rsidR="00F41342" w:rsidRPr="00DA048B" w:rsidRDefault="00F41342" w:rsidP="00C147C8">
            <w:pPr>
              <w:jc w:val="center"/>
              <w:rPr>
                <w:sz w:val="21"/>
                <w:szCs w:val="21"/>
              </w:rPr>
            </w:pPr>
          </w:p>
        </w:tc>
        <w:tc>
          <w:tcPr>
            <w:tcW w:w="5244" w:type="dxa"/>
          </w:tcPr>
          <w:p w14:paraId="3CAE7CE2" w14:textId="77777777" w:rsidR="00F41342" w:rsidRPr="00DA048B" w:rsidRDefault="00F41342" w:rsidP="00C147C8">
            <w:pPr>
              <w:rPr>
                <w:sz w:val="21"/>
                <w:szCs w:val="21"/>
              </w:rPr>
            </w:pPr>
          </w:p>
        </w:tc>
        <w:tc>
          <w:tcPr>
            <w:tcW w:w="1565" w:type="dxa"/>
            <w:vAlign w:val="center"/>
          </w:tcPr>
          <w:p w14:paraId="0CF9CAD6" w14:textId="77777777" w:rsidR="00F41342" w:rsidRPr="00B76CA4" w:rsidRDefault="00F41342" w:rsidP="00C147C8">
            <w:pPr>
              <w:jc w:val="center"/>
              <w:rPr>
                <w:sz w:val="18"/>
                <w:szCs w:val="18"/>
              </w:rPr>
            </w:pPr>
          </w:p>
        </w:tc>
      </w:tr>
    </w:tbl>
    <w:p w14:paraId="72B56009" w14:textId="77777777" w:rsidR="00F41342" w:rsidRDefault="00F41342" w:rsidP="00F41342">
      <w:pPr>
        <w:pStyle w:val="HTML-oblikovano"/>
        <w:spacing w:line="360" w:lineRule="auto"/>
        <w:jc w:val="both"/>
        <w:rPr>
          <w:rFonts w:ascii="Arial" w:hAnsi="Arial" w:cs="Arial"/>
        </w:rPr>
      </w:pPr>
    </w:p>
    <w:p w14:paraId="333229F6" w14:textId="77777777" w:rsidR="00F41342" w:rsidRPr="00E26D30" w:rsidRDefault="00F41342" w:rsidP="00F41342">
      <w:r>
        <w:t>Dobave/storitve</w:t>
      </w:r>
      <w:r w:rsidRPr="00E26D30">
        <w:t xml:space="preserve"> so bile izvedene </w:t>
      </w:r>
      <w:r>
        <w:t xml:space="preserve">kvalitetno in </w:t>
      </w:r>
      <w:r w:rsidRPr="00E26D30">
        <w:t xml:space="preserve">v skladu z določili sklenjene pogodbe:  </w:t>
      </w:r>
      <w:r w:rsidRPr="00E26D30">
        <w:rPr>
          <w:u w:val="single"/>
        </w:rPr>
        <w:t>DA</w:t>
      </w:r>
      <w:r w:rsidRPr="00E26D30">
        <w:rPr>
          <w:u w:val="single"/>
        </w:rPr>
        <w:tab/>
      </w:r>
      <w:r w:rsidRPr="00E26D30">
        <w:rPr>
          <w:u w:val="single"/>
        </w:rPr>
        <w:tab/>
        <w:t>NE</w:t>
      </w:r>
    </w:p>
    <w:p w14:paraId="2680A367" w14:textId="77777777" w:rsidR="00F41342" w:rsidRPr="00E26D30" w:rsidRDefault="00F41342" w:rsidP="00F41342">
      <w:pPr>
        <w:rPr>
          <w:i/>
        </w:rPr>
      </w:pPr>
      <w:r>
        <w:tab/>
      </w:r>
      <w:r w:rsidRPr="00E26D30">
        <w:tab/>
      </w:r>
      <w:r w:rsidRPr="00E26D30">
        <w:tab/>
      </w:r>
      <w:r w:rsidRPr="00E26D30">
        <w:tab/>
      </w:r>
      <w:r w:rsidRPr="00E26D30">
        <w:tab/>
      </w:r>
      <w:r w:rsidRPr="00E26D30">
        <w:tab/>
      </w:r>
      <w:r w:rsidRPr="00E26D30">
        <w:tab/>
      </w:r>
      <w:r w:rsidRPr="00E26D30">
        <w:tab/>
      </w:r>
      <w:r w:rsidRPr="00E26D30">
        <w:tab/>
      </w:r>
      <w:r>
        <w:tab/>
        <w:t xml:space="preserve">        </w:t>
      </w:r>
      <w:r w:rsidRPr="00C84751">
        <w:rPr>
          <w:i/>
          <w:sz w:val="16"/>
        </w:rPr>
        <w:t>(ustrezno obkroži)</w:t>
      </w:r>
    </w:p>
    <w:p w14:paraId="30096283" w14:textId="77777777" w:rsidR="00F41342" w:rsidRPr="00E26D30" w:rsidRDefault="00F41342" w:rsidP="00F41342">
      <w:pPr>
        <w:spacing w:before="120" w:line="360" w:lineRule="auto"/>
      </w:pPr>
      <w:r w:rsidRPr="00E26D30">
        <w:t>Odgovorna oseba izdajatelja potrdila, pri kateri se lahko dobijo dodatne informacije:</w:t>
      </w:r>
    </w:p>
    <w:p w14:paraId="731508FD"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0906C41B"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639DEC64" w14:textId="77777777" w:rsidR="00F41342" w:rsidRPr="00E26D30" w:rsidRDefault="00F4134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3C829517" w14:textId="77777777" w:rsidR="00F41342" w:rsidRPr="00E26D30" w:rsidRDefault="00F41342" w:rsidP="00F41342">
      <w:pPr>
        <w:spacing w:before="240"/>
      </w:pPr>
      <w:r w:rsidRPr="00E26D30">
        <w:t xml:space="preserve">Potrdilo izdajamo na zahtevo </w:t>
      </w:r>
      <w:r>
        <w:t>izvajalca:</w:t>
      </w:r>
      <w:r w:rsidRPr="00E26D30">
        <w:t xml:space="preserve"> </w:t>
      </w:r>
    </w:p>
    <w:p w14:paraId="789E683F" w14:textId="77777777" w:rsidR="00F41342" w:rsidRPr="00E26D30" w:rsidRDefault="00F41342" w:rsidP="00F41342">
      <w:pPr>
        <w:spacing w:line="360" w:lineRule="auto"/>
      </w:pPr>
      <w:r w:rsidRPr="00E26D30">
        <w:t>______________________________________________________________</w:t>
      </w:r>
      <w:r>
        <w:t>__</w:t>
      </w:r>
    </w:p>
    <w:p w14:paraId="7012315E" w14:textId="77777777" w:rsidR="00F41342" w:rsidRPr="00E26D30" w:rsidRDefault="00F41342" w:rsidP="00F41342"/>
    <w:p w14:paraId="04FCE65A" w14:textId="77777777" w:rsidR="00F41342" w:rsidRPr="00E26D30" w:rsidRDefault="00F41342" w:rsidP="00F41342">
      <w:pPr>
        <w:jc w:val="both"/>
      </w:pPr>
      <w:r w:rsidRPr="00E26D30">
        <w:t xml:space="preserve">Potrdilo izdajamo za potrebe dokazovanja izpolnjevanja pogojev </w:t>
      </w:r>
      <w:r>
        <w:t>v postopku javnega naročila naročnika Lekarna Ljubljana za zagotavljanje zanesljivejšega električnega napajanja v PE Lekarna Ljubljana</w:t>
      </w:r>
      <w:r w:rsidRPr="00C912A0">
        <w:t>.</w:t>
      </w:r>
    </w:p>
    <w:p w14:paraId="751DC044" w14:textId="77777777" w:rsidR="00F41342" w:rsidRPr="006F7597" w:rsidRDefault="00F41342" w:rsidP="00F41342"/>
    <w:p w14:paraId="1165EC0A" w14:textId="77777777" w:rsidR="00F41342" w:rsidRPr="006F7597" w:rsidRDefault="00F41342" w:rsidP="00F41342">
      <w:r w:rsidRPr="006F7597">
        <w:t>Potrdilo se sme uporabiti izključno za navedeni namen.</w:t>
      </w:r>
    </w:p>
    <w:p w14:paraId="0E1CEE83" w14:textId="77777777" w:rsidR="00F41342" w:rsidRPr="006F7597" w:rsidRDefault="00F41342" w:rsidP="00F41342"/>
    <w:p w14:paraId="06F6D7E2" w14:textId="77777777" w:rsidR="00F41342" w:rsidRPr="00E26D30" w:rsidRDefault="00F41342" w:rsidP="00F41342">
      <w:pPr>
        <w:spacing w:before="240"/>
      </w:pPr>
      <w:r w:rsidRPr="00E26D30">
        <w:t>V _________________, dne _________</w:t>
      </w:r>
      <w:r>
        <w:tab/>
      </w:r>
      <w:r>
        <w:tab/>
        <w:t>__</w:t>
      </w:r>
      <w:r w:rsidRPr="00E26D30">
        <w:t>___________________________________</w:t>
      </w:r>
    </w:p>
    <w:p w14:paraId="46C4A6BC" w14:textId="77777777" w:rsidR="00F41342" w:rsidRPr="00E26D30" w:rsidRDefault="00F41342" w:rsidP="00F41342">
      <w:pPr>
        <w:ind w:left="4248" w:firstLine="708"/>
        <w:jc w:val="center"/>
      </w:pPr>
      <w:r w:rsidRPr="00E63624">
        <w:rPr>
          <w:sz w:val="18"/>
          <w:szCs w:val="18"/>
        </w:rPr>
        <w:t>Žig in podpis odgovorne osebe izdajatelja potrdila</w:t>
      </w:r>
    </w:p>
    <w:p w14:paraId="013D4587" w14:textId="77777777" w:rsidR="00F41342" w:rsidRDefault="00F41342" w:rsidP="00F41342"/>
    <w:p w14:paraId="26A10D9B" w14:textId="77777777" w:rsidR="00F41342" w:rsidRDefault="00F41342" w:rsidP="00F41342">
      <w:pPr>
        <w:pStyle w:val="Naslov3"/>
      </w:pPr>
      <w:r>
        <w:br w:type="page"/>
      </w:r>
    </w:p>
    <w:p w14:paraId="2C2F253C" w14:textId="54D7C351"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4C111F">
        <w:rPr>
          <w:color w:val="auto"/>
          <w:sz w:val="20"/>
          <w:szCs w:val="20"/>
        </w:rPr>
        <w:t>8</w:t>
      </w:r>
    </w:p>
    <w:p w14:paraId="27B443EB" w14:textId="790332A3" w:rsidR="00243DED" w:rsidRPr="00E26D30" w:rsidRDefault="00243DED" w:rsidP="006234AB">
      <w:r w:rsidRPr="00E26D30">
        <w:t xml:space="preserve">Ljubljana,  </w:t>
      </w:r>
      <w:r w:rsidR="001B520A">
        <w:t>10.1.2024</w:t>
      </w:r>
    </w:p>
    <w:p w14:paraId="499E4F09" w14:textId="119580A6" w:rsidR="00243DED" w:rsidRPr="00E26D30" w:rsidRDefault="00243DED" w:rsidP="006234AB">
      <w:r w:rsidRPr="00E26D30">
        <w:t xml:space="preserve">Številka:   </w:t>
      </w:r>
      <w:r w:rsidR="009A3D41">
        <w:t>3-3/2024</w:t>
      </w:r>
    </w:p>
    <w:p w14:paraId="635A89E4" w14:textId="77777777" w:rsidR="00D04A96" w:rsidRDefault="00D04A96" w:rsidP="006234AB"/>
    <w:p w14:paraId="7C955A18" w14:textId="77777777" w:rsidR="00206A7D" w:rsidRPr="00E26D30" w:rsidRDefault="00206A7D" w:rsidP="006234AB"/>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77777777" w:rsidR="002953C9" w:rsidRPr="00E26D30" w:rsidRDefault="002953C9" w:rsidP="002953C9">
      <w:pPr>
        <w:jc w:val="both"/>
      </w:pPr>
      <w:r w:rsidRPr="00E26D30">
        <w:rPr>
          <w:b/>
        </w:rPr>
        <w:t xml:space="preserve">LEKARNA LJUBLJANA, Komenskega ulica 11, 1000 Ljubljana, </w:t>
      </w:r>
      <w:r w:rsidRPr="00E26D30">
        <w:t>identifikacijska številka: SI49894595, 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77777777"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Pr="00B9669E" w:rsidRDefault="004C111F" w:rsidP="002953C9">
      <w:pPr>
        <w:rPr>
          <w:iCs/>
        </w:rPr>
      </w:pPr>
    </w:p>
    <w:p w14:paraId="48606E1E" w14:textId="77777777" w:rsidR="004C111F" w:rsidRPr="004C111F" w:rsidRDefault="004C111F" w:rsidP="006B2A8D">
      <w:pPr>
        <w:jc w:val="center"/>
        <w:rPr>
          <w:b/>
        </w:rPr>
      </w:pPr>
      <w:r w:rsidRPr="004C111F">
        <w:rPr>
          <w:b/>
        </w:rPr>
        <w:t xml:space="preserve">POGODBO </w:t>
      </w:r>
    </w:p>
    <w:p w14:paraId="4FFD015F" w14:textId="6CAB874C" w:rsidR="002953C9" w:rsidRPr="00B9669E" w:rsidRDefault="004C111F" w:rsidP="006B2A8D">
      <w:pPr>
        <w:jc w:val="center"/>
        <w:rPr>
          <w:bCs/>
        </w:rPr>
      </w:pPr>
      <w:r w:rsidRPr="004C111F">
        <w:rPr>
          <w:b/>
        </w:rPr>
        <w:t xml:space="preserve">za zagotavljanje zanesljivejšega napajanja v </w:t>
      </w:r>
      <w:r w:rsidR="0093034F">
        <w:rPr>
          <w:b/>
        </w:rPr>
        <w:t>PE Lekarna Ljubljana</w:t>
      </w:r>
    </w:p>
    <w:p w14:paraId="382A7C6B" w14:textId="77777777" w:rsidR="002953C9" w:rsidRPr="00B9669E" w:rsidRDefault="002953C9" w:rsidP="005A14AC">
      <w:pPr>
        <w:widowControl/>
        <w:numPr>
          <w:ilvl w:val="0"/>
          <w:numId w:val="24"/>
        </w:numPr>
        <w:spacing w:before="180"/>
        <w:ind w:left="714" w:hanging="357"/>
        <w:jc w:val="center"/>
      </w:pPr>
      <w:r w:rsidRPr="00B9669E">
        <w:t>člen</w:t>
      </w:r>
    </w:p>
    <w:p w14:paraId="50F3E5B8" w14:textId="3FFDD424"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Pogodbeni stranki ugotavljata, da je bil izvajalec izbran z odločitvijo o oddaji naročila št. ___________ z dne ______, ki jo je naročnik sprejel v postopku javnega naročila </w:t>
      </w:r>
      <w:r w:rsidR="003553AB" w:rsidRPr="003553AB">
        <w:rPr>
          <w:rFonts w:cs="Arial"/>
          <w:b w:val="0"/>
          <w:sz w:val="20"/>
          <w:lang w:val="sl-SI"/>
        </w:rPr>
        <w:t xml:space="preserve">za zagotavljanje zanesljivejšega napajanja v </w:t>
      </w:r>
      <w:r w:rsidR="0093034F">
        <w:rPr>
          <w:rFonts w:cs="Arial"/>
          <w:b w:val="0"/>
          <w:sz w:val="20"/>
          <w:lang w:val="sl-SI"/>
        </w:rPr>
        <w:t>PE Lekarna Ljubljana</w:t>
      </w:r>
      <w:r w:rsidRPr="00B9669E">
        <w:rPr>
          <w:rFonts w:cs="Arial"/>
          <w:b w:val="0"/>
          <w:sz w:val="20"/>
          <w:lang w:val="sl-SI"/>
        </w:rPr>
        <w:t>, objavljenega na spletni strani uradnega lista RS – Portal javnih naročil in na spletni strani Uradnega lista EU.</w:t>
      </w:r>
    </w:p>
    <w:p w14:paraId="37C09D4F" w14:textId="77777777" w:rsidR="002953C9" w:rsidRPr="00B9669E" w:rsidRDefault="002953C9" w:rsidP="006B2A8D">
      <w:pPr>
        <w:pStyle w:val="Telobesedila"/>
        <w:rPr>
          <w:rFonts w:cs="Arial"/>
          <w:b w:val="0"/>
          <w:sz w:val="20"/>
          <w:lang w:val="sl-SI"/>
        </w:rPr>
      </w:pPr>
    </w:p>
    <w:p w14:paraId="735FB4E4" w14:textId="77777777" w:rsidR="002953C9" w:rsidRPr="00B9669E" w:rsidRDefault="002953C9" w:rsidP="005A14AC">
      <w:pPr>
        <w:widowControl/>
        <w:numPr>
          <w:ilvl w:val="0"/>
          <w:numId w:val="24"/>
        </w:numPr>
        <w:spacing w:before="180"/>
        <w:ind w:left="714" w:hanging="357"/>
        <w:jc w:val="center"/>
      </w:pPr>
      <w:r w:rsidRPr="00B9669E">
        <w:t>člen</w:t>
      </w:r>
    </w:p>
    <w:p w14:paraId="39AB7CD3" w14:textId="1D9BB85A"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3553AB">
        <w:rPr>
          <w:rFonts w:cs="Arial"/>
          <w:b w:val="0"/>
          <w:sz w:val="20"/>
        </w:rPr>
        <w:t xml:space="preserve">3-3/2023 z </w:t>
      </w:r>
      <w:r w:rsidR="003553AB" w:rsidRPr="003553AB">
        <w:rPr>
          <w:rFonts w:cs="Arial"/>
          <w:b w:val="0"/>
          <w:sz w:val="20"/>
          <w:lang w:val="sl-SI"/>
        </w:rPr>
        <w:t>dne</w:t>
      </w:r>
      <w:r w:rsidR="003553AB">
        <w:rPr>
          <w:rFonts w:cs="Arial"/>
          <w:b w:val="0"/>
          <w:sz w:val="20"/>
        </w:rPr>
        <w:t xml:space="preserve"> 10.1.2024 </w:t>
      </w:r>
      <w:r w:rsidRPr="00B9669E">
        <w:rPr>
          <w:rFonts w:cs="Arial"/>
          <w:b w:val="0"/>
          <w:sz w:val="20"/>
          <w:lang w:val="sl-SI"/>
        </w:rPr>
        <w:t>ter ponudba izvajalca z dne __________, ki ju je razumeti kot sestavni del te pogodbe.</w:t>
      </w:r>
    </w:p>
    <w:p w14:paraId="02E07702" w14:textId="77777777" w:rsidR="002953C9" w:rsidRPr="00B9669E" w:rsidRDefault="002953C9" w:rsidP="006B2A8D"/>
    <w:p w14:paraId="78423EB9" w14:textId="77777777" w:rsidR="002953C9" w:rsidRPr="00B9669E" w:rsidRDefault="002953C9" w:rsidP="005A14AC">
      <w:pPr>
        <w:widowControl/>
        <w:numPr>
          <w:ilvl w:val="0"/>
          <w:numId w:val="24"/>
        </w:numPr>
        <w:spacing w:before="180"/>
        <w:ind w:left="714" w:hanging="357"/>
        <w:jc w:val="center"/>
      </w:pPr>
      <w:r w:rsidRPr="00B9669E">
        <w:t>člen</w:t>
      </w:r>
    </w:p>
    <w:p w14:paraId="206D257D" w14:textId="3A02EF1B" w:rsidR="002953C9" w:rsidRPr="00B9669E" w:rsidRDefault="002953C9" w:rsidP="006B2A8D">
      <w:r w:rsidRPr="00B9669E">
        <w:t xml:space="preserve">Pogodba je sklenjena za obdobje treh let od </w:t>
      </w:r>
      <w:r w:rsidR="003553AB">
        <w:t>__________</w:t>
      </w:r>
      <w:r w:rsidRPr="00B9669E">
        <w:t xml:space="preserve"> do </w:t>
      </w:r>
      <w:r w:rsidR="003553AB">
        <w:t>__________</w:t>
      </w:r>
      <w:r w:rsidRPr="00B9669E">
        <w:t>.</w:t>
      </w:r>
    </w:p>
    <w:p w14:paraId="1643F492" w14:textId="77777777" w:rsidR="002953C9" w:rsidRDefault="002953C9" w:rsidP="006B2A8D"/>
    <w:p w14:paraId="1229D059" w14:textId="77777777" w:rsidR="003553AB" w:rsidRPr="00B9669E" w:rsidRDefault="003553AB" w:rsidP="005A14AC">
      <w:pPr>
        <w:widowControl/>
        <w:numPr>
          <w:ilvl w:val="0"/>
          <w:numId w:val="24"/>
        </w:numPr>
        <w:spacing w:before="180"/>
        <w:ind w:left="714" w:hanging="357"/>
        <w:jc w:val="center"/>
      </w:pPr>
      <w:r w:rsidRPr="00B9669E">
        <w:t>člen</w:t>
      </w:r>
    </w:p>
    <w:p w14:paraId="692A9802" w14:textId="3C8521E4" w:rsidR="003553AB" w:rsidRPr="00B9669E" w:rsidRDefault="003553AB" w:rsidP="006B2A8D">
      <w:pPr>
        <w:pStyle w:val="Telobesedila"/>
        <w:jc w:val="both"/>
        <w:rPr>
          <w:rFonts w:cs="Arial"/>
          <w:b w:val="0"/>
          <w:sz w:val="20"/>
          <w:lang w:val="sl-SI"/>
        </w:rPr>
      </w:pPr>
      <w:r>
        <w:rPr>
          <w:rFonts w:cs="Arial"/>
          <w:b w:val="0"/>
          <w:sz w:val="20"/>
          <w:lang w:val="sl-SI"/>
        </w:rPr>
        <w:t>V</w:t>
      </w:r>
      <w:r w:rsidRPr="00B9669E">
        <w:rPr>
          <w:rFonts w:cs="Arial"/>
          <w:b w:val="0"/>
          <w:sz w:val="20"/>
          <w:lang w:val="sl-SI"/>
        </w:rPr>
        <w:t>rednost te pogodbe za obdobje treh let, znaša:</w:t>
      </w:r>
    </w:p>
    <w:p w14:paraId="22166EFA"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brez DDV</w:t>
      </w:r>
    </w:p>
    <w:p w14:paraId="51AC3606"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56A16FC7" w14:textId="77777777" w:rsidR="003553AB" w:rsidRPr="00B9669E" w:rsidRDefault="003553AB" w:rsidP="006B2A8D">
      <w:pPr>
        <w:pStyle w:val="Telobesedila"/>
        <w:jc w:val="both"/>
        <w:rPr>
          <w:rFonts w:cs="Arial"/>
          <w:b w:val="0"/>
          <w:i/>
          <w:sz w:val="20"/>
          <w:lang w:val="sl-SI"/>
        </w:rPr>
      </w:pPr>
    </w:p>
    <w:p w14:paraId="0A49F8D7"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 xml:space="preserve">oz. </w:t>
      </w:r>
    </w:p>
    <w:p w14:paraId="52DC17E3"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z DDV</w:t>
      </w:r>
    </w:p>
    <w:p w14:paraId="608D39C0"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26D345CF" w14:textId="08AE53B1" w:rsidR="00206A7D" w:rsidRDefault="00206A7D">
      <w:pPr>
        <w:widowControl/>
        <w:spacing w:after="160" w:line="259" w:lineRule="auto"/>
      </w:pPr>
      <w:r>
        <w:br w:type="page"/>
      </w:r>
    </w:p>
    <w:p w14:paraId="480A3571" w14:textId="77777777" w:rsidR="002953C9" w:rsidRPr="00B9669E" w:rsidRDefault="002953C9" w:rsidP="005A14AC">
      <w:pPr>
        <w:widowControl/>
        <w:numPr>
          <w:ilvl w:val="0"/>
          <w:numId w:val="24"/>
        </w:numPr>
        <w:spacing w:before="180"/>
        <w:ind w:left="714" w:hanging="357"/>
        <w:jc w:val="center"/>
      </w:pPr>
      <w:r w:rsidRPr="00B9669E">
        <w:lastRenderedPageBreak/>
        <w:t>člen</w:t>
      </w:r>
    </w:p>
    <w:p w14:paraId="2F7FB5B0" w14:textId="7455B43E" w:rsidR="003553AB" w:rsidRPr="003553AB" w:rsidRDefault="003553AB" w:rsidP="006B2A8D">
      <w:pPr>
        <w:spacing w:after="60"/>
        <w:jc w:val="both"/>
        <w:rPr>
          <w:rFonts w:eastAsia="Times"/>
          <w:lang w:eastAsia="pl-PL"/>
        </w:rPr>
      </w:pPr>
      <w:r w:rsidRPr="003553AB">
        <w:rPr>
          <w:rFonts w:eastAsia="Times"/>
          <w:lang w:eastAsia="pl-PL"/>
        </w:rPr>
        <w:t xml:space="preserve">Predmet pogodbe je </w:t>
      </w:r>
      <w:r w:rsidRPr="003553AB">
        <w:t xml:space="preserve">zagotavljanje zanesljivejšega napajanja v </w:t>
      </w:r>
      <w:r w:rsidR="0093034F">
        <w:t>PE Lekarna Ljubljana</w:t>
      </w:r>
      <w:r w:rsidRPr="003553AB">
        <w:rPr>
          <w:rFonts w:eastAsia="Times"/>
          <w:lang w:eastAsia="pl-PL"/>
        </w:rPr>
        <w:t xml:space="preserve">, ki obsega: </w:t>
      </w:r>
    </w:p>
    <w:p w14:paraId="5169FE5F" w14:textId="77777777" w:rsidR="003553AB" w:rsidRPr="003553AB" w:rsidRDefault="003553AB" w:rsidP="005A14AC">
      <w:pPr>
        <w:pStyle w:val="Odstavekseznama"/>
        <w:numPr>
          <w:ilvl w:val="0"/>
          <w:numId w:val="38"/>
        </w:numPr>
        <w:spacing w:after="160"/>
        <w:contextualSpacing/>
        <w:jc w:val="both"/>
        <w:rPr>
          <w:rFonts w:ascii="Arial" w:eastAsia="Times" w:hAnsi="Arial" w:cs="Arial"/>
          <w:lang w:eastAsia="pl-PL"/>
        </w:rPr>
      </w:pPr>
      <w:r w:rsidRPr="003553AB">
        <w:rPr>
          <w:rFonts w:ascii="Arial" w:eastAsia="Times" w:hAnsi="Arial" w:cs="Arial"/>
          <w:lang w:eastAsia="pl-PL"/>
        </w:rPr>
        <w:t>predhodno izvedbo predelave elektro omaric in ožičenja v PE naročnika tam, kjer je potrebno, s katero se zagotovi priklop:</w:t>
      </w:r>
    </w:p>
    <w:p w14:paraId="6A506FC1" w14:textId="77777777" w:rsidR="003553AB" w:rsidRPr="003553AB" w:rsidRDefault="003553AB" w:rsidP="005A14AC">
      <w:pPr>
        <w:pStyle w:val="Odstavekseznama"/>
        <w:numPr>
          <w:ilvl w:val="1"/>
          <w:numId w:val="38"/>
        </w:numPr>
        <w:spacing w:after="160"/>
        <w:contextualSpacing/>
        <w:jc w:val="both"/>
        <w:rPr>
          <w:rFonts w:ascii="Arial" w:eastAsia="Times" w:hAnsi="Arial" w:cs="Arial"/>
          <w:lang w:eastAsia="pl-PL"/>
        </w:rPr>
      </w:pPr>
      <w:r w:rsidRPr="003553AB">
        <w:rPr>
          <w:rFonts w:ascii="Arial" w:eastAsia="Times" w:hAnsi="Arial" w:cs="Arial"/>
          <w:lang w:eastAsia="pl-PL"/>
        </w:rPr>
        <w:t xml:space="preserve">sistema, </w:t>
      </w:r>
    </w:p>
    <w:p w14:paraId="2ADC38E0" w14:textId="77777777" w:rsidR="003553AB" w:rsidRPr="003553AB" w:rsidRDefault="003553AB" w:rsidP="005A14AC">
      <w:pPr>
        <w:pStyle w:val="Odstavekseznama"/>
        <w:numPr>
          <w:ilvl w:val="1"/>
          <w:numId w:val="38"/>
        </w:numPr>
        <w:spacing w:after="160"/>
        <w:contextualSpacing/>
        <w:jc w:val="both"/>
        <w:rPr>
          <w:rFonts w:ascii="Arial" w:eastAsia="Times" w:hAnsi="Arial" w:cs="Arial"/>
          <w:lang w:eastAsia="pl-PL"/>
        </w:rPr>
      </w:pPr>
      <w:r w:rsidRPr="003553AB">
        <w:rPr>
          <w:rFonts w:ascii="Arial" w:eastAsia="Times" w:hAnsi="Arial" w:cs="Arial"/>
          <w:lang w:eastAsia="pl-PL"/>
        </w:rPr>
        <w:t xml:space="preserve">računalniške opreme in sredstev tehničnega varovanja ter ostalega na sistem ter </w:t>
      </w:r>
    </w:p>
    <w:p w14:paraId="5D7EA338" w14:textId="77777777" w:rsidR="003553AB" w:rsidRPr="003553AB" w:rsidRDefault="003553AB" w:rsidP="005A14AC">
      <w:pPr>
        <w:pStyle w:val="Odstavekseznama"/>
        <w:numPr>
          <w:ilvl w:val="1"/>
          <w:numId w:val="38"/>
        </w:numPr>
        <w:spacing w:after="160"/>
        <w:contextualSpacing/>
        <w:jc w:val="both"/>
        <w:rPr>
          <w:rFonts w:ascii="Arial" w:eastAsia="Times" w:hAnsi="Arial" w:cs="Arial"/>
          <w:lang w:eastAsia="pl-PL"/>
        </w:rPr>
      </w:pPr>
      <w:r w:rsidRPr="003553AB">
        <w:rPr>
          <w:rFonts w:ascii="Arial" w:eastAsia="Times" w:hAnsi="Arial" w:cs="Arial"/>
          <w:lang w:eastAsia="pl-PL"/>
        </w:rPr>
        <w:t>PE na agregat, ki je lahko stalni ali začasni oz. mobilni;</w:t>
      </w:r>
    </w:p>
    <w:p w14:paraId="5E487DDF" w14:textId="77777777" w:rsidR="003553AB" w:rsidRPr="003553AB" w:rsidRDefault="003553AB" w:rsidP="005A14AC">
      <w:pPr>
        <w:pStyle w:val="Odstavekseznama"/>
        <w:numPr>
          <w:ilvl w:val="0"/>
          <w:numId w:val="38"/>
        </w:numPr>
        <w:spacing w:before="60" w:after="60"/>
        <w:ind w:left="714" w:hanging="357"/>
        <w:jc w:val="both"/>
        <w:rPr>
          <w:rFonts w:ascii="Arial" w:eastAsia="Times" w:hAnsi="Arial" w:cs="Arial"/>
          <w:lang w:eastAsia="pl-PL"/>
        </w:rPr>
      </w:pPr>
      <w:r w:rsidRPr="003553AB">
        <w:rPr>
          <w:rFonts w:ascii="Arial" w:eastAsia="Times" w:hAnsi="Arial" w:cs="Arial"/>
          <w:lang w:eastAsia="pl-PL"/>
        </w:rPr>
        <w:t xml:space="preserve">nakup, dostavo in montažo UPS naprav z vso pripadajočo opremo (v nadaljevanju sistem); </w:t>
      </w:r>
    </w:p>
    <w:p w14:paraId="1E11CEBF" w14:textId="77777777" w:rsidR="003553AB" w:rsidRPr="003553AB" w:rsidRDefault="003553AB" w:rsidP="005A14AC">
      <w:pPr>
        <w:pStyle w:val="Odstavekseznama"/>
        <w:numPr>
          <w:ilvl w:val="0"/>
          <w:numId w:val="38"/>
        </w:numPr>
        <w:spacing w:before="60" w:after="60"/>
        <w:ind w:left="714" w:hanging="357"/>
        <w:jc w:val="both"/>
        <w:rPr>
          <w:rFonts w:ascii="Arial" w:eastAsia="Times" w:hAnsi="Arial" w:cs="Arial"/>
          <w:lang w:eastAsia="pl-PL"/>
        </w:rPr>
      </w:pPr>
      <w:r w:rsidRPr="003553AB">
        <w:rPr>
          <w:rFonts w:ascii="Arial" w:eastAsia="Times" w:hAnsi="Arial" w:cs="Arial"/>
          <w:lang w:eastAsia="pl-PL"/>
        </w:rPr>
        <w:t>integracijo sistema iz točke 1 v obstoječi nadzorni IT sistem naročnika;</w:t>
      </w:r>
    </w:p>
    <w:p w14:paraId="2C353D18" w14:textId="77777777" w:rsidR="003553AB" w:rsidRPr="003553AB" w:rsidRDefault="003553AB" w:rsidP="005A14AC">
      <w:pPr>
        <w:pStyle w:val="Odstavekseznama"/>
        <w:numPr>
          <w:ilvl w:val="0"/>
          <w:numId w:val="38"/>
        </w:numPr>
        <w:spacing w:before="60" w:after="60"/>
        <w:ind w:left="714" w:hanging="357"/>
        <w:jc w:val="both"/>
        <w:rPr>
          <w:rFonts w:ascii="Arial" w:eastAsia="Times" w:hAnsi="Arial" w:cs="Arial"/>
          <w:lang w:eastAsia="pl-PL"/>
        </w:rPr>
      </w:pPr>
      <w:r w:rsidRPr="003553AB">
        <w:rPr>
          <w:rFonts w:ascii="Arial" w:eastAsia="Times" w:hAnsi="Arial" w:cs="Arial"/>
          <w:lang w:eastAsia="pl-PL"/>
        </w:rPr>
        <w:t>vzdrževanje sistema, ki obsega vzdrževanje obstoječih in novih naprav.</w:t>
      </w:r>
    </w:p>
    <w:p w14:paraId="1175950B" w14:textId="01D43550" w:rsidR="003553AB" w:rsidRPr="003553AB" w:rsidRDefault="003553AB" w:rsidP="006B2A8D">
      <w:pPr>
        <w:tabs>
          <w:tab w:val="left" w:pos="0"/>
        </w:tabs>
        <w:jc w:val="both"/>
      </w:pPr>
    </w:p>
    <w:p w14:paraId="4AB116ED" w14:textId="4D9B458E" w:rsidR="002953C9" w:rsidRPr="003553AB" w:rsidRDefault="003553AB" w:rsidP="006B2A8D">
      <w:pPr>
        <w:pStyle w:val="Telobesedila"/>
        <w:jc w:val="both"/>
        <w:rPr>
          <w:rFonts w:cs="Arial"/>
          <w:b w:val="0"/>
          <w:sz w:val="20"/>
          <w:lang w:val="sl-SI"/>
        </w:rPr>
      </w:pPr>
      <w:r w:rsidRPr="003553AB">
        <w:rPr>
          <w:rFonts w:cs="Arial"/>
          <w:b w:val="0"/>
          <w:sz w:val="20"/>
          <w:lang w:val="sl-SI"/>
        </w:rPr>
        <w:t>Izvajalec se v sklopu izvajanja te pogodbe obveže, da bo dobavil, namestil in za delovanje usposobil zahtevani sistem, zagotovil integracijo v naročnikov ITK sistem ter tam, kjer bo potrebno, izvedel elektro dela, vse v skladu z določili razpisne dokumentacije naročila ter izvajal vzdrževanje novih in že obstoječih naročnikovih sistemov.</w:t>
      </w:r>
    </w:p>
    <w:p w14:paraId="06C96B00" w14:textId="77777777" w:rsidR="002953C9" w:rsidRPr="00B9669E" w:rsidRDefault="002953C9" w:rsidP="006B2A8D">
      <w:pPr>
        <w:pStyle w:val="Telobesedila"/>
        <w:jc w:val="both"/>
        <w:rPr>
          <w:rFonts w:cs="Arial"/>
          <w:b w:val="0"/>
          <w:sz w:val="20"/>
          <w:lang w:val="sl-SI"/>
        </w:rPr>
      </w:pPr>
    </w:p>
    <w:p w14:paraId="781A9DDD" w14:textId="77777777" w:rsidR="002953C9" w:rsidRPr="00B9669E" w:rsidRDefault="002953C9" w:rsidP="005A14AC">
      <w:pPr>
        <w:widowControl/>
        <w:numPr>
          <w:ilvl w:val="0"/>
          <w:numId w:val="24"/>
        </w:numPr>
        <w:spacing w:before="180"/>
        <w:ind w:left="714" w:hanging="357"/>
        <w:jc w:val="center"/>
      </w:pPr>
      <w:r w:rsidRPr="00B9669E">
        <w:t>člen</w:t>
      </w:r>
    </w:p>
    <w:p w14:paraId="1F15AC68" w14:textId="6E89985A" w:rsidR="006B2A8D" w:rsidRPr="00431D4E" w:rsidRDefault="00431D4E" w:rsidP="00431D4E">
      <w:pPr>
        <w:jc w:val="both"/>
        <w:rPr>
          <w:i/>
          <w:smallCaps/>
        </w:rPr>
      </w:pPr>
      <w:r w:rsidRPr="00431D4E">
        <w:rPr>
          <w:i/>
          <w:smallCaps/>
        </w:rPr>
        <w:t>Nakup, dobava, integracija novega sistema ter izvedba potrebnih elektro del</w:t>
      </w:r>
    </w:p>
    <w:p w14:paraId="1D83C87B" w14:textId="77777777" w:rsidR="006B2A8D" w:rsidRPr="006B2A8D" w:rsidRDefault="006B2A8D" w:rsidP="006B2A8D">
      <w:pPr>
        <w:jc w:val="center"/>
      </w:pPr>
    </w:p>
    <w:p w14:paraId="63AEE116" w14:textId="77777777" w:rsidR="006B2A8D" w:rsidRPr="006B2A8D" w:rsidRDefault="006B2A8D" w:rsidP="006B2A8D">
      <w:pPr>
        <w:tabs>
          <w:tab w:val="left" w:pos="0"/>
        </w:tabs>
        <w:jc w:val="both"/>
      </w:pPr>
      <w:r w:rsidRPr="006B2A8D">
        <w:t>Izvajalec v razumnem roku pred vsako namestitvijo novega sistema opravi tehnični obisk v posamezni PE naročnika in naročniku po ogledu preda specifikacijo v kateri so opredeljeni:</w:t>
      </w:r>
    </w:p>
    <w:p w14:paraId="46FDF0FE" w14:textId="77777777" w:rsidR="006B2A8D" w:rsidRPr="006B2A8D" w:rsidRDefault="006B2A8D" w:rsidP="005A14AC">
      <w:pPr>
        <w:pStyle w:val="Odstavekseznama"/>
        <w:numPr>
          <w:ilvl w:val="0"/>
          <w:numId w:val="40"/>
        </w:numPr>
        <w:tabs>
          <w:tab w:val="left" w:pos="0"/>
        </w:tabs>
        <w:spacing w:before="60" w:after="60"/>
        <w:ind w:left="714" w:hanging="357"/>
        <w:jc w:val="both"/>
        <w:rPr>
          <w:rFonts w:ascii="Arial" w:hAnsi="Arial" w:cs="Arial"/>
        </w:rPr>
      </w:pPr>
      <w:r w:rsidRPr="006B2A8D">
        <w:rPr>
          <w:rFonts w:ascii="Arial" w:hAnsi="Arial" w:cs="Arial"/>
        </w:rPr>
        <w:t xml:space="preserve">obseg potrebnih elektro del </w:t>
      </w:r>
      <w:proofErr w:type="spellStart"/>
      <w:r w:rsidRPr="006B2A8D">
        <w:rPr>
          <w:rFonts w:ascii="Arial" w:hAnsi="Arial" w:cs="Arial"/>
        </w:rPr>
        <w:t>oz</w:t>
      </w:r>
      <w:proofErr w:type="spellEnd"/>
      <w:r w:rsidRPr="006B2A8D">
        <w:rPr>
          <w:rFonts w:ascii="Arial" w:hAnsi="Arial" w:cs="Arial"/>
        </w:rPr>
        <w:t xml:space="preserve"> PZI,</w:t>
      </w:r>
    </w:p>
    <w:p w14:paraId="17131E9C" w14:textId="77777777" w:rsidR="006B2A8D" w:rsidRPr="006B2A8D" w:rsidRDefault="006B2A8D" w:rsidP="005A14AC">
      <w:pPr>
        <w:pStyle w:val="Odstavekseznama"/>
        <w:numPr>
          <w:ilvl w:val="0"/>
          <w:numId w:val="40"/>
        </w:numPr>
        <w:tabs>
          <w:tab w:val="left" w:pos="0"/>
        </w:tabs>
        <w:spacing w:before="60" w:after="60"/>
        <w:ind w:left="714" w:hanging="357"/>
        <w:jc w:val="both"/>
        <w:rPr>
          <w:rFonts w:ascii="Arial" w:hAnsi="Arial" w:cs="Arial"/>
        </w:rPr>
      </w:pPr>
      <w:r w:rsidRPr="006B2A8D">
        <w:rPr>
          <w:rFonts w:ascii="Arial" w:hAnsi="Arial" w:cs="Arial"/>
        </w:rPr>
        <w:t xml:space="preserve">vrsta sistema, ki se bo v PE namestila,  </w:t>
      </w:r>
    </w:p>
    <w:p w14:paraId="538A1472" w14:textId="77777777" w:rsidR="006B2A8D" w:rsidRPr="006B2A8D" w:rsidRDefault="006B2A8D" w:rsidP="005A14AC">
      <w:pPr>
        <w:pStyle w:val="Odstavekseznama"/>
        <w:numPr>
          <w:ilvl w:val="0"/>
          <w:numId w:val="40"/>
        </w:numPr>
        <w:tabs>
          <w:tab w:val="left" w:pos="0"/>
        </w:tabs>
        <w:spacing w:before="60" w:after="60"/>
        <w:ind w:left="714" w:hanging="357"/>
        <w:jc w:val="both"/>
        <w:rPr>
          <w:rFonts w:ascii="Arial" w:hAnsi="Arial" w:cs="Arial"/>
        </w:rPr>
      </w:pPr>
      <w:proofErr w:type="spellStart"/>
      <w:r w:rsidRPr="006B2A8D">
        <w:rPr>
          <w:rFonts w:ascii="Arial" w:hAnsi="Arial" w:cs="Arial"/>
        </w:rPr>
        <w:t>časovnica</w:t>
      </w:r>
      <w:proofErr w:type="spellEnd"/>
      <w:r w:rsidRPr="006B2A8D">
        <w:rPr>
          <w:rFonts w:ascii="Arial" w:hAnsi="Arial" w:cs="Arial"/>
        </w:rPr>
        <w:t xml:space="preserve"> izvedbe. </w:t>
      </w:r>
    </w:p>
    <w:p w14:paraId="0671AACF" w14:textId="77777777" w:rsidR="006B2A8D" w:rsidRDefault="006B2A8D" w:rsidP="006B2A8D">
      <w:pPr>
        <w:tabs>
          <w:tab w:val="left" w:pos="0"/>
        </w:tabs>
        <w:jc w:val="both"/>
      </w:pPr>
    </w:p>
    <w:p w14:paraId="733F4815" w14:textId="78E864D8" w:rsidR="006B2A8D" w:rsidRDefault="006B2A8D" w:rsidP="006B2A8D">
      <w:pPr>
        <w:tabs>
          <w:tab w:val="left" w:pos="0"/>
        </w:tabs>
        <w:jc w:val="both"/>
      </w:pPr>
      <w:r w:rsidRPr="006B2A8D">
        <w:t>Ko naročnik in izvajalec potrdita in medsebojno uskladita specifikacijo, se lahko prične z izvedbo naročila v posamezni PE naročnika. Dela se izvajajo na način, da je poslovanje PE naročnika čim manj moteno.</w:t>
      </w:r>
    </w:p>
    <w:p w14:paraId="6E7B51F7" w14:textId="77777777" w:rsidR="006B2A8D" w:rsidRPr="006B2A8D" w:rsidRDefault="006B2A8D" w:rsidP="006B2A8D">
      <w:pPr>
        <w:tabs>
          <w:tab w:val="left" w:pos="0"/>
        </w:tabs>
        <w:jc w:val="both"/>
      </w:pPr>
    </w:p>
    <w:p w14:paraId="5DBD3255" w14:textId="77777777" w:rsidR="006B2A8D" w:rsidRPr="006B2A8D" w:rsidRDefault="006B2A8D" w:rsidP="005A14AC">
      <w:pPr>
        <w:widowControl/>
        <w:numPr>
          <w:ilvl w:val="0"/>
          <w:numId w:val="24"/>
        </w:numPr>
        <w:spacing w:before="180"/>
        <w:ind w:left="714" w:hanging="357"/>
        <w:jc w:val="center"/>
      </w:pPr>
      <w:r w:rsidRPr="006B2A8D">
        <w:t xml:space="preserve">člen </w:t>
      </w:r>
    </w:p>
    <w:p w14:paraId="3E40C584" w14:textId="77777777" w:rsidR="006B2A8D" w:rsidRDefault="006B2A8D" w:rsidP="006B2A8D">
      <w:pPr>
        <w:autoSpaceDE w:val="0"/>
        <w:autoSpaceDN w:val="0"/>
        <w:adjustRightInd w:val="0"/>
        <w:jc w:val="both"/>
      </w:pPr>
      <w:r w:rsidRPr="006B2A8D">
        <w:t xml:space="preserve">Namestitvena dela in testni (prvi) zagon sistema izvede izvajalec sam, integracijo z nadzornim sistemom naročnika pa izvedeta izvajalec in naročnikov pogodbeni vzdrževalec ITK sistema.  </w:t>
      </w:r>
    </w:p>
    <w:p w14:paraId="202B610F" w14:textId="77777777" w:rsidR="006B2A8D" w:rsidRPr="006B2A8D" w:rsidRDefault="006B2A8D" w:rsidP="006B2A8D">
      <w:pPr>
        <w:autoSpaceDE w:val="0"/>
        <w:autoSpaceDN w:val="0"/>
        <w:adjustRightInd w:val="0"/>
        <w:jc w:val="both"/>
      </w:pPr>
    </w:p>
    <w:p w14:paraId="55E61C3D" w14:textId="77777777" w:rsidR="006B2A8D" w:rsidRDefault="006B2A8D" w:rsidP="006B2A8D">
      <w:pPr>
        <w:autoSpaceDE w:val="0"/>
        <w:autoSpaceDN w:val="0"/>
        <w:adjustRightInd w:val="0"/>
        <w:jc w:val="both"/>
      </w:pPr>
      <w:r w:rsidRPr="006B2A8D">
        <w:t>Delovišče naročnika, kjer se bo nameščal sistem, mora biti v takem stanju, da se namestitvena dela lahko opravijo brez nevarnosti ali ovir za njeno osebje.</w:t>
      </w:r>
    </w:p>
    <w:p w14:paraId="505E7B73" w14:textId="77777777" w:rsidR="006B2A8D" w:rsidRPr="006B2A8D" w:rsidRDefault="006B2A8D" w:rsidP="006B2A8D">
      <w:pPr>
        <w:autoSpaceDE w:val="0"/>
        <w:autoSpaceDN w:val="0"/>
        <w:adjustRightInd w:val="0"/>
        <w:jc w:val="both"/>
      </w:pPr>
    </w:p>
    <w:p w14:paraId="77D62E58" w14:textId="77777777" w:rsidR="006B2A8D" w:rsidRPr="006B2A8D" w:rsidRDefault="006B2A8D" w:rsidP="005A14AC">
      <w:pPr>
        <w:widowControl/>
        <w:numPr>
          <w:ilvl w:val="0"/>
          <w:numId w:val="24"/>
        </w:numPr>
        <w:spacing w:before="180"/>
        <w:ind w:left="714" w:hanging="357"/>
        <w:jc w:val="center"/>
      </w:pPr>
      <w:r w:rsidRPr="006B2A8D">
        <w:t xml:space="preserve">člen </w:t>
      </w:r>
    </w:p>
    <w:p w14:paraId="6EBCCC2B" w14:textId="77777777" w:rsidR="006B2A8D" w:rsidRPr="006B2A8D" w:rsidRDefault="006B2A8D" w:rsidP="006B2A8D">
      <w:pPr>
        <w:autoSpaceDE w:val="0"/>
        <w:autoSpaceDN w:val="0"/>
        <w:adjustRightInd w:val="0"/>
      </w:pPr>
      <w:r w:rsidRPr="006B2A8D">
        <w:t>Namestitev sistema s strani izvajalca ne vključuje:</w:t>
      </w:r>
    </w:p>
    <w:p w14:paraId="5BF18488" w14:textId="77777777" w:rsidR="006B2A8D" w:rsidRPr="006B2A8D" w:rsidRDefault="006B2A8D" w:rsidP="005A14AC">
      <w:pPr>
        <w:pStyle w:val="Odstavekseznama"/>
        <w:numPr>
          <w:ilvl w:val="0"/>
          <w:numId w:val="39"/>
        </w:numPr>
        <w:autoSpaceDE w:val="0"/>
        <w:autoSpaceDN w:val="0"/>
        <w:adjustRightInd w:val="0"/>
        <w:spacing w:before="60" w:after="60"/>
        <w:ind w:left="357" w:hanging="357"/>
        <w:rPr>
          <w:rFonts w:ascii="Arial" w:hAnsi="Arial" w:cs="Arial"/>
        </w:rPr>
      </w:pPr>
      <w:r w:rsidRPr="006B2A8D">
        <w:rPr>
          <w:rFonts w:ascii="Arial" w:hAnsi="Arial" w:cs="Arial"/>
        </w:rPr>
        <w:t xml:space="preserve">zidarskih del; </w:t>
      </w:r>
    </w:p>
    <w:p w14:paraId="5B76396F" w14:textId="77777777" w:rsidR="006B2A8D" w:rsidRPr="006B2A8D" w:rsidRDefault="006B2A8D" w:rsidP="005A14AC">
      <w:pPr>
        <w:pStyle w:val="Odstavekseznama"/>
        <w:numPr>
          <w:ilvl w:val="0"/>
          <w:numId w:val="39"/>
        </w:numPr>
        <w:autoSpaceDE w:val="0"/>
        <w:autoSpaceDN w:val="0"/>
        <w:adjustRightInd w:val="0"/>
        <w:spacing w:before="60" w:after="60"/>
        <w:ind w:left="357" w:hanging="357"/>
        <w:rPr>
          <w:rFonts w:ascii="Arial" w:hAnsi="Arial" w:cs="Arial"/>
        </w:rPr>
      </w:pPr>
      <w:r w:rsidRPr="006B2A8D">
        <w:rPr>
          <w:rFonts w:ascii="Arial" w:hAnsi="Arial" w:cs="Arial"/>
        </w:rPr>
        <w:t>dobave električnega agregata;</w:t>
      </w:r>
    </w:p>
    <w:p w14:paraId="618643F8" w14:textId="77777777" w:rsidR="006B2A8D" w:rsidRPr="006B2A8D" w:rsidRDefault="006B2A8D" w:rsidP="005A14AC">
      <w:pPr>
        <w:pStyle w:val="Odstavekseznama"/>
        <w:numPr>
          <w:ilvl w:val="0"/>
          <w:numId w:val="39"/>
        </w:numPr>
        <w:autoSpaceDE w:val="0"/>
        <w:autoSpaceDN w:val="0"/>
        <w:adjustRightInd w:val="0"/>
        <w:spacing w:before="60" w:after="60"/>
        <w:ind w:left="357" w:hanging="357"/>
        <w:rPr>
          <w:rFonts w:ascii="Arial" w:hAnsi="Arial" w:cs="Arial"/>
        </w:rPr>
      </w:pPr>
      <w:r w:rsidRPr="006B2A8D">
        <w:rPr>
          <w:rFonts w:ascii="Arial" w:hAnsi="Arial" w:cs="Arial"/>
        </w:rPr>
        <w:t>dobave vseh premičnih elementov, ki niso del ponudbe izvajalca.</w:t>
      </w:r>
    </w:p>
    <w:p w14:paraId="76EA6977" w14:textId="77777777" w:rsidR="006B2A8D" w:rsidRPr="006B2A8D" w:rsidRDefault="006B2A8D" w:rsidP="006B2A8D">
      <w:pPr>
        <w:jc w:val="center"/>
      </w:pPr>
    </w:p>
    <w:p w14:paraId="19DCFB69" w14:textId="77777777" w:rsidR="006B2A8D" w:rsidRPr="006B2A8D" w:rsidRDefault="006B2A8D" w:rsidP="005A14AC">
      <w:pPr>
        <w:widowControl/>
        <w:numPr>
          <w:ilvl w:val="0"/>
          <w:numId w:val="24"/>
        </w:numPr>
        <w:spacing w:before="180"/>
        <w:ind w:left="714" w:hanging="357"/>
        <w:jc w:val="center"/>
      </w:pPr>
      <w:r w:rsidRPr="006B2A8D">
        <w:t xml:space="preserve">člen </w:t>
      </w:r>
    </w:p>
    <w:p w14:paraId="4DA5A450" w14:textId="77777777" w:rsidR="006B2A8D" w:rsidRDefault="006B2A8D" w:rsidP="006B2A8D">
      <w:pPr>
        <w:autoSpaceDE w:val="0"/>
        <w:autoSpaceDN w:val="0"/>
        <w:adjustRightInd w:val="0"/>
        <w:jc w:val="both"/>
      </w:pPr>
      <w:r w:rsidRPr="006B2A8D">
        <w:t>Predaja delujočega sistema za brezprekinitveno napajanje je zaključena takrat, ko so bile med testnim zagonom ustrezno prikazane specificirane funkcije, ki potrjujejo funkcionalnost sistema, navedene v ponudbi oziroma pogodbi.</w:t>
      </w:r>
    </w:p>
    <w:p w14:paraId="6B971835" w14:textId="77777777" w:rsidR="006B2A8D" w:rsidRPr="006B2A8D" w:rsidRDefault="006B2A8D" w:rsidP="006B2A8D">
      <w:pPr>
        <w:autoSpaceDE w:val="0"/>
        <w:autoSpaceDN w:val="0"/>
        <w:adjustRightInd w:val="0"/>
        <w:jc w:val="both"/>
      </w:pPr>
    </w:p>
    <w:p w14:paraId="669D819A" w14:textId="77777777" w:rsidR="006B2A8D" w:rsidRDefault="006B2A8D" w:rsidP="006B2A8D">
      <w:pPr>
        <w:autoSpaceDE w:val="0"/>
        <w:autoSpaceDN w:val="0"/>
        <w:adjustRightInd w:val="0"/>
        <w:jc w:val="both"/>
      </w:pPr>
      <w:r w:rsidRPr="006B2A8D">
        <w:t>Ob končanju namestitve in uspešnem testnem zagonu se sestavi primopredajni zapisnik, ki ga obojestransko podpišeta izvajalec in naročnik.</w:t>
      </w:r>
    </w:p>
    <w:p w14:paraId="77E5ECC5" w14:textId="77777777" w:rsidR="006B2A8D" w:rsidRDefault="006B2A8D" w:rsidP="006B2A8D">
      <w:pPr>
        <w:autoSpaceDE w:val="0"/>
        <w:autoSpaceDN w:val="0"/>
        <w:adjustRightInd w:val="0"/>
        <w:jc w:val="both"/>
      </w:pPr>
    </w:p>
    <w:p w14:paraId="7E81B9EE" w14:textId="77777777" w:rsidR="00206A7D" w:rsidRPr="006B2A8D" w:rsidRDefault="00206A7D" w:rsidP="006B2A8D">
      <w:pPr>
        <w:autoSpaceDE w:val="0"/>
        <w:autoSpaceDN w:val="0"/>
        <w:adjustRightInd w:val="0"/>
        <w:jc w:val="both"/>
      </w:pPr>
    </w:p>
    <w:p w14:paraId="4381EA67" w14:textId="77777777" w:rsidR="006B2A8D" w:rsidRPr="006B2A8D" w:rsidRDefault="006B2A8D" w:rsidP="005A14AC">
      <w:pPr>
        <w:widowControl/>
        <w:numPr>
          <w:ilvl w:val="0"/>
          <w:numId w:val="24"/>
        </w:numPr>
        <w:spacing w:before="180"/>
        <w:ind w:left="714" w:hanging="357"/>
        <w:jc w:val="center"/>
      </w:pPr>
      <w:r w:rsidRPr="006B2A8D">
        <w:lastRenderedPageBreak/>
        <w:t xml:space="preserve">člen </w:t>
      </w:r>
    </w:p>
    <w:p w14:paraId="6A0A5C1D" w14:textId="77777777" w:rsidR="006B2A8D" w:rsidRDefault="006B2A8D" w:rsidP="006B2A8D">
      <w:pPr>
        <w:autoSpaceDE w:val="0"/>
        <w:autoSpaceDN w:val="0"/>
        <w:adjustRightInd w:val="0"/>
        <w:jc w:val="both"/>
      </w:pPr>
      <w:r w:rsidRPr="006B2A8D">
        <w:t>Če naročnik v primopredajnem zapisniku izrazi utemeljene zadržke, se izvajalec obveže, da jih bo v najkrajšem razumnem roku odpravil.</w:t>
      </w:r>
    </w:p>
    <w:p w14:paraId="0C0F43A5" w14:textId="77777777" w:rsidR="006B2A8D" w:rsidRPr="006B2A8D" w:rsidRDefault="006B2A8D" w:rsidP="006B2A8D">
      <w:pPr>
        <w:autoSpaceDE w:val="0"/>
        <w:autoSpaceDN w:val="0"/>
        <w:adjustRightInd w:val="0"/>
        <w:jc w:val="both"/>
      </w:pPr>
    </w:p>
    <w:p w14:paraId="2A7CB78D" w14:textId="77777777" w:rsidR="006B2A8D" w:rsidRDefault="006B2A8D" w:rsidP="006B2A8D">
      <w:pPr>
        <w:autoSpaceDE w:val="0"/>
        <w:autoSpaceDN w:val="0"/>
        <w:adjustRightInd w:val="0"/>
        <w:jc w:val="both"/>
      </w:pPr>
      <w:r w:rsidRPr="006B2A8D">
        <w:t>Ko primopredajni zapisnik ne vsebuje več utemeljenih zadržkov, dobi zapisnik veljavnost zapisnika o dokončnem prevzemu.</w:t>
      </w:r>
    </w:p>
    <w:p w14:paraId="3D5F052D" w14:textId="77777777" w:rsidR="006B2A8D" w:rsidRPr="00DF0F54" w:rsidRDefault="006B2A8D" w:rsidP="006B2A8D">
      <w:pPr>
        <w:autoSpaceDE w:val="0"/>
        <w:autoSpaceDN w:val="0"/>
        <w:adjustRightInd w:val="0"/>
        <w:jc w:val="both"/>
        <w:rPr>
          <w:strike/>
        </w:rPr>
      </w:pPr>
    </w:p>
    <w:p w14:paraId="78A4C182" w14:textId="77777777" w:rsidR="006B2A8D" w:rsidRPr="006B2A8D" w:rsidRDefault="006B2A8D" w:rsidP="005A14AC">
      <w:pPr>
        <w:widowControl/>
        <w:numPr>
          <w:ilvl w:val="0"/>
          <w:numId w:val="24"/>
        </w:numPr>
        <w:spacing w:before="180"/>
        <w:ind w:left="714" w:hanging="357"/>
        <w:jc w:val="center"/>
      </w:pPr>
      <w:r w:rsidRPr="006B2A8D">
        <w:t xml:space="preserve">člen </w:t>
      </w:r>
    </w:p>
    <w:p w14:paraId="63A0979A" w14:textId="77777777" w:rsidR="006B2A8D" w:rsidRDefault="006B2A8D" w:rsidP="006B2A8D">
      <w:pPr>
        <w:autoSpaceDE w:val="0"/>
        <w:autoSpaceDN w:val="0"/>
        <w:adjustRightInd w:val="0"/>
        <w:jc w:val="both"/>
      </w:pPr>
      <w:r w:rsidRPr="006B2A8D">
        <w:t>Izvajalec naročniku priznava garancijo za dobavljeni sistem v trajanju 36. mesecev, za izdelane elektro inštalacije pa v trajanju 24. mesecev.</w:t>
      </w:r>
    </w:p>
    <w:p w14:paraId="6E3819CD" w14:textId="77777777" w:rsidR="006B2A8D" w:rsidRPr="006B2A8D" w:rsidRDefault="006B2A8D" w:rsidP="006B2A8D">
      <w:pPr>
        <w:autoSpaceDE w:val="0"/>
        <w:autoSpaceDN w:val="0"/>
        <w:adjustRightInd w:val="0"/>
        <w:jc w:val="both"/>
      </w:pPr>
    </w:p>
    <w:p w14:paraId="22E4E70F" w14:textId="77777777" w:rsidR="006B2A8D" w:rsidRDefault="006B2A8D" w:rsidP="006B2A8D">
      <w:pPr>
        <w:autoSpaceDE w:val="0"/>
        <w:autoSpaceDN w:val="0"/>
        <w:adjustRightInd w:val="0"/>
        <w:jc w:val="both"/>
      </w:pPr>
      <w:r w:rsidRPr="006B2A8D">
        <w:t>Garancija nastopi ob predaji sistema naročniku.</w:t>
      </w:r>
    </w:p>
    <w:p w14:paraId="10B7102B" w14:textId="77777777" w:rsidR="006B2A8D" w:rsidRPr="006B2A8D" w:rsidRDefault="006B2A8D" w:rsidP="006B2A8D">
      <w:pPr>
        <w:autoSpaceDE w:val="0"/>
        <w:autoSpaceDN w:val="0"/>
        <w:adjustRightInd w:val="0"/>
        <w:jc w:val="both"/>
      </w:pPr>
    </w:p>
    <w:p w14:paraId="4280E472" w14:textId="77777777" w:rsidR="006B2A8D" w:rsidRDefault="006B2A8D" w:rsidP="006B2A8D">
      <w:pPr>
        <w:autoSpaceDE w:val="0"/>
        <w:autoSpaceDN w:val="0"/>
        <w:adjustRightInd w:val="0"/>
        <w:jc w:val="both"/>
      </w:pPr>
      <w:r w:rsidRPr="006B2A8D">
        <w:t>Izvajalec jamči glede skritih napak v skladu z zakonodajo.</w:t>
      </w:r>
    </w:p>
    <w:p w14:paraId="02672B38" w14:textId="77777777" w:rsidR="006B2A8D" w:rsidRPr="006B2A8D" w:rsidRDefault="006B2A8D" w:rsidP="006B2A8D">
      <w:pPr>
        <w:autoSpaceDE w:val="0"/>
        <w:autoSpaceDN w:val="0"/>
        <w:adjustRightInd w:val="0"/>
        <w:jc w:val="both"/>
      </w:pPr>
    </w:p>
    <w:p w14:paraId="65C8B384" w14:textId="77777777" w:rsidR="006B2A8D" w:rsidRDefault="006B2A8D" w:rsidP="006B2A8D">
      <w:pPr>
        <w:autoSpaceDE w:val="0"/>
        <w:autoSpaceDN w:val="0"/>
        <w:adjustRightInd w:val="0"/>
        <w:jc w:val="both"/>
      </w:pPr>
      <w:r w:rsidRPr="006B2A8D">
        <w:t>Garancija preneha veljati ob posredovanju nepooblaščene osebe v sistem ali z vgradnjo rezervnih delov, ki niso predpisani s strani proizvajalca in dobavitelja opreme.</w:t>
      </w:r>
    </w:p>
    <w:p w14:paraId="35DCE984" w14:textId="77777777" w:rsidR="006B2A8D" w:rsidRPr="006B2A8D" w:rsidRDefault="006B2A8D" w:rsidP="006B2A8D">
      <w:pPr>
        <w:autoSpaceDE w:val="0"/>
        <w:autoSpaceDN w:val="0"/>
        <w:adjustRightInd w:val="0"/>
        <w:jc w:val="both"/>
      </w:pPr>
    </w:p>
    <w:p w14:paraId="5F9BC171" w14:textId="77777777" w:rsidR="006B2A8D" w:rsidRPr="006B2A8D" w:rsidRDefault="006B2A8D" w:rsidP="006B2A8D">
      <w:pPr>
        <w:autoSpaceDE w:val="0"/>
        <w:autoSpaceDN w:val="0"/>
        <w:adjustRightInd w:val="0"/>
        <w:jc w:val="both"/>
      </w:pPr>
      <w:r w:rsidRPr="006B2A8D">
        <w:t>Garancija ne zajema napak, poškodovanj ali nedelovanja sistema, ki so posledica:</w:t>
      </w:r>
    </w:p>
    <w:p w14:paraId="7558FADE"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običajne obrabe;</w:t>
      </w:r>
    </w:p>
    <w:p w14:paraId="719D0949"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neustreznih pogojev vzdrževanja elektro inštalacij in/ali sistema s strani naročnika;</w:t>
      </w:r>
    </w:p>
    <w:p w14:paraId="307A326D"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nesreče ali nezgode katere koli vrste, ki se zgodi pri naročniku;</w:t>
      </w:r>
    </w:p>
    <w:p w14:paraId="5AED51A5"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prilagoditve, posega ali namestitve, ki jo ne opravi ali odobri izvajalec;</w:t>
      </w:r>
    </w:p>
    <w:p w14:paraId="5D61FCCF"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nepravilne ali neustrezne uporabe sistema, ki niso v skladu z navodili za uporabo.</w:t>
      </w:r>
    </w:p>
    <w:p w14:paraId="132C712F" w14:textId="77777777" w:rsidR="006B2A8D" w:rsidRPr="006B2A8D" w:rsidRDefault="006B2A8D" w:rsidP="006B2A8D">
      <w:pPr>
        <w:autoSpaceDE w:val="0"/>
        <w:autoSpaceDN w:val="0"/>
        <w:adjustRightInd w:val="0"/>
        <w:jc w:val="both"/>
      </w:pPr>
    </w:p>
    <w:p w14:paraId="2AFEE5B4" w14:textId="77777777" w:rsidR="006B2A8D" w:rsidRDefault="006B2A8D" w:rsidP="006B2A8D">
      <w:pPr>
        <w:autoSpaceDE w:val="0"/>
        <w:autoSpaceDN w:val="0"/>
        <w:adjustRightInd w:val="0"/>
        <w:jc w:val="both"/>
      </w:pPr>
      <w:r w:rsidRPr="006B2A8D">
        <w:t>Naročnik je dolžan morebitne okvare, napake ali nedelovanje sistema ali napake na izvedenih elektro inštalacijah sporočiti pisno na naslov ali elektronski naslov ponudnika najkasneje v roku petih (5) delovnih dni.</w:t>
      </w:r>
    </w:p>
    <w:p w14:paraId="5F9BD5AD" w14:textId="77777777" w:rsidR="006B2A8D" w:rsidRPr="006B2A8D" w:rsidRDefault="006B2A8D" w:rsidP="006B2A8D">
      <w:pPr>
        <w:autoSpaceDE w:val="0"/>
        <w:autoSpaceDN w:val="0"/>
        <w:adjustRightInd w:val="0"/>
        <w:jc w:val="both"/>
      </w:pPr>
    </w:p>
    <w:p w14:paraId="0FBEE4C3" w14:textId="77777777" w:rsidR="006B2A8D" w:rsidRDefault="006B2A8D" w:rsidP="006B2A8D">
      <w:pPr>
        <w:autoSpaceDE w:val="0"/>
        <w:autoSpaceDN w:val="0"/>
        <w:adjustRightInd w:val="0"/>
        <w:jc w:val="both"/>
      </w:pPr>
      <w:r w:rsidRPr="006B2A8D">
        <w:t>V času garancije je izvajalec dolžan na poziv naročnika in na svoj račun odpraviti vse pomanjkljivosti in napake na sistemu in elektro inštalacijah, ki so predmet te pogodbe.</w:t>
      </w:r>
    </w:p>
    <w:p w14:paraId="46472E0D" w14:textId="77777777" w:rsidR="006B2A8D" w:rsidRPr="006B2A8D" w:rsidRDefault="006B2A8D" w:rsidP="006B2A8D">
      <w:pPr>
        <w:autoSpaceDE w:val="0"/>
        <w:autoSpaceDN w:val="0"/>
        <w:adjustRightInd w:val="0"/>
        <w:jc w:val="both"/>
      </w:pPr>
    </w:p>
    <w:p w14:paraId="295AD36D" w14:textId="77777777" w:rsidR="006B2A8D" w:rsidRPr="006B2A8D" w:rsidRDefault="006B2A8D" w:rsidP="005A14AC">
      <w:pPr>
        <w:widowControl/>
        <w:numPr>
          <w:ilvl w:val="0"/>
          <w:numId w:val="24"/>
        </w:numPr>
        <w:spacing w:before="180"/>
        <w:ind w:left="714" w:hanging="357"/>
        <w:jc w:val="center"/>
      </w:pPr>
      <w:r w:rsidRPr="006B2A8D">
        <w:t xml:space="preserve">člen </w:t>
      </w:r>
    </w:p>
    <w:p w14:paraId="1C6DB41F" w14:textId="77777777" w:rsidR="006B2A8D" w:rsidRPr="006B2A8D" w:rsidRDefault="006B2A8D" w:rsidP="006B2A8D">
      <w:pPr>
        <w:autoSpaceDE w:val="0"/>
        <w:autoSpaceDN w:val="0"/>
        <w:adjustRightInd w:val="0"/>
        <w:rPr>
          <w:color w:val="000000"/>
        </w:rPr>
      </w:pPr>
      <w:r w:rsidRPr="006B2A8D">
        <w:rPr>
          <w:color w:val="000000"/>
        </w:rPr>
        <w:t xml:space="preserve">Ob dobavi sistema mora izvajalec naročniku izročiti še: </w:t>
      </w:r>
    </w:p>
    <w:p w14:paraId="37A3D397"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 xml:space="preserve">tehnično dokumentacijo; </w:t>
      </w:r>
    </w:p>
    <w:p w14:paraId="22F928E4"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 xml:space="preserve">navodila za uporabo, obratovanje in vzdrževanje za vso dobavljeno in nameščeno opremo v slovenskem jeziku; </w:t>
      </w:r>
    </w:p>
    <w:p w14:paraId="4BA26EEC"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 xml:space="preserve">garancijske liste za brezhibno delovanje predmeta pogodbe. </w:t>
      </w:r>
    </w:p>
    <w:p w14:paraId="31862123" w14:textId="77777777" w:rsidR="006B2A8D" w:rsidRPr="006B2A8D" w:rsidRDefault="006B2A8D" w:rsidP="006B2A8D">
      <w:pPr>
        <w:autoSpaceDE w:val="0"/>
        <w:autoSpaceDN w:val="0"/>
        <w:adjustRightInd w:val="0"/>
        <w:rPr>
          <w:color w:val="000000"/>
        </w:rPr>
      </w:pPr>
    </w:p>
    <w:p w14:paraId="01B2078C" w14:textId="77777777" w:rsidR="006B2A8D" w:rsidRPr="006B2A8D" w:rsidRDefault="006B2A8D" w:rsidP="006B2A8D">
      <w:pPr>
        <w:autoSpaceDE w:val="0"/>
        <w:autoSpaceDN w:val="0"/>
        <w:adjustRightInd w:val="0"/>
        <w:rPr>
          <w:color w:val="000000"/>
        </w:rPr>
      </w:pPr>
      <w:r w:rsidRPr="006B2A8D">
        <w:rPr>
          <w:color w:val="000000"/>
        </w:rPr>
        <w:t>Ob izvedbi elektro del mora izvajalec naročniku za vsako PE posebej izročiti še:</w:t>
      </w:r>
    </w:p>
    <w:p w14:paraId="25D83272"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PID,</w:t>
      </w:r>
    </w:p>
    <w:p w14:paraId="7213F5D0"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6B2A8D">
        <w:rPr>
          <w:rFonts w:ascii="Arial" w:hAnsi="Arial" w:cs="Arial"/>
        </w:rPr>
        <w:t>pridobiti in kompletirati dokazilo o zanesljivosti objekta.</w:t>
      </w:r>
    </w:p>
    <w:p w14:paraId="02CA1877" w14:textId="77777777" w:rsidR="006B2A8D" w:rsidRPr="006B2A8D" w:rsidRDefault="006B2A8D" w:rsidP="006B2A8D"/>
    <w:p w14:paraId="1E192FED" w14:textId="77777777" w:rsidR="006B2A8D" w:rsidRPr="006B2A8D" w:rsidRDefault="006B2A8D" w:rsidP="005A14AC">
      <w:pPr>
        <w:widowControl/>
        <w:numPr>
          <w:ilvl w:val="0"/>
          <w:numId w:val="24"/>
        </w:numPr>
        <w:spacing w:before="180"/>
        <w:ind w:left="714" w:hanging="357"/>
        <w:jc w:val="center"/>
      </w:pPr>
      <w:r w:rsidRPr="006B2A8D">
        <w:t xml:space="preserve">člen </w:t>
      </w:r>
    </w:p>
    <w:p w14:paraId="47504E66" w14:textId="77777777" w:rsidR="006B2A8D" w:rsidRPr="006B2A8D" w:rsidRDefault="006B2A8D" w:rsidP="006B2A8D">
      <w:pPr>
        <w:autoSpaceDE w:val="0"/>
        <w:autoSpaceDN w:val="0"/>
        <w:adjustRightInd w:val="0"/>
        <w:jc w:val="both"/>
        <w:rPr>
          <w:color w:val="000000"/>
        </w:rPr>
      </w:pPr>
      <w:r w:rsidRPr="006B2A8D">
        <w:rPr>
          <w:color w:val="000000"/>
        </w:rPr>
        <w:t xml:space="preserve">Obveznosti izvajalca ob dobavi, integraciji in izvedbi elektro del so: </w:t>
      </w:r>
    </w:p>
    <w:p w14:paraId="6EDC6B7B"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izvesti namestitev in testni zagon sistema samostojno ali s pooblaščenimi strokovnjaki; </w:t>
      </w:r>
    </w:p>
    <w:p w14:paraId="19143204"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izvesti izobraževanje zaposlenih v posamezni PE v slovenskem jeziku; </w:t>
      </w:r>
    </w:p>
    <w:p w14:paraId="36CF7F52"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izvesti uporabniški test pred vključitvijo v delovanje; </w:t>
      </w:r>
    </w:p>
    <w:p w14:paraId="51544BA6"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vključiti sistem v delovanje in ga integrirati z naročnikovim nadzornim IT sistemom; </w:t>
      </w:r>
    </w:p>
    <w:p w14:paraId="29E6F77F"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izvesti vse prevzete dobave in storitve strokovno pravilno, kvalitetno in v dogovorjenih rokih; </w:t>
      </w:r>
    </w:p>
    <w:p w14:paraId="1CB194F6"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lastRenderedPageBreak/>
        <w:t xml:space="preserve">sodelovati z naročnikom oziroma njegovim pooblaščenim predstavnikom in upoštevati njegove tehnične pogoje; </w:t>
      </w:r>
    </w:p>
    <w:p w14:paraId="63AC6254"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izvršiti pogodbene obveze gospodarno v korist naročnika; </w:t>
      </w:r>
    </w:p>
    <w:p w14:paraId="67451CDC"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storiti vse, kar spada v obseg prevzetih obveznosti, da bi bili dogovorjeni roki izpolnjeni; </w:t>
      </w:r>
    </w:p>
    <w:p w14:paraId="617116C9"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sproti obveščati naročnika o tekoči problematiki in nastalih situacijah, ki bi lahko vplivale na izvršitev prevzetih obveznosti; </w:t>
      </w:r>
    </w:p>
    <w:p w14:paraId="4A840851"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upoštevati v skladu z razpisno dokumentacijo zahteve in navodila naročnika;</w:t>
      </w:r>
    </w:p>
    <w:p w14:paraId="463FE976"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zagotoviti strokovno usposobljene delavce za vodenje, koordiniranje in izvajanje prevzetih obvez; </w:t>
      </w:r>
    </w:p>
    <w:p w14:paraId="1CEC2C23"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pri opravljanju pogodbenih del je potrebno spoštovati določila Zakona o varstvu pri delu in Zakona o varstvu osebnih podatkov. </w:t>
      </w:r>
    </w:p>
    <w:p w14:paraId="2B65ED25" w14:textId="77777777" w:rsidR="006B2A8D" w:rsidRPr="006B2A8D" w:rsidRDefault="006B2A8D" w:rsidP="006B2A8D">
      <w:pPr>
        <w:autoSpaceDE w:val="0"/>
        <w:autoSpaceDN w:val="0"/>
        <w:adjustRightInd w:val="0"/>
        <w:jc w:val="both"/>
      </w:pPr>
    </w:p>
    <w:p w14:paraId="0047614A" w14:textId="77777777" w:rsidR="006B2A8D" w:rsidRPr="006B2A8D" w:rsidRDefault="006B2A8D" w:rsidP="005A14AC">
      <w:pPr>
        <w:widowControl/>
        <w:numPr>
          <w:ilvl w:val="0"/>
          <w:numId w:val="24"/>
        </w:numPr>
        <w:spacing w:before="180"/>
        <w:ind w:left="714" w:hanging="357"/>
        <w:jc w:val="center"/>
      </w:pPr>
      <w:r w:rsidRPr="006B2A8D">
        <w:t>člen</w:t>
      </w:r>
    </w:p>
    <w:p w14:paraId="4D6BF3E0" w14:textId="77777777" w:rsidR="006B2A8D" w:rsidRPr="006B2A8D" w:rsidRDefault="006B2A8D" w:rsidP="006B2A8D">
      <w:pPr>
        <w:autoSpaceDE w:val="0"/>
        <w:autoSpaceDN w:val="0"/>
        <w:adjustRightInd w:val="0"/>
        <w:jc w:val="both"/>
        <w:rPr>
          <w:color w:val="000000"/>
        </w:rPr>
      </w:pPr>
      <w:r w:rsidRPr="006B2A8D">
        <w:rPr>
          <w:color w:val="000000"/>
        </w:rPr>
        <w:t xml:space="preserve">Naročnik se s to pogodbo zavezuje: </w:t>
      </w:r>
    </w:p>
    <w:p w14:paraId="4177C7B8"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zagotoviti zaprt prostor za odlaganje izvajalčevega orodja in opreme; </w:t>
      </w:r>
    </w:p>
    <w:p w14:paraId="2B35C2EC"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zagotoviti internetni priključek z neomejenim dostopom, ki je potreben za daljinski nadzor nad delovanjem sistema; </w:t>
      </w:r>
    </w:p>
    <w:p w14:paraId="4883B2D9"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dosledno spoštovati navodila za uporabo sistema; </w:t>
      </w:r>
    </w:p>
    <w:p w14:paraId="7F7103DF"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predati izvajalcu vso dokumentacijo, potrebno za izvršitev pogodbenih obveznosti; </w:t>
      </w:r>
    </w:p>
    <w:p w14:paraId="2DAE886F" w14:textId="77777777" w:rsidR="006B2A8D" w:rsidRPr="006B2A8D"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 xml:space="preserve">sodelovati pri količinskem in kvalitetnem pregledu opreme in jo z zapisnikom prevzeti v uporabo. </w:t>
      </w:r>
    </w:p>
    <w:p w14:paraId="1BB4DF12" w14:textId="77777777" w:rsidR="006B2A8D" w:rsidRPr="006B2A8D" w:rsidRDefault="006B2A8D" w:rsidP="006B2A8D">
      <w:pPr>
        <w:autoSpaceDE w:val="0"/>
        <w:autoSpaceDN w:val="0"/>
        <w:adjustRightInd w:val="0"/>
        <w:jc w:val="both"/>
      </w:pPr>
    </w:p>
    <w:p w14:paraId="04DE79BA" w14:textId="77777777" w:rsidR="006B2A8D" w:rsidRPr="006B2A8D" w:rsidRDefault="006B2A8D" w:rsidP="005A14AC">
      <w:pPr>
        <w:widowControl/>
        <w:numPr>
          <w:ilvl w:val="0"/>
          <w:numId w:val="24"/>
        </w:numPr>
        <w:spacing w:before="180"/>
        <w:ind w:left="714" w:hanging="357"/>
        <w:jc w:val="center"/>
      </w:pPr>
      <w:r w:rsidRPr="006B2A8D">
        <w:t>člen</w:t>
      </w:r>
    </w:p>
    <w:p w14:paraId="65F09349" w14:textId="7D5147C6" w:rsidR="006B2A8D" w:rsidRPr="00431D4E" w:rsidRDefault="00431D4E" w:rsidP="00431D4E">
      <w:pPr>
        <w:jc w:val="both"/>
        <w:rPr>
          <w:i/>
          <w:smallCaps/>
        </w:rPr>
      </w:pPr>
      <w:r w:rsidRPr="00431D4E">
        <w:rPr>
          <w:i/>
          <w:smallCaps/>
        </w:rPr>
        <w:t>Vzdrževanje sistema</w:t>
      </w:r>
    </w:p>
    <w:p w14:paraId="34CFE8DD" w14:textId="77777777" w:rsidR="00EE42EF" w:rsidRPr="006B2A8D" w:rsidRDefault="00EE42EF" w:rsidP="006B2A8D"/>
    <w:p w14:paraId="594F32A2" w14:textId="77777777" w:rsidR="006B2A8D" w:rsidRDefault="006B2A8D" w:rsidP="006B2A8D">
      <w:pPr>
        <w:autoSpaceDE w:val="0"/>
        <w:autoSpaceDN w:val="0"/>
        <w:adjustRightInd w:val="0"/>
        <w:rPr>
          <w:color w:val="000000"/>
        </w:rPr>
      </w:pPr>
      <w:r w:rsidRPr="006B2A8D">
        <w:rPr>
          <w:color w:val="000000"/>
        </w:rPr>
        <w:t xml:space="preserve">Vzdrževanje mora omogočati zagotavljanje optimalne zanesljivosti neprekinjenega delovanja sistema, ki skrbi za napaja kritične IT in druge opreme. </w:t>
      </w:r>
    </w:p>
    <w:p w14:paraId="3A412C7D" w14:textId="77777777" w:rsidR="00EE42EF" w:rsidRPr="006B2A8D" w:rsidRDefault="00EE42EF" w:rsidP="006B2A8D">
      <w:pPr>
        <w:autoSpaceDE w:val="0"/>
        <w:autoSpaceDN w:val="0"/>
        <w:adjustRightInd w:val="0"/>
        <w:rPr>
          <w:color w:val="000000"/>
        </w:rPr>
      </w:pPr>
    </w:p>
    <w:p w14:paraId="4E5645E5" w14:textId="715495BE" w:rsidR="006B2A8D" w:rsidRPr="006B2A8D" w:rsidRDefault="006B2A8D" w:rsidP="006B2A8D">
      <w:pPr>
        <w:autoSpaceDE w:val="0"/>
        <w:autoSpaceDN w:val="0"/>
        <w:adjustRightInd w:val="0"/>
        <w:rPr>
          <w:color w:val="000000"/>
        </w:rPr>
      </w:pPr>
      <w:r w:rsidRPr="006B2A8D">
        <w:rPr>
          <w:color w:val="000000"/>
        </w:rPr>
        <w:t>Vzdrževanje zajema</w:t>
      </w:r>
      <w:r w:rsidR="00EE42EF">
        <w:rPr>
          <w:color w:val="000000"/>
        </w:rPr>
        <w:t>:</w:t>
      </w:r>
    </w:p>
    <w:p w14:paraId="5EC4423F"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preventivni vzdrževalni pregled enkrat letno, ki se praviloma izvaja med običajnim delovnim časom,</w:t>
      </w:r>
    </w:p>
    <w:p w14:paraId="2A2E65D8"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poročilo o preventivnem vzdrževanju s priporočilom,</w:t>
      </w:r>
    </w:p>
    <w:p w14:paraId="5105EC14"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korektivno vzdrževanje,</w:t>
      </w:r>
    </w:p>
    <w:p w14:paraId="6B3EA895" w14:textId="77777777" w:rsidR="006B2A8D" w:rsidRPr="00EE42EF" w:rsidRDefault="006B2A8D" w:rsidP="005A14AC">
      <w:pPr>
        <w:pStyle w:val="Odstavekseznama"/>
        <w:numPr>
          <w:ilvl w:val="0"/>
          <w:numId w:val="39"/>
        </w:numPr>
        <w:autoSpaceDE w:val="0"/>
        <w:autoSpaceDN w:val="0"/>
        <w:adjustRightInd w:val="0"/>
        <w:spacing w:before="60" w:after="60"/>
        <w:ind w:left="357" w:hanging="357"/>
        <w:jc w:val="both"/>
        <w:rPr>
          <w:rFonts w:ascii="Arial" w:hAnsi="Arial" w:cs="Arial"/>
        </w:rPr>
      </w:pPr>
      <w:r w:rsidRPr="00EE42EF">
        <w:rPr>
          <w:rFonts w:ascii="Arial" w:hAnsi="Arial" w:cs="Arial"/>
        </w:rPr>
        <w:t>programske posodobitve.</w:t>
      </w:r>
    </w:p>
    <w:p w14:paraId="5DD65CDB" w14:textId="77777777" w:rsidR="006B2A8D" w:rsidRPr="006B2A8D" w:rsidRDefault="006B2A8D" w:rsidP="006B2A8D"/>
    <w:p w14:paraId="03B519CD" w14:textId="77777777" w:rsidR="006B2A8D" w:rsidRPr="006B2A8D" w:rsidRDefault="006B2A8D" w:rsidP="006B2A8D">
      <w:r w:rsidRPr="006B2A8D">
        <w:t>Izvajalec v vzdrževanje prevzema obstoječe naprave naročnika in vanj vključuje nove naprave.</w:t>
      </w:r>
    </w:p>
    <w:p w14:paraId="55AB7196" w14:textId="77777777" w:rsidR="006B2A8D" w:rsidRPr="006B2A8D" w:rsidRDefault="006B2A8D" w:rsidP="006B2A8D">
      <w:pPr>
        <w:autoSpaceDE w:val="0"/>
        <w:autoSpaceDN w:val="0"/>
        <w:adjustRightInd w:val="0"/>
        <w:jc w:val="both"/>
      </w:pPr>
    </w:p>
    <w:p w14:paraId="2D317676" w14:textId="182B4E50" w:rsidR="006B2A8D" w:rsidRPr="00DF0F54" w:rsidRDefault="006B2A8D" w:rsidP="00DF0F54">
      <w:r w:rsidRPr="00DF0F54">
        <w:t xml:space="preserve">Vzdrževanje je podrobneje opredeljeno v Prilogi </w:t>
      </w:r>
      <w:r w:rsidR="00DF0F54" w:rsidRPr="00DF0F54">
        <w:t>2</w:t>
      </w:r>
      <w:r w:rsidRPr="00DF0F54">
        <w:t>.</w:t>
      </w:r>
    </w:p>
    <w:p w14:paraId="5D9A6714" w14:textId="77777777" w:rsidR="006B2A8D" w:rsidRPr="006B2A8D" w:rsidRDefault="006B2A8D" w:rsidP="006B2A8D">
      <w:pPr>
        <w:autoSpaceDE w:val="0"/>
        <w:autoSpaceDN w:val="0"/>
        <w:adjustRightInd w:val="0"/>
        <w:jc w:val="both"/>
      </w:pPr>
    </w:p>
    <w:p w14:paraId="07715EC8" w14:textId="77777777" w:rsidR="006B2A8D" w:rsidRPr="006B2A8D" w:rsidRDefault="006B2A8D" w:rsidP="005A14AC">
      <w:pPr>
        <w:widowControl/>
        <w:numPr>
          <w:ilvl w:val="0"/>
          <w:numId w:val="24"/>
        </w:numPr>
        <w:spacing w:before="180"/>
        <w:ind w:left="714" w:hanging="357"/>
        <w:jc w:val="center"/>
      </w:pPr>
      <w:r w:rsidRPr="006B2A8D">
        <w:t>člen</w:t>
      </w:r>
    </w:p>
    <w:p w14:paraId="234DE371" w14:textId="77777777" w:rsidR="006B2A8D" w:rsidRDefault="006B2A8D" w:rsidP="006B2A8D">
      <w:pPr>
        <w:jc w:val="both"/>
        <w:rPr>
          <w:rFonts w:eastAsia="Times"/>
          <w:lang w:eastAsia="pl-PL"/>
        </w:rPr>
      </w:pPr>
      <w:bookmarkStart w:id="5" w:name="_Hlk8380935"/>
      <w:r w:rsidRPr="006B2A8D">
        <w:rPr>
          <w:rFonts w:eastAsia="Times"/>
          <w:lang w:eastAsia="pl-PL"/>
        </w:rPr>
        <w:t xml:space="preserve">Pogodbeni stranki se dogovorita, da so cene za čas trajanja te pogodbe fiksne. </w:t>
      </w:r>
    </w:p>
    <w:p w14:paraId="7011727D" w14:textId="77777777" w:rsidR="00EE42EF" w:rsidRPr="006B2A8D" w:rsidRDefault="00EE42EF" w:rsidP="006B2A8D">
      <w:pPr>
        <w:jc w:val="both"/>
        <w:rPr>
          <w:rFonts w:eastAsia="Times"/>
          <w:b/>
          <w:lang w:val="es-ES" w:eastAsia="pl-PL"/>
        </w:rPr>
      </w:pPr>
    </w:p>
    <w:bookmarkEnd w:id="5"/>
    <w:p w14:paraId="7E1B3625" w14:textId="77777777" w:rsidR="006B2A8D" w:rsidRDefault="006B2A8D" w:rsidP="006B2A8D">
      <w:pPr>
        <w:jc w:val="both"/>
        <w:rPr>
          <w:snapToGrid w:val="0"/>
        </w:rPr>
      </w:pPr>
      <w:r w:rsidRPr="006B2A8D">
        <w:t xml:space="preserve">Izvajalec lahko račun za opravljeno delo izstavi po obojestranskem podpisu prevzemnega zapisnika </w:t>
      </w:r>
      <w:proofErr w:type="spellStart"/>
      <w:r w:rsidRPr="006B2A8D">
        <w:t>oz</w:t>
      </w:r>
      <w:proofErr w:type="spellEnd"/>
      <w:r w:rsidRPr="006B2A8D">
        <w:t xml:space="preserve"> delovnega naloga po opravljenih vzdrževalnih delih. Naročnik se obveže obveznosti poravnati v 30. dneh po prejemu računa na transakcijski račun izvajalca št.</w:t>
      </w:r>
      <w:r w:rsidRPr="006B2A8D">
        <w:rPr>
          <w:snapToGrid w:val="0"/>
        </w:rPr>
        <w:t xml:space="preserve"> ___________________________________, odprt pri banki __________________________</w:t>
      </w:r>
    </w:p>
    <w:p w14:paraId="1A1E4D9D" w14:textId="77777777" w:rsidR="00EE42EF" w:rsidRPr="006B2A8D" w:rsidRDefault="00EE42EF" w:rsidP="006B2A8D">
      <w:pPr>
        <w:jc w:val="both"/>
        <w:rPr>
          <w:snapToGrid w:val="0"/>
        </w:rPr>
      </w:pPr>
    </w:p>
    <w:p w14:paraId="74F9304F" w14:textId="77777777" w:rsidR="006B2A8D" w:rsidRDefault="006B2A8D" w:rsidP="006B2A8D">
      <w:pPr>
        <w:jc w:val="both"/>
        <w:rPr>
          <w:snapToGrid w:val="0"/>
        </w:rPr>
      </w:pPr>
      <w:r w:rsidRPr="006B2A8D">
        <w:t xml:space="preserve">DDV se obračuna skladno z veljavno davčno stopnjo v skladu z vsakokratno veljavno zakonodajo, ki ureja davek na dodano vrednost. </w:t>
      </w:r>
      <w:r w:rsidRPr="006B2A8D">
        <w:rPr>
          <w:snapToGrid w:val="0"/>
        </w:rPr>
        <w:t xml:space="preserve">Do popolnega poplačila kupnine naročnik v nobenem primeru ne sme dobavljene naprave zastaviti ali kako drugače obremeniti. </w:t>
      </w:r>
    </w:p>
    <w:p w14:paraId="02B3491C" w14:textId="77777777" w:rsidR="00EE42EF" w:rsidRPr="006B2A8D" w:rsidRDefault="00EE42EF" w:rsidP="006B2A8D">
      <w:pPr>
        <w:jc w:val="both"/>
        <w:rPr>
          <w:snapToGrid w:val="0"/>
        </w:rPr>
      </w:pPr>
    </w:p>
    <w:p w14:paraId="16BF451B" w14:textId="77777777" w:rsidR="006B2A8D" w:rsidRDefault="006B2A8D" w:rsidP="006B2A8D">
      <w:pPr>
        <w:jc w:val="both"/>
        <w:rPr>
          <w:rFonts w:eastAsia="Times"/>
          <w:lang w:eastAsia="pl-PL"/>
        </w:rPr>
      </w:pPr>
      <w:r w:rsidRPr="006B2A8D">
        <w:rPr>
          <w:rFonts w:eastAsia="Times"/>
          <w:lang w:eastAsia="pl-PL"/>
        </w:rPr>
        <w:t>V primeru zamude pri plačilu lahko izvajalec zaračuna zakonite zamudne obresti.</w:t>
      </w:r>
    </w:p>
    <w:p w14:paraId="62CE0C8D" w14:textId="77777777" w:rsidR="00EE42EF" w:rsidRPr="006B2A8D" w:rsidRDefault="00EE42EF" w:rsidP="006B2A8D">
      <w:pPr>
        <w:jc w:val="both"/>
        <w:rPr>
          <w:rFonts w:eastAsia="Times"/>
          <w:lang w:eastAsia="pl-PL"/>
        </w:rPr>
      </w:pPr>
    </w:p>
    <w:p w14:paraId="6602FDF9" w14:textId="77777777" w:rsidR="002953C9" w:rsidRPr="006B2A8D" w:rsidRDefault="002953C9" w:rsidP="006B2A8D">
      <w:pPr>
        <w:jc w:val="both"/>
      </w:pPr>
      <w:r w:rsidRPr="006B2A8D">
        <w:lastRenderedPageBreak/>
        <w:t>Izvajalec bo izstavljal elektronske račune, vse skladno z navodili naročnika za pripravo elektronskega računa (</w:t>
      </w:r>
      <w:hyperlink r:id="rId11" w:history="1">
        <w:r w:rsidRPr="006B2A8D">
          <w:rPr>
            <w:rStyle w:val="Hiperpovezava"/>
          </w:rPr>
          <w:t>https://www.lekarnaljubljana.si/lekarna-ljubljana/o-lekarni-ljubljana/eracun</w:t>
        </w:r>
      </w:hyperlink>
      <w:r w:rsidRPr="006B2A8D">
        <w:t>).</w:t>
      </w:r>
    </w:p>
    <w:p w14:paraId="1BD6250E" w14:textId="77777777" w:rsidR="002953C9" w:rsidRPr="006B2A8D" w:rsidRDefault="002953C9" w:rsidP="006B2A8D">
      <w:pPr>
        <w:jc w:val="both"/>
      </w:pPr>
    </w:p>
    <w:p w14:paraId="01585DA3" w14:textId="77777777" w:rsidR="002953C9" w:rsidRPr="006B2A8D" w:rsidRDefault="002953C9" w:rsidP="006B2A8D">
      <w:pPr>
        <w:jc w:val="both"/>
      </w:pPr>
      <w:r w:rsidRPr="006B2A8D">
        <w:t>V primeru zamude pri plačilu lahko izvajalec zaračuna zakonite zamudne obresti.</w:t>
      </w:r>
    </w:p>
    <w:p w14:paraId="360CD7A2" w14:textId="77777777" w:rsidR="002953C9" w:rsidRPr="00C106FE" w:rsidRDefault="002953C9" w:rsidP="002953C9">
      <w:pPr>
        <w:jc w:val="both"/>
      </w:pPr>
    </w:p>
    <w:p w14:paraId="25B93C25" w14:textId="77777777" w:rsidR="002953C9" w:rsidRPr="00EE42EF" w:rsidRDefault="002953C9" w:rsidP="005A14AC">
      <w:pPr>
        <w:widowControl/>
        <w:numPr>
          <w:ilvl w:val="0"/>
          <w:numId w:val="24"/>
        </w:numPr>
        <w:spacing w:before="180"/>
        <w:ind w:left="714" w:hanging="357"/>
        <w:jc w:val="center"/>
      </w:pPr>
      <w:r w:rsidRPr="00EE42EF">
        <w:t>člen</w:t>
      </w:r>
    </w:p>
    <w:p w14:paraId="309D9237" w14:textId="77777777" w:rsidR="00EE42EF" w:rsidRPr="00431D4E" w:rsidRDefault="00EE42EF" w:rsidP="00EE42EF">
      <w:pPr>
        <w:jc w:val="both"/>
        <w:rPr>
          <w:i/>
          <w:smallCaps/>
        </w:rPr>
      </w:pPr>
      <w:r w:rsidRPr="00431D4E">
        <w:rPr>
          <w:i/>
          <w:smallCaps/>
        </w:rPr>
        <w:t>Finančno zavarovanje dobre izvedbe pogodbenih obveznosti:</w:t>
      </w:r>
    </w:p>
    <w:p w14:paraId="27FF1023" w14:textId="26565CE6" w:rsidR="00EE42EF" w:rsidRDefault="00EE42EF" w:rsidP="00EE42EF">
      <w:pPr>
        <w:jc w:val="both"/>
      </w:pPr>
      <w:r w:rsidRPr="00EE42EF">
        <w:t xml:space="preserve">Izvajalec mora ob podpisu pogodbe naročniku za dobro in pravočasno izvedbo posla predložiti finančno zavarovanje </w:t>
      </w:r>
      <w:r w:rsidRPr="00F219F8">
        <w:t xml:space="preserve">v višini </w:t>
      </w:r>
      <w:r w:rsidR="00431D4E" w:rsidRPr="00F219F8">
        <w:t>5</w:t>
      </w:r>
      <w:r w:rsidRPr="00F219F8">
        <w:t xml:space="preserve"> % pogodbene vrednosti</w:t>
      </w:r>
      <w:r w:rsidRPr="00EE42EF">
        <w:t>. Finančno zavarovanje mora veljati še 30 dni po izteku veljavnosti pogodbe.</w:t>
      </w:r>
    </w:p>
    <w:p w14:paraId="57AF2702" w14:textId="77777777" w:rsidR="00431D4E" w:rsidRPr="00EE42EF" w:rsidRDefault="00431D4E" w:rsidP="00EE42EF">
      <w:pPr>
        <w:jc w:val="both"/>
      </w:pPr>
    </w:p>
    <w:p w14:paraId="7F1AE57A" w14:textId="77777777" w:rsidR="00EE42EF" w:rsidRDefault="00EE42EF" w:rsidP="00EE42EF">
      <w:pPr>
        <w:jc w:val="both"/>
      </w:pPr>
      <w:r w:rsidRPr="00EE42EF">
        <w:t xml:space="preserve">Predložitev finančnega zavarovanja je pogoj, da postane pogodba veljavna. </w:t>
      </w:r>
    </w:p>
    <w:p w14:paraId="023121E7" w14:textId="77777777" w:rsidR="00431D4E" w:rsidRPr="00EE42EF" w:rsidRDefault="00431D4E" w:rsidP="00EE42EF">
      <w:pPr>
        <w:jc w:val="both"/>
      </w:pPr>
    </w:p>
    <w:p w14:paraId="45E2868F" w14:textId="77777777" w:rsidR="00EE42EF" w:rsidRDefault="00EE42EF" w:rsidP="00EE42EF">
      <w:pPr>
        <w:jc w:val="both"/>
      </w:pPr>
      <w:r w:rsidRPr="00EE42EF">
        <w:t>Naročnik ima pravico finančno zavarovanje unovčiti v primeru, da izvajalec krši pogodbena določila in sprejete razpisne pogoje.</w:t>
      </w:r>
    </w:p>
    <w:p w14:paraId="7E8EF271" w14:textId="77777777" w:rsidR="00431D4E" w:rsidRPr="00EE42EF" w:rsidRDefault="00431D4E" w:rsidP="00EE42EF">
      <w:pPr>
        <w:jc w:val="both"/>
      </w:pPr>
    </w:p>
    <w:p w14:paraId="1E5104ED" w14:textId="77777777" w:rsidR="00EE42EF" w:rsidRPr="00431D4E" w:rsidRDefault="00EE42EF" w:rsidP="00EE42EF">
      <w:pPr>
        <w:jc w:val="both"/>
        <w:rPr>
          <w:i/>
          <w:smallCaps/>
        </w:rPr>
      </w:pPr>
      <w:r w:rsidRPr="00431D4E">
        <w:rPr>
          <w:i/>
          <w:smallCaps/>
        </w:rPr>
        <w:t>Finančno zavarovanje za odpravo napak v garancijskem roku</w:t>
      </w:r>
    </w:p>
    <w:p w14:paraId="25661C1F" w14:textId="77777777" w:rsidR="00431D4E" w:rsidRDefault="00EE42EF" w:rsidP="00EE42EF">
      <w:pPr>
        <w:spacing w:after="120"/>
        <w:jc w:val="both"/>
      </w:pPr>
      <w:r w:rsidRPr="00EE42EF">
        <w:t xml:space="preserve">Izvajalec mora ob dobavi in namestitvi sistema ali izvedbi elektro inštalacijskih del naročniku za odpravo napak v garancijskem roku predložiti finančno zavarovanje v višini 5 % pogodbene vrednosti. </w:t>
      </w:r>
    </w:p>
    <w:p w14:paraId="2536BDEF" w14:textId="2FA699C6" w:rsidR="00EE42EF" w:rsidRDefault="00EE42EF" w:rsidP="00EE42EF">
      <w:pPr>
        <w:spacing w:after="120"/>
        <w:jc w:val="both"/>
      </w:pPr>
      <w:r w:rsidRPr="00EE42EF">
        <w:t>Finančno zavarovanje mora veljati še 30 dni po izteku garancijskega roka.</w:t>
      </w:r>
    </w:p>
    <w:p w14:paraId="27B17495" w14:textId="77777777" w:rsidR="00431D4E" w:rsidRPr="00EE42EF" w:rsidRDefault="00431D4E" w:rsidP="00EE42EF">
      <w:pPr>
        <w:spacing w:after="120"/>
        <w:jc w:val="both"/>
      </w:pPr>
    </w:p>
    <w:p w14:paraId="40213864" w14:textId="77777777" w:rsidR="00EE42EF" w:rsidRPr="00EE42EF" w:rsidRDefault="00EE42EF" w:rsidP="005A14AC">
      <w:pPr>
        <w:widowControl/>
        <w:numPr>
          <w:ilvl w:val="0"/>
          <w:numId w:val="24"/>
        </w:numPr>
        <w:spacing w:before="180"/>
        <w:ind w:left="714" w:hanging="357"/>
        <w:jc w:val="center"/>
      </w:pPr>
      <w:r w:rsidRPr="00EE42EF">
        <w:t xml:space="preserve">člen </w:t>
      </w:r>
    </w:p>
    <w:p w14:paraId="557D2181" w14:textId="77777777" w:rsidR="00EE42EF" w:rsidRPr="00EE42EF" w:rsidRDefault="00EE42EF" w:rsidP="00EE42EF">
      <w:pPr>
        <w:autoSpaceDE w:val="0"/>
        <w:autoSpaceDN w:val="0"/>
        <w:adjustRightInd w:val="0"/>
        <w:jc w:val="both"/>
        <w:rPr>
          <w:color w:val="000000"/>
        </w:rPr>
      </w:pPr>
      <w:r w:rsidRPr="00EE42EF">
        <w:rPr>
          <w:color w:val="000000"/>
        </w:rPr>
        <w:t xml:space="preserve">Pogodbeni stranki sta sporazumni, da lahko naročnik odstopi od pogodbe: </w:t>
      </w:r>
    </w:p>
    <w:p w14:paraId="3C7B2F26" w14:textId="77777777"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 xml:space="preserve">če izvajalec po svoji krivdi zamuja z dobavo sistema ali izvedbo elektro inštalacij več kot 3 mesece od naročila; </w:t>
      </w:r>
    </w:p>
    <w:p w14:paraId="5CCCA41D" w14:textId="77777777"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če izvajalec po svoji krivdi ne izvaja vzdrževanja skladno s to pogodbo, določili razpisne dokumentacije in v dogovorjenih rokih;</w:t>
      </w:r>
    </w:p>
    <w:p w14:paraId="31C0C82C" w14:textId="77777777"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 xml:space="preserve">če izven pogodbeno dogovorjenih pogojev in brez soglasja naročnika dobavo odstopi podizvajalcem, ki niso navedeni v ponudbi izvajalca ali naročnik za vključitev v dela po tej pogodbi ne da soglasje na podizvajalca. </w:t>
      </w:r>
    </w:p>
    <w:p w14:paraId="39FEE0DA" w14:textId="77777777" w:rsidR="00431D4E" w:rsidRPr="00EE42EF" w:rsidRDefault="00431D4E" w:rsidP="00EE42EF">
      <w:pPr>
        <w:jc w:val="both"/>
      </w:pPr>
    </w:p>
    <w:p w14:paraId="3A33A058" w14:textId="015FC7C6" w:rsidR="00EE42EF" w:rsidRDefault="00EE42EF" w:rsidP="00EE42EF">
      <w:pPr>
        <w:autoSpaceDE w:val="0"/>
        <w:autoSpaceDN w:val="0"/>
        <w:adjustRightInd w:val="0"/>
        <w:jc w:val="both"/>
        <w:rPr>
          <w:color w:val="000000"/>
        </w:rPr>
      </w:pPr>
      <w:r w:rsidRPr="00EE42EF">
        <w:rPr>
          <w:color w:val="000000"/>
        </w:rPr>
        <w:t xml:space="preserve">Odpoved pogodbe mora biti pisna. V odpovedi pogodbe mora biti točno navedeno, na podlagi česa se pogodba prekinja. </w:t>
      </w:r>
    </w:p>
    <w:p w14:paraId="0DA5E08B" w14:textId="77777777" w:rsidR="00431D4E" w:rsidRPr="00EE42EF" w:rsidRDefault="00431D4E" w:rsidP="00EE42EF">
      <w:pPr>
        <w:autoSpaceDE w:val="0"/>
        <w:autoSpaceDN w:val="0"/>
        <w:adjustRightInd w:val="0"/>
        <w:jc w:val="both"/>
        <w:rPr>
          <w:color w:val="000000"/>
        </w:rPr>
      </w:pPr>
    </w:p>
    <w:p w14:paraId="699B13ED" w14:textId="77777777" w:rsidR="00EE42EF" w:rsidRDefault="00EE42EF" w:rsidP="00EE42EF">
      <w:pPr>
        <w:jc w:val="both"/>
        <w:rPr>
          <w:color w:val="000000"/>
        </w:rPr>
      </w:pPr>
      <w:r w:rsidRPr="00EE42EF">
        <w:rPr>
          <w:color w:val="000000"/>
        </w:rPr>
        <w:t xml:space="preserve">Če pride do prekinitve te pogodbe po krivdi izvajalca, naročnik nima nobenih finančnih obveznosti ne glede na obseg opravljenih del. </w:t>
      </w:r>
    </w:p>
    <w:p w14:paraId="40432A65" w14:textId="77777777" w:rsidR="00431D4E" w:rsidRPr="00EE42EF" w:rsidRDefault="00431D4E" w:rsidP="00EE42EF">
      <w:pPr>
        <w:jc w:val="both"/>
        <w:rPr>
          <w:color w:val="000000"/>
        </w:rPr>
      </w:pPr>
    </w:p>
    <w:p w14:paraId="7D5861A1" w14:textId="77777777" w:rsidR="00EE42EF" w:rsidRDefault="00EE42EF" w:rsidP="00EE42EF">
      <w:pPr>
        <w:jc w:val="both"/>
      </w:pPr>
      <w:r w:rsidRPr="00EE42EF">
        <w:t>V primeru odstopa od pogodbe bo naročnik unovčil finančno zavarovanje za dobro izvedbo pogodbenih obveznosti.</w:t>
      </w:r>
    </w:p>
    <w:p w14:paraId="7E99A03E" w14:textId="77777777" w:rsidR="00431D4E" w:rsidRPr="00EE42EF" w:rsidRDefault="00431D4E" w:rsidP="00EE42EF">
      <w:pPr>
        <w:jc w:val="both"/>
      </w:pPr>
    </w:p>
    <w:p w14:paraId="42A66B54" w14:textId="77777777" w:rsidR="00EE42EF" w:rsidRDefault="00EE42EF" w:rsidP="00EE42EF">
      <w:pPr>
        <w:jc w:val="both"/>
      </w:pPr>
      <w:r w:rsidRPr="00EE42EF">
        <w:t>Ne glede na gornje določbe lahko naročnik odstopi od pogodbe v roku enega meseca po pisni odpovedi.</w:t>
      </w:r>
    </w:p>
    <w:p w14:paraId="2C685FBD" w14:textId="77777777" w:rsidR="00431D4E" w:rsidRPr="00EE42EF" w:rsidRDefault="00431D4E" w:rsidP="00EE42EF">
      <w:pPr>
        <w:jc w:val="both"/>
      </w:pPr>
    </w:p>
    <w:p w14:paraId="32392C16" w14:textId="77777777" w:rsidR="00EE42EF" w:rsidRPr="00EE42EF" w:rsidRDefault="00EE42EF" w:rsidP="005A14AC">
      <w:pPr>
        <w:widowControl/>
        <w:numPr>
          <w:ilvl w:val="0"/>
          <w:numId w:val="24"/>
        </w:numPr>
        <w:spacing w:before="180"/>
        <w:ind w:left="714" w:hanging="357"/>
        <w:jc w:val="center"/>
      </w:pPr>
      <w:r w:rsidRPr="00EE42EF">
        <w:t xml:space="preserve">člen </w:t>
      </w:r>
    </w:p>
    <w:p w14:paraId="565D14DE" w14:textId="01903D7E" w:rsidR="00EE42EF" w:rsidRPr="00431D4E" w:rsidRDefault="00431D4E" w:rsidP="00EE42EF">
      <w:pPr>
        <w:jc w:val="both"/>
        <w:rPr>
          <w:smallCaps/>
        </w:rPr>
      </w:pPr>
      <w:r w:rsidRPr="00431D4E">
        <w:rPr>
          <w:smallCaps/>
        </w:rPr>
        <w:t>Zaupnost</w:t>
      </w:r>
    </w:p>
    <w:p w14:paraId="4BF6706C" w14:textId="77777777" w:rsidR="00EE42EF" w:rsidRDefault="00EE42EF" w:rsidP="00EE42EF">
      <w:pPr>
        <w:jc w:val="both"/>
      </w:pPr>
      <w:r w:rsidRPr="00EE42EF">
        <w:t xml:space="preserve">Izvajalec si pridržuje popolno in izključno </w:t>
      </w:r>
      <w:proofErr w:type="spellStart"/>
      <w:r w:rsidRPr="00EE42EF">
        <w:t>imetništvo</w:t>
      </w:r>
      <w:proofErr w:type="spellEnd"/>
      <w:r w:rsidRPr="00EE42EF">
        <w:t xml:space="preserve"> vseh svojih pravic intelektualne lastnine v zvezi s storitvami vzdrževanja in njihovim zagotavljanjem, vključno s programsko opremo, tehnologijo, patentiranim ali </w:t>
      </w:r>
      <w:proofErr w:type="spellStart"/>
      <w:r w:rsidRPr="00EE42EF">
        <w:t>nepatentiranim</w:t>
      </w:r>
      <w:proofErr w:type="spellEnd"/>
      <w:r w:rsidRPr="00EE42EF">
        <w:t xml:space="preserve"> znanjem in izkušnjami ter vsemi dokumenti, posredovanimi naročniku (vključno z načrti, študijami, dokumentacijo in tehničnimi priročniki). </w:t>
      </w:r>
    </w:p>
    <w:p w14:paraId="5F27783C" w14:textId="77777777" w:rsidR="00431D4E" w:rsidRPr="00EE42EF" w:rsidRDefault="00431D4E" w:rsidP="00EE42EF">
      <w:pPr>
        <w:jc w:val="both"/>
      </w:pPr>
    </w:p>
    <w:p w14:paraId="4843CF07" w14:textId="77777777" w:rsidR="00EE42EF" w:rsidRDefault="00EE42EF" w:rsidP="00EE42EF">
      <w:pPr>
        <w:jc w:val="both"/>
      </w:pPr>
      <w:r w:rsidRPr="00EE42EF">
        <w:t xml:space="preserve">Vendar pa izvajalec v času trajanja Pogodbe o storitvah vzdrževanja in po njenem prenehanju, ne glede na razlog, naročniku daje pravico, da v svoji organizaciji uporablja in reproducira revizijska in študijska poročila ter dokumente, ki so nastali kot del Pogodbe o storitvah vzdrževanja, za lastno uporabo opreme in/ali naprav, na katerih je bila storitev opravljena. </w:t>
      </w:r>
    </w:p>
    <w:p w14:paraId="11B4A071" w14:textId="77777777" w:rsidR="00431D4E" w:rsidRPr="00EE42EF" w:rsidRDefault="00431D4E" w:rsidP="00EE42EF">
      <w:pPr>
        <w:jc w:val="both"/>
      </w:pPr>
    </w:p>
    <w:p w14:paraId="6C6A19AE" w14:textId="77777777" w:rsidR="00EE42EF" w:rsidRPr="00EE42EF" w:rsidRDefault="00EE42EF" w:rsidP="00EE42EF">
      <w:pPr>
        <w:jc w:val="both"/>
      </w:pPr>
      <w:r w:rsidRPr="00EE42EF">
        <w:t xml:space="preserve">Naročnik obdrži popolno in izključno </w:t>
      </w:r>
      <w:proofErr w:type="spellStart"/>
      <w:r w:rsidRPr="00EE42EF">
        <w:t>imetništvo</w:t>
      </w:r>
      <w:proofErr w:type="spellEnd"/>
      <w:r w:rsidRPr="00EE42EF">
        <w:t xml:space="preserve"> vseh svojih pravic intelektualne lastnine. Naročnik v času trajanja Pogodbe o storitvah vzdrževanja izvajalcu daje pravico do uporabe in razmnoževanja dokumentov, ki so potrebni za samo opravljanje storitev vzdrževanja, znotraj njene organizacije. </w:t>
      </w:r>
    </w:p>
    <w:p w14:paraId="3D6815C2" w14:textId="77777777" w:rsidR="00EE42EF" w:rsidRDefault="00EE42EF" w:rsidP="00EE42EF">
      <w:pPr>
        <w:jc w:val="both"/>
      </w:pPr>
      <w:r w:rsidRPr="00EE42EF">
        <w:t xml:space="preserve">Nobena od pogodbenic ne sme brez predhodnega dovoljenja druge pogodbenice uporabljati njenega korporativnega ali komercialnega imena ali njenih blagovnih znamk kot komercialne reference na kateremkoli komunikacijskem mediju. </w:t>
      </w:r>
    </w:p>
    <w:p w14:paraId="7AFC910F" w14:textId="77777777" w:rsidR="00431D4E" w:rsidRPr="00EE42EF" w:rsidRDefault="00431D4E" w:rsidP="00EE42EF">
      <w:pPr>
        <w:jc w:val="both"/>
      </w:pPr>
    </w:p>
    <w:p w14:paraId="5D177C88" w14:textId="77777777" w:rsidR="00EE42EF" w:rsidRDefault="00EE42EF" w:rsidP="00EE42EF">
      <w:pPr>
        <w:jc w:val="both"/>
      </w:pPr>
      <w:r w:rsidRPr="00EE42EF">
        <w:t xml:space="preserve">Pogodbenici se zavezujeta, da bosta (i) sprejeli vse potrebne ukrepe za zagotovitev zaupne obravnave vseh informacij ali podatkov, ki jih druga pogodbenica sporoči v kakršnikoli obliki (vključno ustno, pisno ali v elektronski obliki) za namen storitve, za čas trajanja Pogodbe o storitvah vzdrževanja in še pet (5) let po njenem prenehanju ter (ii) na prvo zahtevo uničili katerikoli dokument, zaupne ali druge narave, ki ga ji je prostovoljno ali neprostovoljno posredovala druga pogodbenica, in to brez zahteve po nadomestilu. Za izpolnitev teh svojih obveznosti pogodbenici druga drugi odškodninsko odgovarjata. </w:t>
      </w:r>
    </w:p>
    <w:p w14:paraId="66FD7017" w14:textId="77777777" w:rsidR="00431D4E" w:rsidRPr="00EE42EF" w:rsidRDefault="00431D4E" w:rsidP="00EE42EF">
      <w:pPr>
        <w:jc w:val="both"/>
      </w:pPr>
    </w:p>
    <w:p w14:paraId="69114B10" w14:textId="77777777" w:rsidR="00EE42EF" w:rsidRPr="00EE42EF" w:rsidRDefault="00EE42EF" w:rsidP="005A14AC">
      <w:pPr>
        <w:widowControl/>
        <w:numPr>
          <w:ilvl w:val="0"/>
          <w:numId w:val="24"/>
        </w:numPr>
        <w:spacing w:before="180"/>
        <w:ind w:left="714" w:hanging="357"/>
        <w:jc w:val="center"/>
      </w:pPr>
      <w:r w:rsidRPr="00EE42EF">
        <w:t xml:space="preserve">člen </w:t>
      </w:r>
    </w:p>
    <w:p w14:paraId="5779A6F6" w14:textId="29AFE3FD" w:rsidR="00EE42EF" w:rsidRPr="00431D4E" w:rsidRDefault="00431D4E" w:rsidP="00EE42EF">
      <w:pPr>
        <w:jc w:val="both"/>
        <w:rPr>
          <w:smallCaps/>
        </w:rPr>
      </w:pPr>
      <w:r w:rsidRPr="00431D4E">
        <w:rPr>
          <w:smallCaps/>
        </w:rPr>
        <w:t>Odgovornost izvajalca</w:t>
      </w:r>
    </w:p>
    <w:p w14:paraId="710718C3" w14:textId="77777777" w:rsidR="00EE42EF" w:rsidRDefault="00EE42EF" w:rsidP="00EE42EF">
      <w:pPr>
        <w:jc w:val="both"/>
      </w:pPr>
      <w:r w:rsidRPr="00EE42EF">
        <w:t xml:space="preserve">Izvajalec je odgovoren le za škodo, povzročeno naklepno ali iz hude malomarnosti, odgovornost za škodo zaradi lahke malomarnosti pa je izključena. </w:t>
      </w:r>
    </w:p>
    <w:p w14:paraId="747C949D" w14:textId="77777777" w:rsidR="00431D4E" w:rsidRPr="00EE42EF" w:rsidRDefault="00431D4E" w:rsidP="00EE42EF">
      <w:pPr>
        <w:jc w:val="both"/>
      </w:pPr>
    </w:p>
    <w:p w14:paraId="384DD22C" w14:textId="77777777" w:rsidR="00EE42EF" w:rsidRDefault="00EE42EF" w:rsidP="00EE42EF">
      <w:pPr>
        <w:jc w:val="both"/>
      </w:pPr>
      <w:r w:rsidRPr="00EE42EF">
        <w:t xml:space="preserve">Izvajalec odgovarja le za (i) telesne poškodbe ter (ii) neposredno in predvidljivo materialno škodo, ki jo utrpi naročnik zaradi napake, za katero je odgovoren izvajalec in nastane pri izvajanju njenih pogodbenih obveznosti. Izvajalec ni odgovoren za operativno izgubo, zmanjšanje prometa, izgubo dobička in/ali izgubo podatkov, za posredno ali posledično (refleksno) škodo, in je njena odgovornost za te škode izrecno izključena. </w:t>
      </w:r>
    </w:p>
    <w:p w14:paraId="3DB5BDB4" w14:textId="77777777" w:rsidR="00431D4E" w:rsidRPr="00EE42EF" w:rsidRDefault="00431D4E" w:rsidP="00EE42EF">
      <w:pPr>
        <w:jc w:val="both"/>
      </w:pPr>
    </w:p>
    <w:p w14:paraId="1C84BA07" w14:textId="77777777" w:rsidR="00EE42EF" w:rsidRDefault="00EE42EF" w:rsidP="00EE42EF">
      <w:pPr>
        <w:jc w:val="both"/>
      </w:pPr>
      <w:r w:rsidRPr="00EE42EF">
        <w:t xml:space="preserve">Odgovornost izvajalca je strogo omejena na obveznosti, ki so izrecno navedene v tej pogodbi skupaj s prilogami.  </w:t>
      </w:r>
    </w:p>
    <w:p w14:paraId="021477E6" w14:textId="77777777" w:rsidR="00431D4E" w:rsidRPr="00EE42EF" w:rsidRDefault="00431D4E" w:rsidP="00EE42EF">
      <w:pPr>
        <w:jc w:val="both"/>
      </w:pPr>
    </w:p>
    <w:p w14:paraId="2AE1626E" w14:textId="77777777" w:rsidR="00EE42EF" w:rsidRDefault="00EE42EF" w:rsidP="00EE42EF">
      <w:pPr>
        <w:jc w:val="both"/>
      </w:pPr>
      <w:r w:rsidRPr="00EE42EF">
        <w:t xml:space="preserve">Izvajalec ni odgovoren, če zavrne vzdrževalno storitev, ker naročnik ni izpolnil svojih varnostnih obveznosti, ki so navedene v Varnostnem dodatku. </w:t>
      </w:r>
    </w:p>
    <w:p w14:paraId="01D58896" w14:textId="77777777" w:rsidR="00431D4E" w:rsidRPr="00EE42EF" w:rsidRDefault="00431D4E" w:rsidP="00EE42EF">
      <w:pPr>
        <w:jc w:val="both"/>
      </w:pPr>
    </w:p>
    <w:p w14:paraId="2389DF2B" w14:textId="77777777" w:rsidR="00EE42EF" w:rsidRDefault="00EE42EF" w:rsidP="00EE42EF">
      <w:pPr>
        <w:jc w:val="both"/>
      </w:pPr>
      <w:r w:rsidRPr="00EE42EF">
        <w:t xml:space="preserve">Naročnik je seznanjen s tem, da lahko med postopkom vzdrževanja delujoče opreme pride do kratkih izpadov ali motenj v kakovosti napetosti, ki izvirajo od dobavitelja električne energije, kar ima lahko za posledico prekinitve in motnje v delovanju sistema, vezanega na napajanje. Naročnik mora zato sprejeti vse potrebne previdnostne ukrepe, da prepreči kakršnokoli s tem povezano škodo. Odgovornost izvajalca za kakršnokoli škodo, ki bi nastala zaradi tovrstnih motenj ali kratkih izpadov napajanja, je izrecno izključena. </w:t>
      </w:r>
    </w:p>
    <w:p w14:paraId="3EE20F52" w14:textId="77777777" w:rsidR="00431D4E" w:rsidRPr="00EE42EF" w:rsidRDefault="00431D4E" w:rsidP="00EE42EF">
      <w:pPr>
        <w:jc w:val="both"/>
      </w:pPr>
    </w:p>
    <w:p w14:paraId="7B4339DA" w14:textId="77777777" w:rsidR="00EE42EF" w:rsidRDefault="00EE42EF" w:rsidP="00EE42EF">
      <w:pPr>
        <w:jc w:val="both"/>
      </w:pPr>
      <w:r w:rsidRPr="00EE42EF">
        <w:t xml:space="preserve">Višina odškodnine, za katero izvajalec odgovarja v vseh primerih obstoja njegove odgovornosti, je omejena maksimalno na skupno vrednost Pogodbe o storitvah vzdrževanja (brez davka) in opreme, ki je predmet vzdrževanja in ki je povzročila dogodek, zaradi katerega je nastala odgovornost. </w:t>
      </w:r>
    </w:p>
    <w:p w14:paraId="20B0D6B4" w14:textId="77777777" w:rsidR="00431D4E" w:rsidRPr="00EE42EF" w:rsidRDefault="00431D4E" w:rsidP="00EE42EF">
      <w:pPr>
        <w:jc w:val="both"/>
      </w:pPr>
    </w:p>
    <w:p w14:paraId="5D0F5A1A" w14:textId="77777777" w:rsidR="00EE42EF" w:rsidRDefault="00EE42EF" w:rsidP="00EE42EF">
      <w:pPr>
        <w:jc w:val="both"/>
      </w:pPr>
      <w:r w:rsidRPr="00EE42EF">
        <w:t xml:space="preserve">V primeru škode, ki jo utrpi tretja oseba v pogodbenem razmerju z naročnikom in je posledica napake, za katero odgovarja izvajalec in nastane pri izvajanju njenih obveznosti, izvajalec tretji osebi neposredno ali posredno (prek naročnika) ni odgovoren za škode, ki presegajo omejitve ali izključitve, navedene v tem členu. Naročnik se zavezuje izvajalcu povrniti kakršnokoli tretji osebi izplačano odškodnino, ki presega te omejitve in izključitve, vključno z morebitnimi izplačanimi obrestmi in stroški. </w:t>
      </w:r>
    </w:p>
    <w:p w14:paraId="3EF5A3D2" w14:textId="77777777" w:rsidR="00431D4E" w:rsidRPr="00EE42EF" w:rsidRDefault="00431D4E" w:rsidP="00EE42EF">
      <w:pPr>
        <w:jc w:val="both"/>
      </w:pPr>
    </w:p>
    <w:p w14:paraId="310085AB" w14:textId="798921A8" w:rsidR="00EE42EF" w:rsidRPr="00431D4E" w:rsidRDefault="00431D4E" w:rsidP="00EE42EF">
      <w:pPr>
        <w:jc w:val="both"/>
        <w:rPr>
          <w:smallCaps/>
        </w:rPr>
      </w:pPr>
      <w:r w:rsidRPr="00431D4E">
        <w:rPr>
          <w:smallCaps/>
        </w:rPr>
        <w:t>Odgovornost naročnika</w:t>
      </w:r>
    </w:p>
    <w:p w14:paraId="7C14AC03" w14:textId="77777777" w:rsidR="00EE42EF" w:rsidRPr="00EE42EF" w:rsidRDefault="00EE42EF" w:rsidP="00EE42EF">
      <w:pPr>
        <w:jc w:val="both"/>
      </w:pPr>
      <w:r w:rsidRPr="00EE42EF">
        <w:t xml:space="preserve">Naročnik je odgovoren za kakršnokoli neposredno škodo, ki bi jo povzročili: </w:t>
      </w:r>
    </w:p>
    <w:p w14:paraId="4017E673" w14:textId="77777777"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 xml:space="preserve">okvara naprave in/ali opreme, za katero skrbi naročnik, in je ni povzročil izvajalec; </w:t>
      </w:r>
    </w:p>
    <w:p w14:paraId="6FF0B140" w14:textId="5BA69425"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 xml:space="preserve">spremembe opreme, ki so jih izvedli naročnikovi zaposleni, zastopniki, podizvajalci ali katerakoli druga tretja oseba, brez poseganja v določbo </w:t>
      </w:r>
      <w:r w:rsidR="00DF0F54" w:rsidRPr="00434189">
        <w:rPr>
          <w:rFonts w:ascii="Arial" w:hAnsi="Arial" w:cs="Arial"/>
        </w:rPr>
        <w:t xml:space="preserve">Priloge 2 – točka </w:t>
      </w:r>
      <w:r w:rsidRPr="00434189">
        <w:rPr>
          <w:rFonts w:ascii="Arial" w:hAnsi="Arial" w:cs="Arial"/>
        </w:rPr>
        <w:t>2.2</w:t>
      </w:r>
      <w:r w:rsidRPr="00EE42EF">
        <w:rPr>
          <w:rFonts w:ascii="Arial" w:hAnsi="Arial" w:cs="Arial"/>
          <w:color w:val="000000"/>
        </w:rPr>
        <w:t xml:space="preserve">; </w:t>
      </w:r>
    </w:p>
    <w:p w14:paraId="7FCCDE88" w14:textId="77777777" w:rsidR="00EE42EF" w:rsidRP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t xml:space="preserve">neupoštevanje obveznosti iz Varnostnega dodatka; </w:t>
      </w:r>
    </w:p>
    <w:p w14:paraId="7181F207" w14:textId="77777777" w:rsidR="00EE42EF" w:rsidRDefault="00EE42EF" w:rsidP="005A14AC">
      <w:pPr>
        <w:pStyle w:val="Odstavekseznama"/>
        <w:numPr>
          <w:ilvl w:val="1"/>
          <w:numId w:val="41"/>
        </w:numPr>
        <w:autoSpaceDE w:val="0"/>
        <w:autoSpaceDN w:val="0"/>
        <w:adjustRightInd w:val="0"/>
        <w:contextualSpacing/>
        <w:jc w:val="both"/>
        <w:rPr>
          <w:rFonts w:ascii="Arial" w:hAnsi="Arial" w:cs="Arial"/>
          <w:color w:val="000000"/>
        </w:rPr>
      </w:pPr>
      <w:r w:rsidRPr="00EE42EF">
        <w:rPr>
          <w:rFonts w:ascii="Arial" w:hAnsi="Arial" w:cs="Arial"/>
          <w:color w:val="000000"/>
        </w:rPr>
        <w:lastRenderedPageBreak/>
        <w:t xml:space="preserve">nepravočasno upoštevanje katerihkoli priporočil, ki jih izvajalec posreduje za vzdrževanje dobrega stanja opreme, kot je na primer potreba po zamenjavi obrabljivih delov (potrošnega materiala). </w:t>
      </w:r>
    </w:p>
    <w:p w14:paraId="5DEC884D" w14:textId="77777777" w:rsidR="00431D4E" w:rsidRPr="00431D4E" w:rsidRDefault="00431D4E" w:rsidP="00431D4E">
      <w:pPr>
        <w:autoSpaceDE w:val="0"/>
        <w:autoSpaceDN w:val="0"/>
        <w:adjustRightInd w:val="0"/>
        <w:contextualSpacing/>
        <w:jc w:val="both"/>
        <w:rPr>
          <w:color w:val="000000"/>
        </w:rPr>
      </w:pPr>
    </w:p>
    <w:p w14:paraId="212EE2AB" w14:textId="12D96728" w:rsidR="00EE42EF" w:rsidRPr="00431D4E" w:rsidRDefault="00431D4E" w:rsidP="005A14AC">
      <w:pPr>
        <w:widowControl/>
        <w:numPr>
          <w:ilvl w:val="0"/>
          <w:numId w:val="24"/>
        </w:numPr>
        <w:spacing w:before="180"/>
        <w:ind w:left="714" w:hanging="357"/>
        <w:jc w:val="center"/>
      </w:pPr>
      <w:r w:rsidRPr="00EE42EF">
        <w:t>člen</w:t>
      </w:r>
    </w:p>
    <w:p w14:paraId="1EBA71CC" w14:textId="14D18070" w:rsidR="00EE42EF" w:rsidRPr="00434189" w:rsidRDefault="00431D4E" w:rsidP="00EE42EF">
      <w:pPr>
        <w:jc w:val="both"/>
        <w:rPr>
          <w:smallCaps/>
        </w:rPr>
      </w:pPr>
      <w:r w:rsidRPr="00434189">
        <w:rPr>
          <w:smallCaps/>
        </w:rPr>
        <w:t xml:space="preserve">Varovanje, lastništvo in varnost podatkov </w:t>
      </w:r>
    </w:p>
    <w:p w14:paraId="71AC5102" w14:textId="77777777" w:rsidR="00EE42EF" w:rsidRPr="00434189" w:rsidRDefault="00EE42EF" w:rsidP="00EE42EF">
      <w:pPr>
        <w:jc w:val="both"/>
      </w:pPr>
      <w:r w:rsidRPr="00434189">
        <w:t>V okviru izvajanja pogodbe izvajalec obdeluje osebne podatke naročnika in/ali naročnikovih ponudnikov storitev ("podatki naročnika"). V zvezi z izvajanjem storitev izvajalec deluje predvsem kot obdelovalec in se kot tak zavezuje, da bo izpolnjeval vse pravne obveznosti  v skladu z veljavnimi določbami GDPR in ZVOP2.</w:t>
      </w:r>
    </w:p>
    <w:p w14:paraId="2D1D53E1" w14:textId="77777777" w:rsidR="00431D4E" w:rsidRPr="00434189" w:rsidRDefault="00431D4E" w:rsidP="00EE42EF">
      <w:pPr>
        <w:jc w:val="both"/>
      </w:pPr>
    </w:p>
    <w:p w14:paraId="7AACB8E0" w14:textId="77777777" w:rsidR="00EE42EF" w:rsidRPr="00434189" w:rsidRDefault="00EE42EF" w:rsidP="00EE42EF">
      <w:pPr>
        <w:jc w:val="both"/>
      </w:pPr>
      <w:r w:rsidRPr="00434189">
        <w:t>V vsakem primeru se izvajalec zavezuje, da bo izvajal in vzdrževal ustrezne tehnične in organizacijske ukrepe za obdelavo podatkov, do katerih ima dostop v skladu s to pogodbo.</w:t>
      </w:r>
    </w:p>
    <w:p w14:paraId="63E6972D" w14:textId="77777777" w:rsidR="00431D4E" w:rsidRPr="00434189" w:rsidRDefault="00431D4E" w:rsidP="00EE42EF">
      <w:pPr>
        <w:jc w:val="both"/>
      </w:pPr>
    </w:p>
    <w:p w14:paraId="4F3D7305" w14:textId="77777777" w:rsidR="00EE42EF" w:rsidRDefault="00EE42EF" w:rsidP="00EE42EF">
      <w:pPr>
        <w:jc w:val="both"/>
      </w:pPr>
      <w:r w:rsidRPr="00434189">
        <w:t>Končno se izvajalec zavezuje, da bo v okviru pogodbe obdeloval (osebne in/ali tehnične) podatke samo v okviru izvajanja te pogodbe in ob izključitvi kakršnegakoli drugega namena in/ali drugih storitev.</w:t>
      </w:r>
      <w:r w:rsidRPr="00EE42EF">
        <w:t xml:space="preserve"> </w:t>
      </w:r>
    </w:p>
    <w:p w14:paraId="34BC16E6" w14:textId="77777777" w:rsidR="00431D4E" w:rsidRPr="00EE42EF" w:rsidRDefault="00431D4E" w:rsidP="00EE42EF">
      <w:pPr>
        <w:jc w:val="both"/>
      </w:pPr>
    </w:p>
    <w:p w14:paraId="03725439" w14:textId="77777777" w:rsidR="00EE42EF" w:rsidRPr="00EE42EF" w:rsidRDefault="00EE42EF" w:rsidP="005A14AC">
      <w:pPr>
        <w:widowControl/>
        <w:numPr>
          <w:ilvl w:val="0"/>
          <w:numId w:val="24"/>
        </w:numPr>
        <w:spacing w:before="180"/>
        <w:ind w:left="714" w:hanging="357"/>
        <w:jc w:val="center"/>
      </w:pPr>
      <w:r w:rsidRPr="00EE42EF">
        <w:t>člen</w:t>
      </w:r>
    </w:p>
    <w:p w14:paraId="5415B42C" w14:textId="25291EF3" w:rsidR="00EE42EF" w:rsidRPr="00EE42EF" w:rsidRDefault="00EE42EF" w:rsidP="00EE42EF">
      <w:pPr>
        <w:jc w:val="both"/>
      </w:pPr>
      <w:r w:rsidRPr="00EE42EF">
        <w:t xml:space="preserve">Pooblaščen zastopnik naročnika po tej pogodbi je Ksenija Montani, pomočnica direktorja za </w:t>
      </w:r>
      <w:r w:rsidR="00EE3F42">
        <w:t xml:space="preserve">informatiko in sodobne tehnologije. </w:t>
      </w:r>
    </w:p>
    <w:p w14:paraId="33A0938D" w14:textId="77777777" w:rsidR="00EE3F42" w:rsidRDefault="00EE3F42" w:rsidP="00EE42EF">
      <w:pPr>
        <w:jc w:val="both"/>
      </w:pPr>
    </w:p>
    <w:p w14:paraId="5FADCEEE" w14:textId="35951703" w:rsidR="00EE42EF" w:rsidRDefault="00EE42EF" w:rsidP="00EE42EF">
      <w:pPr>
        <w:jc w:val="both"/>
      </w:pPr>
      <w:r w:rsidRPr="00EE42EF">
        <w:t>Pooblaščeni zastopnik izvajalca po tej pogodbi je _________________________.</w:t>
      </w:r>
    </w:p>
    <w:p w14:paraId="63D901E2" w14:textId="77777777" w:rsidR="00EE3F42" w:rsidRPr="00EE42EF" w:rsidRDefault="00EE3F42" w:rsidP="00EE42EF">
      <w:pPr>
        <w:jc w:val="both"/>
        <w:rPr>
          <w:snapToGrid w:val="0"/>
        </w:rPr>
      </w:pPr>
    </w:p>
    <w:p w14:paraId="29E85D39" w14:textId="3A4E5AA0" w:rsidR="00EE42EF" w:rsidRPr="00434189" w:rsidRDefault="00EE42EF" w:rsidP="00EE42EF">
      <w:pPr>
        <w:jc w:val="both"/>
      </w:pPr>
      <w:r w:rsidRPr="00434189">
        <w:t xml:space="preserve">Kontaktna oseba za operativno izvajanje pogodbe na strani naročnika je </w:t>
      </w:r>
      <w:r w:rsidRPr="00434189">
        <w:rPr>
          <w:color w:val="FFFFFF" w:themeColor="background1"/>
        </w:rPr>
        <w:t>Drago Ocepek</w:t>
      </w:r>
      <w:r w:rsidRPr="00434189">
        <w:t xml:space="preserve">, tel. </w:t>
      </w:r>
      <w:r w:rsidRPr="00434189">
        <w:rPr>
          <w:color w:val="FFFFFF" w:themeColor="background1"/>
        </w:rPr>
        <w:t>01 23 06 133</w:t>
      </w:r>
      <w:r w:rsidRPr="00434189">
        <w:t>, e-mail</w:t>
      </w:r>
      <w:r w:rsidR="00434189">
        <w:t xml:space="preserve"> </w:t>
      </w:r>
      <w:r w:rsidR="00434189" w:rsidRPr="00434189">
        <w:rPr>
          <w:color w:val="FFFFFF" w:themeColor="background1"/>
        </w:rPr>
        <w:t>drago.ocepek@lekarna-lj.si</w:t>
      </w:r>
    </w:p>
    <w:p w14:paraId="40B49A7B" w14:textId="77777777" w:rsidR="00EE3F42" w:rsidRPr="00434189" w:rsidRDefault="00EE3F42" w:rsidP="00EE42EF">
      <w:pPr>
        <w:jc w:val="both"/>
      </w:pPr>
    </w:p>
    <w:p w14:paraId="6DAB26BF" w14:textId="524D289A" w:rsidR="002953C9" w:rsidRPr="00EE42EF" w:rsidRDefault="00EE42EF" w:rsidP="00EE42EF">
      <w:pPr>
        <w:jc w:val="both"/>
      </w:pPr>
      <w:r w:rsidRPr="00EE42EF">
        <w:t>Kontaktna oseba za operativno izvajanje pogodbe na strani izvajalca je __________, tel. _____________, e-mail ________________.</w:t>
      </w:r>
    </w:p>
    <w:p w14:paraId="59FA5F34" w14:textId="77777777" w:rsidR="002953C9" w:rsidRPr="00C106FE" w:rsidRDefault="002953C9" w:rsidP="002953C9">
      <w:pPr>
        <w:jc w:val="both"/>
      </w:pPr>
    </w:p>
    <w:p w14:paraId="073D95D8" w14:textId="77777777" w:rsidR="002953C9" w:rsidRPr="00C106FE" w:rsidRDefault="002953C9" w:rsidP="002953C9">
      <w:pPr>
        <w:pStyle w:val="Telobesedila"/>
        <w:jc w:val="both"/>
        <w:rPr>
          <w:rFonts w:cs="Arial"/>
          <w:b w:val="0"/>
          <w:i/>
          <w:sz w:val="20"/>
          <w:lang w:val="sl-SI"/>
        </w:rPr>
      </w:pPr>
    </w:p>
    <w:p w14:paraId="60AA3617" w14:textId="77777777" w:rsidR="002953C9" w:rsidRPr="00241180" w:rsidRDefault="002953C9" w:rsidP="002953C9">
      <w:pPr>
        <w:widowControl/>
        <w:pBdr>
          <w:top w:val="single" w:sz="4" w:space="1" w:color="auto"/>
        </w:pBdr>
        <w:tabs>
          <w:tab w:val="left" w:pos="8759"/>
        </w:tabs>
        <w:ind w:right="-28"/>
        <w:rPr>
          <w:rFonts w:eastAsia="Times New Roman"/>
          <w:i/>
          <w:smallCaps/>
          <w:sz w:val="18"/>
          <w:szCs w:val="18"/>
        </w:rPr>
      </w:pPr>
      <w:r w:rsidRPr="00241180">
        <w:rPr>
          <w:rFonts w:eastAsia="Times New Roman"/>
          <w:i/>
          <w:smallCaps/>
          <w:sz w:val="18"/>
          <w:szCs w:val="18"/>
        </w:rPr>
        <w:t>Določila v primeru, da ponudnik pri izvedbi naročila sodeluje s podizvajalci</w:t>
      </w:r>
    </w:p>
    <w:p w14:paraId="7CE9FA27" w14:textId="77777777" w:rsidR="002953C9" w:rsidRPr="00197C72" w:rsidRDefault="002953C9" w:rsidP="005A14AC">
      <w:pPr>
        <w:widowControl/>
        <w:numPr>
          <w:ilvl w:val="0"/>
          <w:numId w:val="24"/>
        </w:numPr>
        <w:spacing w:before="180"/>
        <w:ind w:left="714" w:hanging="357"/>
        <w:jc w:val="center"/>
      </w:pPr>
      <w:r w:rsidRPr="00197C72">
        <w:t>člen</w:t>
      </w:r>
    </w:p>
    <w:p w14:paraId="372E964A" w14:textId="77777777" w:rsidR="002953C9" w:rsidRPr="00197C72" w:rsidRDefault="002953C9" w:rsidP="002953C9">
      <w:pPr>
        <w:widowControl/>
        <w:jc w:val="both"/>
        <w:rPr>
          <w:rFonts w:eastAsia="Times"/>
          <w:lang w:eastAsia="pl-PL"/>
        </w:rPr>
      </w:pPr>
      <w:r w:rsidRPr="00197C72">
        <w:rPr>
          <w:rFonts w:eastAsia="Times"/>
          <w:lang w:eastAsia="pl-PL"/>
        </w:rPr>
        <w:t xml:space="preserve">Poleg </w:t>
      </w:r>
      <w:r>
        <w:rPr>
          <w:rFonts w:eastAsia="Times"/>
          <w:lang w:eastAsia="pl-PL"/>
        </w:rPr>
        <w:t>izvajalca</w:t>
      </w:r>
      <w:r w:rsidRPr="00197C72">
        <w:rPr>
          <w:rFonts w:eastAsia="Times"/>
          <w:lang w:eastAsia="pl-PL"/>
        </w:rPr>
        <w:t xml:space="preserve"> lahko sodelujejo pri izvedbi naročila tudi naslednji podizvajalci (naziv, naslov, kraj):</w:t>
      </w:r>
    </w:p>
    <w:p w14:paraId="114872EC"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236D79A4"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39E03B01" w14:textId="77777777" w:rsidR="002953C9" w:rsidRPr="00197C72" w:rsidRDefault="002953C9" w:rsidP="002953C9">
      <w:pPr>
        <w:widowControl/>
        <w:jc w:val="both"/>
        <w:rPr>
          <w:rFonts w:eastAsia="Times"/>
          <w:lang w:eastAsia="pl-PL"/>
        </w:rPr>
      </w:pPr>
    </w:p>
    <w:p w14:paraId="6A447891" w14:textId="77777777" w:rsidR="002953C9" w:rsidRPr="00197C72" w:rsidRDefault="002953C9" w:rsidP="002953C9">
      <w:pPr>
        <w:widowControl/>
        <w:jc w:val="both"/>
        <w:rPr>
          <w:rFonts w:eastAsia="Times"/>
          <w:lang w:eastAsia="pl-PL"/>
        </w:rPr>
      </w:pPr>
      <w:r w:rsidRPr="00197C72">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FD23F65"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1FD6F50A" w14:textId="77777777" w:rsidR="002953C9" w:rsidRPr="00197C72" w:rsidRDefault="002953C9" w:rsidP="002953C9">
      <w:pPr>
        <w:widowControl/>
        <w:spacing w:after="120"/>
        <w:jc w:val="both"/>
        <w:rPr>
          <w:rFonts w:eastAsia="Times"/>
          <w:lang w:eastAsia="pl-PL"/>
        </w:rPr>
      </w:pPr>
      <w:r w:rsidRPr="00197C72">
        <w:rPr>
          <w:rFonts w:eastAsia="Times"/>
          <w:lang w:eastAsia="pl-PL"/>
        </w:rPr>
        <w:t>…………………………………………………………………………………………………………………</w:t>
      </w:r>
    </w:p>
    <w:p w14:paraId="148330F7" w14:textId="2E70A245" w:rsidR="002953C9" w:rsidRPr="00197C72" w:rsidRDefault="002953C9" w:rsidP="002953C9">
      <w:pPr>
        <w:widowControl/>
        <w:jc w:val="both"/>
        <w:rPr>
          <w:rFonts w:eastAsia="Times"/>
          <w:bCs/>
          <w:lang w:eastAsia="pl-PL"/>
        </w:rPr>
      </w:pPr>
      <w:r>
        <w:rPr>
          <w:rFonts w:eastAsia="Times"/>
          <w:lang w:eastAsia="pl-PL"/>
        </w:rPr>
        <w:t>Izvajalec</w:t>
      </w:r>
      <w:r w:rsidRPr="00197C72">
        <w:rPr>
          <w:rFonts w:eastAsia="Times"/>
          <w:lang w:eastAsia="pl-PL"/>
        </w:rPr>
        <w:t xml:space="preserve"> mora med izvajanjem te pogodbe naročnika pisno obvestiti o morebitnih spremembah informacij o podizvajalcih, ki jih je navedel v ponudbi, in sicer v petih dneh po spremembi. Če namerava </w:t>
      </w:r>
      <w:r>
        <w:rPr>
          <w:rFonts w:eastAsia="Times"/>
          <w:lang w:eastAsia="pl-PL"/>
        </w:rPr>
        <w:t xml:space="preserve">izvajalec </w:t>
      </w:r>
      <w:r w:rsidRPr="00197C72">
        <w:rPr>
          <w:rFonts w:eastAsia="Times"/>
          <w:lang w:eastAsia="pl-PL"/>
        </w:rPr>
        <w:t xml:space="preserve">med izvajanjem te pogodbe vključiti nove podizvajalce ali zamenjati podizvajalca/e, mora naročnika o tej nameri pisno obvestiti in zanj skupaj z obvestilom posredovati </w:t>
      </w:r>
      <w:r w:rsidRPr="00197C72">
        <w:rPr>
          <w:bCs/>
        </w:rPr>
        <w:t xml:space="preserve">vse v 10. členu Navodil ponudnikom za izdelavo ponudbe, ki so sestavni del dokumentacije št. </w:t>
      </w:r>
      <w:r w:rsidR="00EE3F42">
        <w:rPr>
          <w:rFonts w:eastAsia="Times New Roman"/>
          <w:bCs/>
        </w:rPr>
        <w:t>3-3/2023 z dne 10.1.2024</w:t>
      </w:r>
      <w:r w:rsidRPr="00197C72">
        <w:rPr>
          <w:bCs/>
        </w:rPr>
        <w:t>, zahtevane obrazce in listine.</w:t>
      </w:r>
    </w:p>
    <w:p w14:paraId="07FA2D47" w14:textId="77777777" w:rsidR="002953C9" w:rsidRPr="00197C72" w:rsidRDefault="002953C9" w:rsidP="002953C9">
      <w:pPr>
        <w:widowControl/>
        <w:jc w:val="both"/>
        <w:rPr>
          <w:rFonts w:eastAsia="Times"/>
          <w:lang w:eastAsia="pl-PL"/>
        </w:rPr>
      </w:pPr>
    </w:p>
    <w:p w14:paraId="23A7C374" w14:textId="77777777" w:rsidR="002953C9" w:rsidRPr="00197C72" w:rsidRDefault="002953C9" w:rsidP="002953C9">
      <w:pPr>
        <w:widowControl/>
        <w:jc w:val="both"/>
        <w:rPr>
          <w:rFonts w:eastAsia="Times"/>
          <w:lang w:eastAsia="pl-PL"/>
        </w:rPr>
      </w:pPr>
      <w:r w:rsidRPr="00197C72">
        <w:rPr>
          <w:rFonts w:eastAsia="Times"/>
          <w:lang w:eastAsia="pl-PL"/>
        </w:rPr>
        <w:t>V kolikor obstajajo razlogi po ZJN-3 za izključitev predlaganega podizvajalca, bo naročnik predlog zavrnil.</w:t>
      </w:r>
    </w:p>
    <w:p w14:paraId="7601F7A1" w14:textId="77777777" w:rsidR="002953C9" w:rsidRPr="00197C72" w:rsidRDefault="002953C9" w:rsidP="002953C9">
      <w:pPr>
        <w:widowControl/>
        <w:jc w:val="both"/>
        <w:rPr>
          <w:rFonts w:eastAsia="Times"/>
          <w:lang w:eastAsia="pl-PL"/>
        </w:rPr>
      </w:pPr>
    </w:p>
    <w:p w14:paraId="4485C80F" w14:textId="77777777" w:rsidR="002953C9" w:rsidRPr="00197C72" w:rsidRDefault="002953C9" w:rsidP="002953C9">
      <w:pPr>
        <w:widowControl/>
        <w:jc w:val="both"/>
        <w:rPr>
          <w:rFonts w:eastAsia="Times"/>
          <w:lang w:eastAsia="pl-PL"/>
        </w:rPr>
      </w:pPr>
      <w:r w:rsidRPr="00197C72">
        <w:rPr>
          <w:rFonts w:eastAsia="Times"/>
          <w:lang w:eastAsia="pl-PL"/>
        </w:rPr>
        <w:t>Za zamenjavo podizvajalcev ali vključitev novega je potrebno skleniti aneks k tej pogodbi.</w:t>
      </w:r>
    </w:p>
    <w:p w14:paraId="5B58C8EE" w14:textId="77777777" w:rsidR="002953C9" w:rsidRPr="00197C72" w:rsidRDefault="002953C9" w:rsidP="002953C9">
      <w:pPr>
        <w:widowControl/>
        <w:jc w:val="both"/>
        <w:rPr>
          <w:rFonts w:eastAsia="Times"/>
          <w:lang w:eastAsia="pl-PL"/>
        </w:rPr>
      </w:pPr>
    </w:p>
    <w:p w14:paraId="7821385C" w14:textId="77777777" w:rsidR="002953C9" w:rsidRPr="00197C72" w:rsidRDefault="002953C9" w:rsidP="002953C9">
      <w:pPr>
        <w:widowControl/>
        <w:jc w:val="both"/>
        <w:rPr>
          <w:rFonts w:eastAsia="Times"/>
          <w:lang w:eastAsia="pl-PL"/>
        </w:rPr>
      </w:pPr>
      <w:r w:rsidRPr="00197C72">
        <w:rPr>
          <w:rFonts w:eastAsia="Times"/>
          <w:lang w:eastAsia="pl-PL"/>
        </w:rPr>
        <w:lastRenderedPageBreak/>
        <w:t xml:space="preserve">V razmerju do naročnika </w:t>
      </w:r>
      <w:r>
        <w:rPr>
          <w:rFonts w:eastAsia="Times"/>
          <w:lang w:eastAsia="pl-PL"/>
        </w:rPr>
        <w:t>izvajalec</w:t>
      </w:r>
      <w:r w:rsidRPr="00197C72">
        <w:rPr>
          <w:rFonts w:eastAsia="Times"/>
          <w:lang w:eastAsia="pl-PL"/>
        </w:rPr>
        <w:t xml:space="preserve"> v celoti odgovarja za izvedbo del oz. dobavo blaga, ki je predmet te pogodbe.</w:t>
      </w:r>
    </w:p>
    <w:p w14:paraId="2D7C22D3" w14:textId="77777777" w:rsidR="002953C9" w:rsidRPr="00197C72" w:rsidRDefault="002953C9" w:rsidP="002953C9">
      <w:pPr>
        <w:widowControl/>
        <w:jc w:val="both"/>
        <w:rPr>
          <w:rFonts w:eastAsia="Times"/>
          <w:lang w:eastAsia="pl-PL"/>
        </w:rPr>
      </w:pPr>
    </w:p>
    <w:p w14:paraId="0E50C6CE" w14:textId="77777777" w:rsidR="002953C9" w:rsidRPr="00197C72" w:rsidRDefault="002953C9" w:rsidP="002953C9">
      <w:pPr>
        <w:widowControl/>
        <w:jc w:val="both"/>
        <w:rPr>
          <w:rFonts w:eastAsia="Times"/>
          <w:lang w:eastAsia="pl-PL"/>
        </w:rPr>
      </w:pPr>
      <w:r w:rsidRPr="00197C72">
        <w:rPr>
          <w:rFonts w:eastAsia="Times"/>
          <w:lang w:eastAsia="pl-PL"/>
        </w:rPr>
        <w:t xml:space="preserve">Če naročnik ugotovi, da dela izvaja podizvajalec, ki ga </w:t>
      </w:r>
      <w:r>
        <w:rPr>
          <w:rFonts w:eastAsia="Times"/>
          <w:lang w:eastAsia="pl-PL"/>
        </w:rPr>
        <w:t xml:space="preserve">izvajalec </w:t>
      </w:r>
      <w:r w:rsidRPr="00197C72">
        <w:rPr>
          <w:rFonts w:eastAsia="Times"/>
          <w:lang w:eastAsia="pl-PL"/>
        </w:rPr>
        <w:t xml:space="preserve">ni navedel v svoji ponudbi oz. ni dogovorjen s to pogodbo, ima pravico odpovedati to pogodbo. </w:t>
      </w:r>
    </w:p>
    <w:p w14:paraId="4BE7919F" w14:textId="77777777" w:rsidR="002953C9" w:rsidRPr="00197C72" w:rsidRDefault="002953C9" w:rsidP="002953C9">
      <w:pPr>
        <w:widowControl/>
        <w:jc w:val="both"/>
        <w:rPr>
          <w:rFonts w:eastAsia="Times"/>
          <w:lang w:eastAsia="pl-PL"/>
        </w:rPr>
      </w:pPr>
    </w:p>
    <w:p w14:paraId="0DCA50DD" w14:textId="77777777" w:rsidR="002953C9" w:rsidRPr="00197C72" w:rsidRDefault="002953C9" w:rsidP="002953C9">
      <w:pPr>
        <w:widowControl/>
        <w:jc w:val="both"/>
        <w:rPr>
          <w:rFonts w:eastAsia="Times"/>
          <w:lang w:eastAsia="pl-PL"/>
        </w:rPr>
      </w:pPr>
      <w:r>
        <w:rPr>
          <w:rFonts w:eastAsia="Times"/>
          <w:lang w:eastAsia="pl-PL"/>
        </w:rPr>
        <w:t xml:space="preserve">Izvajalec </w:t>
      </w:r>
      <w:r w:rsidRPr="00197C72">
        <w:rPr>
          <w:rFonts w:eastAsia="Times"/>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58CE86E" w14:textId="77777777" w:rsidR="002953C9" w:rsidRPr="00197C72" w:rsidRDefault="002953C9" w:rsidP="002953C9">
      <w:pPr>
        <w:widowControl/>
        <w:jc w:val="both"/>
        <w:rPr>
          <w:rFonts w:eastAsia="Times"/>
          <w:lang w:eastAsia="pl-PL"/>
        </w:rPr>
      </w:pPr>
    </w:p>
    <w:p w14:paraId="29BD9C01" w14:textId="77777777" w:rsidR="002953C9" w:rsidRPr="00197C72" w:rsidRDefault="002953C9" w:rsidP="002953C9">
      <w:pPr>
        <w:widowControl/>
        <w:pBdr>
          <w:bottom w:val="single" w:sz="4" w:space="1" w:color="auto"/>
        </w:pBdr>
        <w:jc w:val="both"/>
        <w:rPr>
          <w:rFonts w:eastAsia="Times"/>
          <w:lang w:eastAsia="pl-PL"/>
        </w:rPr>
      </w:pPr>
      <w:r w:rsidRPr="00197C72">
        <w:rPr>
          <w:rFonts w:eastAsia="Times"/>
          <w:lang w:eastAsia="pl-PL"/>
        </w:rPr>
        <w:t xml:space="preserve">Za </w:t>
      </w:r>
      <w:r>
        <w:rPr>
          <w:rFonts w:eastAsia="Times"/>
          <w:lang w:eastAsia="pl-PL"/>
        </w:rPr>
        <w:t>podizvajalce</w:t>
      </w:r>
      <w:r w:rsidRPr="00197C72">
        <w:rPr>
          <w:rFonts w:eastAsia="Times"/>
          <w:lang w:eastAsia="pl-PL"/>
        </w:rPr>
        <w:t xml:space="preserve">, ki so zahtevali neposredno plačilo, </w:t>
      </w:r>
      <w:r>
        <w:rPr>
          <w:rFonts w:eastAsia="Times"/>
          <w:lang w:eastAsia="pl-PL"/>
        </w:rPr>
        <w:t xml:space="preserve">izvajalec </w:t>
      </w:r>
      <w:r w:rsidRPr="00197C72">
        <w:rPr>
          <w:rFonts w:eastAsia="Times"/>
          <w:lang w:eastAsia="pl-PL"/>
        </w:rPr>
        <w:t xml:space="preserve">pooblašča naročnika, da na podlagi potrjenega podizvajalčevega računa s strani </w:t>
      </w:r>
      <w:r>
        <w:rPr>
          <w:rFonts w:eastAsia="Times"/>
          <w:lang w:eastAsia="pl-PL"/>
        </w:rPr>
        <w:t>izvajalca</w:t>
      </w:r>
      <w:r w:rsidRPr="00197C72">
        <w:rPr>
          <w:rFonts w:eastAsia="Times"/>
          <w:lang w:eastAsia="pl-PL"/>
        </w:rPr>
        <w:t xml:space="preserve"> izvrši plačilo neposredno podizvajalcu. </w:t>
      </w:r>
      <w:r>
        <w:rPr>
          <w:rFonts w:eastAsia="Times"/>
          <w:lang w:eastAsia="pl-PL"/>
        </w:rPr>
        <w:t>Izvajalec</w:t>
      </w:r>
      <w:r w:rsidRPr="00197C72">
        <w:rPr>
          <w:rFonts w:eastAsia="Times"/>
          <w:lang w:eastAsia="pl-PL"/>
        </w:rPr>
        <w:t xml:space="preserve"> mora svojemu računu obvezno priložiti račune podizvajalca/</w:t>
      </w:r>
      <w:proofErr w:type="spellStart"/>
      <w:r w:rsidRPr="00197C72">
        <w:rPr>
          <w:rFonts w:eastAsia="Times"/>
          <w:lang w:eastAsia="pl-PL"/>
        </w:rPr>
        <w:t>ev</w:t>
      </w:r>
      <w:proofErr w:type="spellEnd"/>
      <w:r w:rsidRPr="00197C72">
        <w:rPr>
          <w:rFonts w:eastAsia="Times"/>
          <w:lang w:eastAsia="pl-PL"/>
        </w:rPr>
        <w:t xml:space="preserve">, ki jih je predhodno potrdil. </w:t>
      </w:r>
    </w:p>
    <w:p w14:paraId="6A16963F" w14:textId="77777777" w:rsidR="002953C9" w:rsidRPr="00BD3DBF" w:rsidRDefault="002953C9" w:rsidP="002953C9">
      <w:pPr>
        <w:widowControl/>
        <w:contextualSpacing/>
        <w:jc w:val="both"/>
      </w:pPr>
    </w:p>
    <w:p w14:paraId="7F8EDE74" w14:textId="77777777" w:rsidR="002953C9" w:rsidRPr="00197C72" w:rsidRDefault="002953C9" w:rsidP="005A14AC">
      <w:pPr>
        <w:widowControl/>
        <w:numPr>
          <w:ilvl w:val="0"/>
          <w:numId w:val="24"/>
        </w:numPr>
        <w:spacing w:before="180"/>
        <w:ind w:left="714" w:hanging="357"/>
        <w:jc w:val="center"/>
      </w:pPr>
      <w:r w:rsidRPr="00197C72">
        <w:t>člen</w:t>
      </w:r>
    </w:p>
    <w:p w14:paraId="26F8F3BD" w14:textId="77777777" w:rsidR="002953C9" w:rsidRPr="00197C72" w:rsidRDefault="002953C9" w:rsidP="002953C9">
      <w:pPr>
        <w:widowControl/>
        <w:jc w:val="both"/>
        <w:rPr>
          <w:rFonts w:eastAsia="Times"/>
          <w:lang w:eastAsia="pl-PL"/>
        </w:rPr>
      </w:pPr>
      <w:r w:rsidRPr="00197C72">
        <w:rPr>
          <w:rFonts w:eastAsia="Times"/>
          <w:lang w:eastAsia="pl-PL"/>
        </w:rPr>
        <w:t>Ta pogodba je sklenjena pod razveznim pogojem, ki se uresniči v primeru izpolnitve ene od naslednjih okoliščin:</w:t>
      </w:r>
    </w:p>
    <w:p w14:paraId="37AB6D35" w14:textId="77777777" w:rsidR="002953C9" w:rsidRPr="00197C72" w:rsidRDefault="002953C9" w:rsidP="005A14AC">
      <w:pPr>
        <w:widowControl/>
        <w:numPr>
          <w:ilvl w:val="0"/>
          <w:numId w:val="26"/>
        </w:numPr>
        <w:contextualSpacing/>
        <w:jc w:val="both"/>
      </w:pPr>
      <w:r w:rsidRPr="00197C72">
        <w:t xml:space="preserve">če bo naročnik seznanjen, da je sodišče s pravnomočno odločitvijo ugotovilo kršitev obveznosti iz drugega odstavka 3. člena ZJN-3 s strani </w:t>
      </w:r>
      <w:r>
        <w:t>izvajalca</w:t>
      </w:r>
      <w:r w:rsidRPr="00197C72">
        <w:t xml:space="preserve"> pogodbe o izvedbi javnega naročila ali njegovega podizvajalca ali ali </w:t>
      </w:r>
    </w:p>
    <w:p w14:paraId="46895209" w14:textId="77777777" w:rsidR="002953C9" w:rsidRPr="00197C72" w:rsidRDefault="002953C9" w:rsidP="005A14AC">
      <w:pPr>
        <w:widowControl/>
        <w:numPr>
          <w:ilvl w:val="0"/>
          <w:numId w:val="26"/>
        </w:numPr>
        <w:contextualSpacing/>
        <w:jc w:val="both"/>
      </w:pPr>
      <w:r w:rsidRPr="00197C72">
        <w:t xml:space="preserve">če bo naročnik seznanjen, da je pristojni državni organ pri </w:t>
      </w:r>
      <w:r>
        <w:t xml:space="preserve">izvajalcu </w:t>
      </w:r>
      <w:r w:rsidRPr="00197C72">
        <w:t>ali podizvajalcu v času izvajanja pogodbe ugotovil najmanj dve kršitvi v zvezi s:</w:t>
      </w:r>
    </w:p>
    <w:p w14:paraId="1D1CFD90" w14:textId="77777777" w:rsidR="002953C9" w:rsidRPr="00197C72" w:rsidRDefault="002953C9" w:rsidP="005A14AC">
      <w:pPr>
        <w:widowControl/>
        <w:numPr>
          <w:ilvl w:val="1"/>
          <w:numId w:val="27"/>
        </w:numPr>
        <w:ind w:left="1134" w:hanging="425"/>
        <w:contextualSpacing/>
        <w:jc w:val="both"/>
      </w:pPr>
      <w:r w:rsidRPr="00197C72">
        <w:t xml:space="preserve">plačilom za delo, </w:t>
      </w:r>
    </w:p>
    <w:p w14:paraId="7C382C10" w14:textId="77777777" w:rsidR="002953C9" w:rsidRPr="00197C72" w:rsidRDefault="002953C9" w:rsidP="005A14AC">
      <w:pPr>
        <w:widowControl/>
        <w:numPr>
          <w:ilvl w:val="1"/>
          <w:numId w:val="27"/>
        </w:numPr>
        <w:ind w:left="1134" w:hanging="425"/>
        <w:contextualSpacing/>
        <w:jc w:val="both"/>
      </w:pPr>
      <w:r w:rsidRPr="00197C72">
        <w:t xml:space="preserve">delovnim časom, </w:t>
      </w:r>
    </w:p>
    <w:p w14:paraId="11FF6F35" w14:textId="77777777" w:rsidR="002953C9" w:rsidRPr="00197C72" w:rsidRDefault="002953C9" w:rsidP="005A14AC">
      <w:pPr>
        <w:widowControl/>
        <w:numPr>
          <w:ilvl w:val="1"/>
          <w:numId w:val="27"/>
        </w:numPr>
        <w:ind w:left="1134" w:hanging="425"/>
        <w:contextualSpacing/>
        <w:jc w:val="both"/>
      </w:pPr>
      <w:r w:rsidRPr="00197C72">
        <w:t xml:space="preserve">počitki, </w:t>
      </w:r>
    </w:p>
    <w:p w14:paraId="0F59EE71" w14:textId="77777777" w:rsidR="002953C9" w:rsidRPr="00197C72" w:rsidRDefault="002953C9" w:rsidP="005A14AC">
      <w:pPr>
        <w:widowControl/>
        <w:numPr>
          <w:ilvl w:val="1"/>
          <w:numId w:val="27"/>
        </w:numPr>
        <w:ind w:left="1134" w:hanging="425"/>
        <w:contextualSpacing/>
        <w:jc w:val="both"/>
      </w:pPr>
      <w:r w:rsidRPr="00197C72">
        <w:t xml:space="preserve">opravljanjem dela na podlagi pogodb civilnega prava kljub obstoju elementov delovnega razmerja ali v zvezi z zaposlovanjem na črno </w:t>
      </w:r>
    </w:p>
    <w:p w14:paraId="081D22A5" w14:textId="77777777" w:rsidR="002953C9" w:rsidRPr="00197C72" w:rsidRDefault="002953C9" w:rsidP="002953C9">
      <w:pPr>
        <w:widowControl/>
        <w:ind w:left="426"/>
        <w:contextualSpacing/>
        <w:jc w:val="both"/>
      </w:pPr>
      <w:r w:rsidRPr="00197C72">
        <w:t>in za kateri mu je bila s pravnomočno odločitvijo ali več pravnomočnimi odločitvami izrečena globa za prekršek.</w:t>
      </w:r>
    </w:p>
    <w:p w14:paraId="60C6D341" w14:textId="77777777" w:rsidR="002953C9" w:rsidRPr="00197C72" w:rsidRDefault="002953C9" w:rsidP="002953C9">
      <w:pPr>
        <w:widowControl/>
        <w:contextualSpacing/>
        <w:jc w:val="both"/>
      </w:pPr>
    </w:p>
    <w:p w14:paraId="46A3511C" w14:textId="77777777" w:rsidR="002953C9" w:rsidRDefault="002953C9" w:rsidP="002953C9">
      <w:pPr>
        <w:widowControl/>
        <w:contextualSpacing/>
        <w:jc w:val="both"/>
      </w:pPr>
      <w:r w:rsidRPr="00197C72">
        <w:t xml:space="preserve">V primeru seznanitve s kršitvijo, naročnik obvesti </w:t>
      </w:r>
      <w:r>
        <w:t xml:space="preserve">izvajalca </w:t>
      </w:r>
      <w:r w:rsidRPr="00197C72">
        <w:t>v zakonsko določenem roku in ravna skladno s tretjo alinejo četrtega odstavka 67. člena ZJN-3.</w:t>
      </w:r>
    </w:p>
    <w:p w14:paraId="026B799D" w14:textId="77777777" w:rsidR="002953C9" w:rsidRPr="00197C72" w:rsidRDefault="002953C9" w:rsidP="002953C9">
      <w:pPr>
        <w:widowControl/>
        <w:contextualSpacing/>
        <w:jc w:val="both"/>
      </w:pPr>
    </w:p>
    <w:p w14:paraId="702538B9" w14:textId="77777777" w:rsidR="002953C9" w:rsidRDefault="002953C9" w:rsidP="002953C9">
      <w:pPr>
        <w:widowControl/>
        <w:contextualSpacing/>
        <w:jc w:val="both"/>
      </w:pPr>
      <w:r w:rsidRPr="00197C72">
        <w:t xml:space="preserve">Razvezni pogoj se uresniči pod pogojem, da je od seznanitve naročnika s kršitvijo in do izteka veljavnosti pogodbe še najmanj šest mesecev. </w:t>
      </w:r>
    </w:p>
    <w:p w14:paraId="5EFE165B" w14:textId="77777777" w:rsidR="002953C9" w:rsidRPr="00197C72" w:rsidRDefault="002953C9" w:rsidP="002953C9">
      <w:pPr>
        <w:widowControl/>
        <w:contextualSpacing/>
        <w:jc w:val="both"/>
      </w:pPr>
    </w:p>
    <w:p w14:paraId="54AC8948" w14:textId="77777777" w:rsidR="002953C9" w:rsidRDefault="002953C9" w:rsidP="002953C9">
      <w:pPr>
        <w:widowControl/>
        <w:contextualSpacing/>
        <w:jc w:val="both"/>
      </w:pPr>
      <w:r w:rsidRPr="00197C72">
        <w:t>V primeru izpolnitve razveznega pogoja se šteje, da je pogodba razvezana z dnem sklenitve nove pogodbe o izvedbi javnega naročila.</w:t>
      </w:r>
    </w:p>
    <w:p w14:paraId="7A1B8265" w14:textId="77777777" w:rsidR="002953C9" w:rsidRPr="00197C72" w:rsidRDefault="002953C9" w:rsidP="002953C9">
      <w:pPr>
        <w:widowControl/>
        <w:contextualSpacing/>
        <w:jc w:val="both"/>
      </w:pPr>
    </w:p>
    <w:p w14:paraId="0C664478" w14:textId="77777777" w:rsidR="002953C9" w:rsidRDefault="002953C9" w:rsidP="002953C9">
      <w:pPr>
        <w:widowControl/>
        <w:contextualSpacing/>
        <w:jc w:val="both"/>
      </w:pPr>
      <w:r w:rsidRPr="00197C72">
        <w:t>Če naročnik v zakonsko določenem roku ne začne novega postopka javnega naročila, se šteje, da je pogodba razvezana šestdeseti dan od seznanitve s kršitvijo.</w:t>
      </w:r>
    </w:p>
    <w:p w14:paraId="4A5D7919" w14:textId="77777777" w:rsidR="002953C9" w:rsidRPr="00197C72" w:rsidRDefault="002953C9" w:rsidP="002953C9">
      <w:pPr>
        <w:widowControl/>
        <w:contextualSpacing/>
        <w:jc w:val="both"/>
      </w:pPr>
    </w:p>
    <w:p w14:paraId="7EFB9530" w14:textId="77777777" w:rsidR="002953C9" w:rsidRPr="00314FEF" w:rsidRDefault="002953C9" w:rsidP="005A14AC">
      <w:pPr>
        <w:widowControl/>
        <w:numPr>
          <w:ilvl w:val="0"/>
          <w:numId w:val="24"/>
        </w:numPr>
        <w:spacing w:before="180"/>
        <w:ind w:left="714" w:hanging="357"/>
        <w:jc w:val="center"/>
      </w:pPr>
      <w:r w:rsidRPr="00314FEF">
        <w:t>člen</w:t>
      </w:r>
    </w:p>
    <w:p w14:paraId="14973BDD" w14:textId="77777777" w:rsidR="002953C9" w:rsidRPr="00314FEF" w:rsidRDefault="002953C9" w:rsidP="002953C9">
      <w:r w:rsidRPr="00314FEF">
        <w:t>V primeru, da se ugotovi, da je pri podpisu te pogodbe kdo v imenu ali na račun druge pogodbene stranke, predstavniku naročnika obljubil, ponudil ali dal kakšno nedovoljeno korist za:</w:t>
      </w:r>
    </w:p>
    <w:p w14:paraId="08E056A5"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pridobitev posla ali</w:t>
      </w:r>
    </w:p>
    <w:p w14:paraId="2168A4C0"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sklenitev posla pod ugodnejšimi pogoji ali</w:t>
      </w:r>
    </w:p>
    <w:p w14:paraId="4685250E"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opustitev dolžnega nadzora nad izvajanjem pogodbenih obveznosti ali</w:t>
      </w:r>
    </w:p>
    <w:p w14:paraId="7CEB529D" w14:textId="77777777" w:rsidR="002953C9" w:rsidRPr="00314FEF" w:rsidRDefault="002953C9" w:rsidP="005A14AC">
      <w:pPr>
        <w:pStyle w:val="Odstavekseznama"/>
        <w:numPr>
          <w:ilvl w:val="0"/>
          <w:numId w:val="25"/>
        </w:numPr>
        <w:contextualSpacing/>
        <w:rPr>
          <w:rFonts w:ascii="Arial" w:hAnsi="Arial" w:cs="Arial"/>
        </w:rPr>
      </w:pPr>
      <w:r w:rsidRPr="00314FEF">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6ACD4AA4" w14:textId="77777777" w:rsidR="002953C9" w:rsidRPr="00314FEF" w:rsidRDefault="002953C9" w:rsidP="002953C9">
      <w:r w:rsidRPr="00314FEF">
        <w:t>je ta pogodba nična.</w:t>
      </w:r>
    </w:p>
    <w:p w14:paraId="60B56E49" w14:textId="77777777" w:rsidR="002953C9" w:rsidRDefault="002953C9" w:rsidP="002953C9">
      <w:pPr>
        <w:widowControl/>
        <w:contextualSpacing/>
        <w:jc w:val="both"/>
      </w:pPr>
    </w:p>
    <w:p w14:paraId="54E1358B" w14:textId="77777777" w:rsidR="00206A7D" w:rsidRDefault="00206A7D" w:rsidP="002953C9">
      <w:pPr>
        <w:widowControl/>
        <w:contextualSpacing/>
        <w:jc w:val="both"/>
      </w:pPr>
    </w:p>
    <w:p w14:paraId="69852EC4" w14:textId="77777777" w:rsidR="00206A7D" w:rsidRPr="00314FEF" w:rsidRDefault="00206A7D" w:rsidP="002953C9">
      <w:pPr>
        <w:widowControl/>
        <w:contextualSpacing/>
        <w:jc w:val="both"/>
      </w:pPr>
    </w:p>
    <w:p w14:paraId="2B54D856" w14:textId="77777777" w:rsidR="002953C9" w:rsidRPr="00197C72" w:rsidRDefault="002953C9" w:rsidP="005A14AC">
      <w:pPr>
        <w:widowControl/>
        <w:numPr>
          <w:ilvl w:val="0"/>
          <w:numId w:val="24"/>
        </w:numPr>
        <w:spacing w:before="180"/>
        <w:ind w:left="714" w:hanging="357"/>
        <w:jc w:val="center"/>
      </w:pPr>
      <w:r w:rsidRPr="00197C72">
        <w:t>člen</w:t>
      </w:r>
    </w:p>
    <w:p w14:paraId="70FC31B5" w14:textId="77777777" w:rsidR="002953C9" w:rsidRPr="00197C72" w:rsidRDefault="002953C9" w:rsidP="002953C9">
      <w:pPr>
        <w:widowControl/>
        <w:jc w:val="both"/>
        <w:rPr>
          <w:rFonts w:eastAsia="Times New Roman"/>
        </w:rPr>
      </w:pPr>
      <w:r w:rsidRPr="00197C72">
        <w:rPr>
          <w:rFonts w:eastAsia="Times New Roman"/>
        </w:rPr>
        <w:t xml:space="preserve">Ta pogodba stopi v veljavo z dnem, ko jo podpišeta obe pogodbeni stranki in </w:t>
      </w:r>
      <w:r>
        <w:rPr>
          <w:rFonts w:eastAsia="Times New Roman"/>
        </w:rPr>
        <w:t>izvajalec</w:t>
      </w:r>
      <w:r w:rsidRPr="00197C72">
        <w:rPr>
          <w:rFonts w:eastAsia="Times New Roman"/>
        </w:rPr>
        <w:t xml:space="preserve"> predloži finančno zavarovanje za dobro izvedbo pogodbenih obveznosti.</w:t>
      </w:r>
    </w:p>
    <w:p w14:paraId="160BDE20" w14:textId="77777777" w:rsidR="002953C9" w:rsidRPr="00197C72" w:rsidRDefault="002953C9" w:rsidP="002953C9">
      <w:pPr>
        <w:widowControl/>
        <w:contextualSpacing/>
        <w:jc w:val="both"/>
      </w:pPr>
    </w:p>
    <w:p w14:paraId="60551E5B" w14:textId="77777777" w:rsidR="002953C9" w:rsidRPr="002A3362" w:rsidRDefault="002953C9" w:rsidP="005A14AC">
      <w:pPr>
        <w:widowControl/>
        <w:numPr>
          <w:ilvl w:val="0"/>
          <w:numId w:val="24"/>
        </w:numPr>
        <w:spacing w:before="180"/>
        <w:ind w:left="714" w:hanging="357"/>
        <w:jc w:val="center"/>
      </w:pPr>
      <w:r w:rsidRPr="002A3362">
        <w:t xml:space="preserve"> člen</w:t>
      </w:r>
    </w:p>
    <w:p w14:paraId="3C7A73C2" w14:textId="77777777" w:rsidR="002953C9" w:rsidRPr="002A3362" w:rsidRDefault="002953C9" w:rsidP="002953C9">
      <w:pPr>
        <w:jc w:val="both"/>
      </w:pPr>
      <w:r w:rsidRPr="002A3362">
        <w:t>Vse morebitne medsebojne spore bosta pogodbeni stranki reševali sporazumno, če pa to ne bo mogoče, je za reševanje sporov pristojno sodišče v Ljubljani.</w:t>
      </w:r>
    </w:p>
    <w:p w14:paraId="40B7A621" w14:textId="77777777" w:rsidR="002953C9" w:rsidRPr="002A3362" w:rsidRDefault="002953C9" w:rsidP="002953C9">
      <w:pPr>
        <w:widowControl/>
        <w:contextualSpacing/>
        <w:jc w:val="both"/>
      </w:pPr>
    </w:p>
    <w:p w14:paraId="606D12DB" w14:textId="77777777" w:rsidR="002953C9" w:rsidRPr="002A3362" w:rsidRDefault="002953C9" w:rsidP="005A14AC">
      <w:pPr>
        <w:widowControl/>
        <w:numPr>
          <w:ilvl w:val="0"/>
          <w:numId w:val="24"/>
        </w:numPr>
        <w:spacing w:before="180"/>
        <w:ind w:left="714" w:hanging="357"/>
        <w:jc w:val="center"/>
      </w:pPr>
      <w:r w:rsidRPr="002A3362">
        <w:t>člen</w:t>
      </w:r>
    </w:p>
    <w:p w14:paraId="537957B7" w14:textId="77777777" w:rsidR="002953C9" w:rsidRPr="002A3362" w:rsidRDefault="002953C9" w:rsidP="002953C9">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7126E07E" w14:textId="77777777" w:rsidR="002953C9" w:rsidRPr="002A3362" w:rsidRDefault="002953C9" w:rsidP="002953C9">
      <w:pPr>
        <w:widowControl/>
        <w:contextualSpacing/>
        <w:jc w:val="both"/>
      </w:pPr>
    </w:p>
    <w:p w14:paraId="7B7F39E1" w14:textId="77777777" w:rsidR="002953C9" w:rsidRPr="002A3362" w:rsidRDefault="002953C9" w:rsidP="005A14AC">
      <w:pPr>
        <w:widowControl/>
        <w:numPr>
          <w:ilvl w:val="0"/>
          <w:numId w:val="24"/>
        </w:numPr>
        <w:spacing w:before="180"/>
        <w:ind w:left="714" w:hanging="357"/>
        <w:jc w:val="center"/>
      </w:pPr>
      <w:r w:rsidRPr="002A3362">
        <w:t xml:space="preserve"> člen</w:t>
      </w:r>
    </w:p>
    <w:p w14:paraId="5ADC7388" w14:textId="77777777" w:rsidR="002953C9" w:rsidRPr="002A3362" w:rsidRDefault="002953C9" w:rsidP="002953C9">
      <w:pPr>
        <w:jc w:val="both"/>
      </w:pPr>
      <w:r w:rsidRPr="002A3362">
        <w:t>Pogodba je sestavljena in podpisana v 4 izvodih, od katerih vsaka pogodbena stranka prejme po 2 izvoda.</w:t>
      </w:r>
    </w:p>
    <w:p w14:paraId="56491FEA" w14:textId="77777777" w:rsidR="002953C9" w:rsidRDefault="002953C9" w:rsidP="002953C9"/>
    <w:p w14:paraId="75529DDE" w14:textId="77777777" w:rsidR="005A14AC" w:rsidRPr="00E26D30" w:rsidRDefault="005A14AC" w:rsidP="002953C9"/>
    <w:p w14:paraId="4E5A4958" w14:textId="77777777" w:rsidR="002953C9" w:rsidRPr="00E26D30" w:rsidRDefault="002953C9" w:rsidP="002953C9">
      <w:r w:rsidRPr="00E26D30">
        <w:t>Številka: ___________</w:t>
      </w:r>
    </w:p>
    <w:p w14:paraId="78BCA00A" w14:textId="77777777" w:rsidR="002953C9" w:rsidRPr="00E26D30" w:rsidRDefault="002953C9" w:rsidP="002953C9">
      <w:r w:rsidRPr="00E26D30">
        <w:t>Ljubljana: __________</w:t>
      </w:r>
    </w:p>
    <w:p w14:paraId="77548F20" w14:textId="77777777" w:rsidR="002953C9" w:rsidRDefault="002953C9" w:rsidP="002953C9">
      <w:pPr>
        <w:jc w:val="both"/>
      </w:pPr>
    </w:p>
    <w:p w14:paraId="297C0251" w14:textId="77777777" w:rsidR="00387B56" w:rsidRDefault="00387B56" w:rsidP="002953C9">
      <w:pPr>
        <w:jc w:val="both"/>
      </w:pPr>
    </w:p>
    <w:p w14:paraId="404D7D89" w14:textId="77777777" w:rsidR="00206A7D" w:rsidRDefault="00206A7D" w:rsidP="002953C9">
      <w:pPr>
        <w:jc w:val="both"/>
      </w:pPr>
    </w:p>
    <w:p w14:paraId="5CE7D594" w14:textId="77777777" w:rsidR="00206A7D" w:rsidRDefault="00206A7D" w:rsidP="002953C9">
      <w:pPr>
        <w:jc w:val="both"/>
      </w:pPr>
    </w:p>
    <w:p w14:paraId="0203A342" w14:textId="77777777" w:rsidR="002953C9" w:rsidRPr="00E26D30" w:rsidRDefault="002953C9" w:rsidP="002953C9">
      <w:pPr>
        <w:jc w:val="both"/>
      </w:pPr>
      <w:r w:rsidRPr="00E26D30">
        <w:t>Ponudnik:</w:t>
      </w:r>
      <w:r w:rsidRPr="00E26D30">
        <w:tab/>
      </w:r>
      <w:r w:rsidRPr="00E26D30">
        <w:tab/>
      </w:r>
      <w:r w:rsidRPr="00E26D30">
        <w:tab/>
      </w:r>
      <w:r w:rsidRPr="00E26D30">
        <w:tab/>
      </w:r>
      <w:r w:rsidRPr="00E26D30">
        <w:tab/>
      </w:r>
      <w:r w:rsidRPr="00E26D30">
        <w:tab/>
        <w:t>Naročnik:</w:t>
      </w:r>
    </w:p>
    <w:p w14:paraId="609ACC5A" w14:textId="77777777" w:rsidR="002953C9" w:rsidRPr="00E26D30" w:rsidRDefault="002953C9" w:rsidP="002953C9">
      <w:pPr>
        <w:jc w:val="both"/>
      </w:pPr>
      <w:r w:rsidRPr="00E26D30">
        <w:t>____________________</w:t>
      </w:r>
      <w:r w:rsidRPr="00E26D30">
        <w:tab/>
      </w:r>
      <w:r w:rsidRPr="00E26D30">
        <w:tab/>
      </w:r>
      <w:r w:rsidRPr="00E26D30">
        <w:tab/>
      </w:r>
      <w:r w:rsidRPr="00E26D30">
        <w:tab/>
        <w:t>Lekarna Ljubljana</w:t>
      </w:r>
    </w:p>
    <w:p w14:paraId="2D9E8D70" w14:textId="77777777" w:rsidR="002953C9" w:rsidRPr="00E26D30" w:rsidRDefault="002953C9" w:rsidP="002953C9">
      <w:pPr>
        <w:spacing w:before="120"/>
        <w:jc w:val="both"/>
      </w:pPr>
      <w:r w:rsidRPr="00E26D30">
        <w:t>____________________</w:t>
      </w:r>
      <w:r w:rsidRPr="00E26D30">
        <w:tab/>
      </w:r>
      <w:r w:rsidRPr="00E26D30">
        <w:tab/>
      </w:r>
      <w:r w:rsidRPr="00E26D30">
        <w:tab/>
      </w:r>
      <w:r w:rsidRPr="00E26D30">
        <w:tab/>
      </w:r>
      <w:r>
        <w:t>Direktor</w:t>
      </w:r>
      <w:r w:rsidRPr="00E26D30">
        <w:t>:</w:t>
      </w:r>
    </w:p>
    <w:p w14:paraId="0C358649" w14:textId="77777777" w:rsidR="00387B56" w:rsidRDefault="002953C9" w:rsidP="002953C9">
      <w:r w:rsidRPr="00E26D30">
        <w:t>____________________</w:t>
      </w:r>
      <w:r w:rsidRPr="00E26D30">
        <w:tab/>
      </w:r>
      <w:r w:rsidRPr="00E26D30">
        <w:tab/>
      </w:r>
      <w:r w:rsidRPr="00E26D30">
        <w:tab/>
      </w:r>
      <w:r w:rsidRPr="00E26D30">
        <w:tab/>
      </w:r>
      <w:r>
        <w:t>Dr. Marjan Sedej</w:t>
      </w:r>
    </w:p>
    <w:p w14:paraId="09B5CC64" w14:textId="77777777" w:rsidR="00387B56" w:rsidRDefault="00387B56">
      <w:pPr>
        <w:widowControl/>
        <w:spacing w:after="160" w:line="259" w:lineRule="auto"/>
      </w:pPr>
      <w:r>
        <w:br w:type="page"/>
      </w:r>
    </w:p>
    <w:p w14:paraId="6C1C92B0" w14:textId="3FE52997" w:rsidR="00387B56" w:rsidRDefault="00387B56" w:rsidP="00387B56">
      <w:pPr>
        <w:pStyle w:val="Naslov6"/>
        <w:rPr>
          <w:b/>
          <w:color w:val="1F487C"/>
        </w:rPr>
      </w:pPr>
      <w:r w:rsidRPr="00220FC9">
        <w:lastRenderedPageBreak/>
        <w:t xml:space="preserve">Priloga </w:t>
      </w:r>
      <w:r>
        <w:t>1</w:t>
      </w:r>
      <w:r w:rsidRPr="00220FC9">
        <w:t>: S</w:t>
      </w:r>
      <w:r>
        <w:t>eznam lokacij</w:t>
      </w:r>
    </w:p>
    <w:tbl>
      <w:tblPr>
        <w:tblStyle w:val="Tabelabarvnamrea6poudarek5"/>
        <w:tblW w:w="9918" w:type="dxa"/>
        <w:tblLook w:val="04A0" w:firstRow="1" w:lastRow="0" w:firstColumn="1" w:lastColumn="0" w:noHBand="0" w:noVBand="1"/>
      </w:tblPr>
      <w:tblGrid>
        <w:gridCol w:w="417"/>
        <w:gridCol w:w="2918"/>
        <w:gridCol w:w="3119"/>
        <w:gridCol w:w="2551"/>
        <w:gridCol w:w="913"/>
      </w:tblGrid>
      <w:tr w:rsidR="00F5401F" w:rsidRPr="00132779" w14:paraId="66885347" w14:textId="77777777" w:rsidTr="00C147C8">
        <w:trPr>
          <w:cnfStyle w:val="100000000000" w:firstRow="1" w:lastRow="0" w:firstColumn="0" w:lastColumn="0" w:oddVBand="0" w:evenVBand="0" w:oddHBand="0" w:evenHBand="0" w:firstRowFirstColumn="0" w:firstRowLastColumn="0" w:lastRowFirstColumn="0" w:lastRowLastColumn="0"/>
          <w:trHeight w:val="226"/>
          <w:tblHeader/>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AE33BE1" w14:textId="77777777" w:rsidR="00F5401F" w:rsidRPr="00132779" w:rsidRDefault="00F5401F" w:rsidP="00C147C8">
            <w:pPr>
              <w:jc w:val="center"/>
              <w:rPr>
                <w:rFonts w:eastAsia="Times New Roman"/>
                <w:color w:val="000000"/>
                <w:sz w:val="18"/>
                <w:szCs w:val="18"/>
                <w:lang w:eastAsia="sl-SI"/>
              </w:rPr>
            </w:pPr>
          </w:p>
        </w:tc>
        <w:tc>
          <w:tcPr>
            <w:tcW w:w="2918" w:type="dxa"/>
            <w:vAlign w:val="center"/>
            <w:hideMark/>
          </w:tcPr>
          <w:p w14:paraId="5A7CFBDB" w14:textId="26417739" w:rsidR="00F5401F" w:rsidRPr="00132779" w:rsidRDefault="0093034F" w:rsidP="00C147C8">
            <w:pPr>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Pr>
                <w:rFonts w:eastAsia="Times New Roman"/>
                <w:color w:val="000000"/>
                <w:sz w:val="18"/>
                <w:szCs w:val="18"/>
                <w:lang w:eastAsia="sl-SI"/>
              </w:rPr>
              <w:t>PE Lekarna Ljubljana</w:t>
            </w:r>
          </w:p>
        </w:tc>
        <w:tc>
          <w:tcPr>
            <w:tcW w:w="3119" w:type="dxa"/>
            <w:vAlign w:val="center"/>
            <w:hideMark/>
          </w:tcPr>
          <w:p w14:paraId="07D6E797" w14:textId="77777777" w:rsidR="00F5401F" w:rsidRPr="00132779" w:rsidRDefault="00F5401F" w:rsidP="00C147C8">
            <w:pPr>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ULICA</w:t>
            </w:r>
          </w:p>
        </w:tc>
        <w:tc>
          <w:tcPr>
            <w:tcW w:w="2551" w:type="dxa"/>
            <w:vAlign w:val="center"/>
            <w:hideMark/>
          </w:tcPr>
          <w:p w14:paraId="5A7F35F7" w14:textId="77777777" w:rsidR="00F5401F" w:rsidRPr="00132779" w:rsidRDefault="00F5401F" w:rsidP="00C147C8">
            <w:pPr>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KRAJ</w:t>
            </w:r>
          </w:p>
        </w:tc>
        <w:tc>
          <w:tcPr>
            <w:tcW w:w="913" w:type="dxa"/>
            <w:vAlign w:val="center"/>
            <w:hideMark/>
          </w:tcPr>
          <w:p w14:paraId="5D4621B7" w14:textId="77777777" w:rsidR="00F5401F" w:rsidRPr="00132779" w:rsidRDefault="00F5401F" w:rsidP="00C147C8">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Šifra SM PE</w:t>
            </w:r>
          </w:p>
        </w:tc>
      </w:tr>
      <w:tr w:rsidR="00F5401F" w:rsidRPr="00132779" w14:paraId="1FB21C3B"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6EFB6E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w:t>
            </w:r>
          </w:p>
        </w:tc>
        <w:tc>
          <w:tcPr>
            <w:tcW w:w="2918" w:type="dxa"/>
            <w:vAlign w:val="center"/>
            <w:hideMark/>
          </w:tcPr>
          <w:p w14:paraId="05490CF9"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Centralna lekarna</w:t>
            </w:r>
          </w:p>
        </w:tc>
        <w:tc>
          <w:tcPr>
            <w:tcW w:w="3119" w:type="dxa"/>
            <w:vAlign w:val="center"/>
            <w:hideMark/>
          </w:tcPr>
          <w:p w14:paraId="5E83576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PREŠERNOV TRG 5</w:t>
            </w:r>
          </w:p>
        </w:tc>
        <w:tc>
          <w:tcPr>
            <w:tcW w:w="2551" w:type="dxa"/>
            <w:vAlign w:val="center"/>
            <w:hideMark/>
          </w:tcPr>
          <w:p w14:paraId="6FBC743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2BC42AFE"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2300</w:t>
            </w:r>
          </w:p>
        </w:tc>
      </w:tr>
      <w:tr w:rsidR="00F5401F" w:rsidRPr="00132779" w14:paraId="21F2C67C"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EF1C1A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w:t>
            </w:r>
          </w:p>
        </w:tc>
        <w:tc>
          <w:tcPr>
            <w:tcW w:w="2918" w:type="dxa"/>
            <w:vAlign w:val="center"/>
            <w:hideMark/>
          </w:tcPr>
          <w:p w14:paraId="6B9DE7D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Galenski laboratorij</w:t>
            </w:r>
          </w:p>
        </w:tc>
        <w:tc>
          <w:tcPr>
            <w:tcW w:w="3119" w:type="dxa"/>
            <w:vAlign w:val="center"/>
            <w:hideMark/>
          </w:tcPr>
          <w:p w14:paraId="23D3552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TBILISIJSKA 87</w:t>
            </w:r>
          </w:p>
        </w:tc>
        <w:tc>
          <w:tcPr>
            <w:tcW w:w="2551" w:type="dxa"/>
            <w:vAlign w:val="center"/>
            <w:hideMark/>
          </w:tcPr>
          <w:p w14:paraId="7D77A325"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1BAAFAF"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3000</w:t>
            </w:r>
          </w:p>
        </w:tc>
      </w:tr>
      <w:tr w:rsidR="00F5401F" w:rsidRPr="00132779" w14:paraId="267D8E05"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9B54AE6"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w:t>
            </w:r>
          </w:p>
        </w:tc>
        <w:tc>
          <w:tcPr>
            <w:tcW w:w="2918" w:type="dxa"/>
            <w:vAlign w:val="center"/>
            <w:hideMark/>
          </w:tcPr>
          <w:p w14:paraId="3B07612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Bloke</w:t>
            </w:r>
          </w:p>
        </w:tc>
        <w:tc>
          <w:tcPr>
            <w:tcW w:w="3119" w:type="dxa"/>
            <w:vAlign w:val="center"/>
            <w:hideMark/>
          </w:tcPr>
          <w:p w14:paraId="2527CC7F"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NOVA VAS 4 A</w:t>
            </w:r>
          </w:p>
        </w:tc>
        <w:tc>
          <w:tcPr>
            <w:tcW w:w="2551" w:type="dxa"/>
            <w:vAlign w:val="center"/>
            <w:hideMark/>
          </w:tcPr>
          <w:p w14:paraId="02DCF31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1385 NOVA VAS</w:t>
            </w:r>
          </w:p>
        </w:tc>
        <w:tc>
          <w:tcPr>
            <w:tcW w:w="913" w:type="dxa"/>
            <w:vAlign w:val="center"/>
            <w:hideMark/>
          </w:tcPr>
          <w:p w14:paraId="7167643E"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2870</w:t>
            </w:r>
          </w:p>
        </w:tc>
      </w:tr>
      <w:tr w:rsidR="00F5401F" w:rsidRPr="00132779" w14:paraId="11A5C53A"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9BE2B2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w:t>
            </w:r>
          </w:p>
        </w:tc>
        <w:tc>
          <w:tcPr>
            <w:tcW w:w="2918" w:type="dxa"/>
            <w:vAlign w:val="center"/>
            <w:hideMark/>
          </w:tcPr>
          <w:p w14:paraId="4F8A997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Borovnica</w:t>
            </w:r>
          </w:p>
        </w:tc>
        <w:tc>
          <w:tcPr>
            <w:tcW w:w="3119" w:type="dxa"/>
            <w:vAlign w:val="center"/>
            <w:hideMark/>
          </w:tcPr>
          <w:p w14:paraId="132E2E58"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MEJAČEVA ULICA 3</w:t>
            </w:r>
          </w:p>
        </w:tc>
        <w:tc>
          <w:tcPr>
            <w:tcW w:w="2551" w:type="dxa"/>
            <w:vAlign w:val="center"/>
            <w:hideMark/>
          </w:tcPr>
          <w:p w14:paraId="6DB49DB7"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1353 BOROVNICA</w:t>
            </w:r>
          </w:p>
        </w:tc>
        <w:tc>
          <w:tcPr>
            <w:tcW w:w="913" w:type="dxa"/>
            <w:vAlign w:val="center"/>
            <w:hideMark/>
          </w:tcPr>
          <w:p w14:paraId="451354B7"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2701</w:t>
            </w:r>
          </w:p>
        </w:tc>
      </w:tr>
      <w:tr w:rsidR="00F5401F" w:rsidRPr="00132779" w14:paraId="5C803F9F"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F8C0642"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w:t>
            </w:r>
          </w:p>
        </w:tc>
        <w:tc>
          <w:tcPr>
            <w:tcW w:w="2918" w:type="dxa"/>
            <w:vAlign w:val="center"/>
            <w:hideMark/>
          </w:tcPr>
          <w:p w14:paraId="59D8D0B1"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Dobrepolje</w:t>
            </w:r>
          </w:p>
        </w:tc>
        <w:tc>
          <w:tcPr>
            <w:tcW w:w="3119" w:type="dxa"/>
            <w:vAlign w:val="center"/>
            <w:hideMark/>
          </w:tcPr>
          <w:p w14:paraId="6DCAF169"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VIDEM 35 A</w:t>
            </w:r>
          </w:p>
        </w:tc>
        <w:tc>
          <w:tcPr>
            <w:tcW w:w="2551" w:type="dxa"/>
            <w:vAlign w:val="center"/>
            <w:hideMark/>
          </w:tcPr>
          <w:p w14:paraId="1D9C448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1312 VIDEM-DOBREPOLJE</w:t>
            </w:r>
          </w:p>
        </w:tc>
        <w:tc>
          <w:tcPr>
            <w:tcW w:w="913" w:type="dxa"/>
            <w:vAlign w:val="center"/>
            <w:hideMark/>
          </w:tcPr>
          <w:p w14:paraId="0EFEB55C"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2711</w:t>
            </w:r>
          </w:p>
        </w:tc>
      </w:tr>
      <w:tr w:rsidR="00F5401F" w:rsidRPr="00132779" w14:paraId="6604F700"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F158F4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6</w:t>
            </w:r>
          </w:p>
        </w:tc>
        <w:tc>
          <w:tcPr>
            <w:tcW w:w="2918" w:type="dxa"/>
            <w:vAlign w:val="center"/>
            <w:hideMark/>
          </w:tcPr>
          <w:p w14:paraId="392577F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Horjul</w:t>
            </w:r>
          </w:p>
        </w:tc>
        <w:tc>
          <w:tcPr>
            <w:tcW w:w="3119" w:type="dxa"/>
            <w:vAlign w:val="center"/>
            <w:hideMark/>
          </w:tcPr>
          <w:p w14:paraId="6D7755C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SLOVENSKA CESTA 17</w:t>
            </w:r>
          </w:p>
        </w:tc>
        <w:tc>
          <w:tcPr>
            <w:tcW w:w="2551" w:type="dxa"/>
            <w:vAlign w:val="center"/>
            <w:hideMark/>
          </w:tcPr>
          <w:p w14:paraId="1621BAF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1354 HORJUL</w:t>
            </w:r>
          </w:p>
        </w:tc>
        <w:tc>
          <w:tcPr>
            <w:tcW w:w="913" w:type="dxa"/>
            <w:vAlign w:val="center"/>
            <w:hideMark/>
          </w:tcPr>
          <w:p w14:paraId="270E2DEF"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2860</w:t>
            </w:r>
          </w:p>
        </w:tc>
      </w:tr>
      <w:tr w:rsidR="00F5401F" w:rsidRPr="00132779" w14:paraId="53E9A9BE"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784984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7</w:t>
            </w:r>
          </w:p>
        </w:tc>
        <w:tc>
          <w:tcPr>
            <w:tcW w:w="2918" w:type="dxa"/>
            <w:vAlign w:val="center"/>
            <w:hideMark/>
          </w:tcPr>
          <w:p w14:paraId="64D307D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Log Dragomer</w:t>
            </w:r>
          </w:p>
        </w:tc>
        <w:tc>
          <w:tcPr>
            <w:tcW w:w="3119" w:type="dxa"/>
            <w:vAlign w:val="center"/>
            <w:hideMark/>
          </w:tcPr>
          <w:p w14:paraId="0EE02BA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43D62">
              <w:rPr>
                <w:rFonts w:eastAsia="Times New Roman"/>
                <w:color w:val="000000"/>
                <w:sz w:val="18"/>
                <w:szCs w:val="18"/>
                <w:lang w:eastAsia="sl-SI"/>
              </w:rPr>
              <w:t>LOŠKA CESTA 12</w:t>
            </w:r>
          </w:p>
        </w:tc>
        <w:tc>
          <w:tcPr>
            <w:tcW w:w="2551" w:type="dxa"/>
            <w:vAlign w:val="center"/>
            <w:hideMark/>
          </w:tcPr>
          <w:p w14:paraId="48F7852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43D62">
              <w:rPr>
                <w:rFonts w:eastAsia="Times New Roman"/>
                <w:color w:val="000000"/>
                <w:sz w:val="18"/>
                <w:szCs w:val="18"/>
                <w:lang w:eastAsia="sl-SI"/>
              </w:rPr>
              <w:t>1358 LOG PRI BREZOVICI</w:t>
            </w:r>
          </w:p>
        </w:tc>
        <w:tc>
          <w:tcPr>
            <w:tcW w:w="913" w:type="dxa"/>
            <w:vAlign w:val="center"/>
            <w:hideMark/>
          </w:tcPr>
          <w:p w14:paraId="5ABB0633"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2371</w:t>
            </w:r>
          </w:p>
        </w:tc>
      </w:tr>
      <w:tr w:rsidR="00F5401F" w:rsidRPr="00132779" w14:paraId="5AB0F805" w14:textId="77777777" w:rsidTr="00C147C8">
        <w:trPr>
          <w:trHeight w:val="27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621C85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8</w:t>
            </w:r>
          </w:p>
        </w:tc>
        <w:tc>
          <w:tcPr>
            <w:tcW w:w="2918" w:type="dxa"/>
            <w:vAlign w:val="center"/>
            <w:hideMark/>
          </w:tcPr>
          <w:p w14:paraId="190FCE8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Podpeč</w:t>
            </w:r>
          </w:p>
        </w:tc>
        <w:tc>
          <w:tcPr>
            <w:tcW w:w="3119" w:type="dxa"/>
            <w:vAlign w:val="center"/>
            <w:hideMark/>
          </w:tcPr>
          <w:p w14:paraId="0E721258"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JEZERO 19</w:t>
            </w:r>
          </w:p>
        </w:tc>
        <w:tc>
          <w:tcPr>
            <w:tcW w:w="2551" w:type="dxa"/>
            <w:vAlign w:val="center"/>
            <w:hideMark/>
          </w:tcPr>
          <w:p w14:paraId="4936678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1352 PRESERJE</w:t>
            </w:r>
          </w:p>
        </w:tc>
        <w:tc>
          <w:tcPr>
            <w:tcW w:w="913" w:type="dxa"/>
            <w:vAlign w:val="center"/>
            <w:hideMark/>
          </w:tcPr>
          <w:p w14:paraId="472E6A4D"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2850</w:t>
            </w:r>
          </w:p>
        </w:tc>
      </w:tr>
      <w:tr w:rsidR="00F5401F" w:rsidRPr="00132779" w14:paraId="3B94DF17"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227AECF"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9</w:t>
            </w:r>
          </w:p>
        </w:tc>
        <w:tc>
          <w:tcPr>
            <w:tcW w:w="2918" w:type="dxa"/>
            <w:vAlign w:val="center"/>
            <w:hideMark/>
          </w:tcPr>
          <w:p w14:paraId="576A109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Stari trg</w:t>
            </w:r>
          </w:p>
        </w:tc>
        <w:tc>
          <w:tcPr>
            <w:tcW w:w="3119" w:type="dxa"/>
            <w:vAlign w:val="center"/>
            <w:hideMark/>
          </w:tcPr>
          <w:p w14:paraId="1B0C59F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NOTRANJSKEGA ODREDA 36 A</w:t>
            </w:r>
          </w:p>
        </w:tc>
        <w:tc>
          <w:tcPr>
            <w:tcW w:w="2551" w:type="dxa"/>
            <w:vAlign w:val="center"/>
            <w:hideMark/>
          </w:tcPr>
          <w:p w14:paraId="43E30C2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1386 STARI TRG PRI LOŽU</w:t>
            </w:r>
          </w:p>
        </w:tc>
        <w:tc>
          <w:tcPr>
            <w:tcW w:w="913" w:type="dxa"/>
            <w:vAlign w:val="center"/>
            <w:hideMark/>
          </w:tcPr>
          <w:p w14:paraId="7856F8D4"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2751</w:t>
            </w:r>
          </w:p>
        </w:tc>
      </w:tr>
      <w:tr w:rsidR="00F5401F" w:rsidRPr="00132779" w14:paraId="727F5077"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93F5BC8"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10</w:t>
            </w:r>
          </w:p>
        </w:tc>
        <w:tc>
          <w:tcPr>
            <w:tcW w:w="2918" w:type="dxa"/>
            <w:vAlign w:val="center"/>
            <w:hideMark/>
          </w:tcPr>
          <w:p w14:paraId="6EB0ED1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Velike Lašče</w:t>
            </w:r>
          </w:p>
        </w:tc>
        <w:tc>
          <w:tcPr>
            <w:tcW w:w="3119" w:type="dxa"/>
            <w:vAlign w:val="center"/>
            <w:hideMark/>
          </w:tcPr>
          <w:p w14:paraId="148522C4"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JAVORŠKOVA ULICA 7 </w:t>
            </w:r>
          </w:p>
        </w:tc>
        <w:tc>
          <w:tcPr>
            <w:tcW w:w="2551" w:type="dxa"/>
            <w:vAlign w:val="center"/>
            <w:hideMark/>
          </w:tcPr>
          <w:p w14:paraId="529379B7"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1315 VELIKE LAŠČE</w:t>
            </w:r>
          </w:p>
        </w:tc>
        <w:tc>
          <w:tcPr>
            <w:tcW w:w="913" w:type="dxa"/>
            <w:vAlign w:val="center"/>
            <w:hideMark/>
          </w:tcPr>
          <w:p w14:paraId="7EB14A60"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2041</w:t>
            </w:r>
          </w:p>
        </w:tc>
      </w:tr>
      <w:tr w:rsidR="00F5401F" w:rsidRPr="00132779" w14:paraId="791E38F3"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93ECE5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11</w:t>
            </w:r>
          </w:p>
        </w:tc>
        <w:tc>
          <w:tcPr>
            <w:tcW w:w="2918" w:type="dxa"/>
            <w:vAlign w:val="center"/>
            <w:hideMark/>
          </w:tcPr>
          <w:p w14:paraId="197F4CE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 podružnica Zagradec</w:t>
            </w:r>
          </w:p>
        </w:tc>
        <w:tc>
          <w:tcPr>
            <w:tcW w:w="3119" w:type="dxa"/>
            <w:vAlign w:val="center"/>
            <w:hideMark/>
          </w:tcPr>
          <w:p w14:paraId="43B61D93"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ZAGRADEC 31</w:t>
            </w:r>
          </w:p>
        </w:tc>
        <w:tc>
          <w:tcPr>
            <w:tcW w:w="2551" w:type="dxa"/>
            <w:vAlign w:val="center"/>
            <w:hideMark/>
          </w:tcPr>
          <w:p w14:paraId="3C995A3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1303 ZAGRADEC</w:t>
            </w:r>
          </w:p>
        </w:tc>
        <w:tc>
          <w:tcPr>
            <w:tcW w:w="913" w:type="dxa"/>
            <w:vAlign w:val="center"/>
            <w:hideMark/>
          </w:tcPr>
          <w:p w14:paraId="622679DF"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2731</w:t>
            </w:r>
          </w:p>
        </w:tc>
      </w:tr>
      <w:tr w:rsidR="00F5401F" w:rsidRPr="00132779" w14:paraId="79DF4F32"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77BB36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12</w:t>
            </w:r>
          </w:p>
        </w:tc>
        <w:tc>
          <w:tcPr>
            <w:tcW w:w="2918" w:type="dxa"/>
            <w:noWrap/>
            <w:vAlign w:val="center"/>
            <w:hideMark/>
          </w:tcPr>
          <w:p w14:paraId="7F9EF47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Aleja</w:t>
            </w:r>
          </w:p>
        </w:tc>
        <w:tc>
          <w:tcPr>
            <w:tcW w:w="3119" w:type="dxa"/>
            <w:noWrap/>
            <w:vAlign w:val="center"/>
            <w:hideMark/>
          </w:tcPr>
          <w:p w14:paraId="1016AA2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RAKUŠEVA 1</w:t>
            </w:r>
          </w:p>
        </w:tc>
        <w:tc>
          <w:tcPr>
            <w:tcW w:w="2551" w:type="dxa"/>
            <w:noWrap/>
            <w:vAlign w:val="center"/>
            <w:hideMark/>
          </w:tcPr>
          <w:p w14:paraId="508AFB2D"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ED2D917"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2540</w:t>
            </w:r>
          </w:p>
        </w:tc>
      </w:tr>
      <w:tr w:rsidR="00F5401F" w:rsidRPr="00132779" w14:paraId="775BDF3D"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6EE3D82"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13</w:t>
            </w:r>
          </w:p>
        </w:tc>
        <w:tc>
          <w:tcPr>
            <w:tcW w:w="2918" w:type="dxa"/>
            <w:vAlign w:val="center"/>
            <w:hideMark/>
          </w:tcPr>
          <w:p w14:paraId="7CBA5FF1"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Bavarski dvor</w:t>
            </w:r>
          </w:p>
        </w:tc>
        <w:tc>
          <w:tcPr>
            <w:tcW w:w="3119" w:type="dxa"/>
            <w:vAlign w:val="center"/>
            <w:hideMark/>
          </w:tcPr>
          <w:p w14:paraId="14FF97D7"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SLOVENSKA CESTA 55</w:t>
            </w:r>
          </w:p>
        </w:tc>
        <w:tc>
          <w:tcPr>
            <w:tcW w:w="2551" w:type="dxa"/>
            <w:vAlign w:val="center"/>
            <w:hideMark/>
          </w:tcPr>
          <w:p w14:paraId="2C70CD2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E7C086B"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2320</w:t>
            </w:r>
          </w:p>
        </w:tc>
      </w:tr>
      <w:tr w:rsidR="00F5401F" w:rsidRPr="00132779" w14:paraId="4C4B587C"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A90166E"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14</w:t>
            </w:r>
          </w:p>
        </w:tc>
        <w:tc>
          <w:tcPr>
            <w:tcW w:w="2918" w:type="dxa"/>
            <w:vAlign w:val="center"/>
            <w:hideMark/>
          </w:tcPr>
          <w:p w14:paraId="24B949C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Bežigrad</w:t>
            </w:r>
          </w:p>
        </w:tc>
        <w:tc>
          <w:tcPr>
            <w:tcW w:w="3119" w:type="dxa"/>
            <w:vAlign w:val="center"/>
            <w:hideMark/>
          </w:tcPr>
          <w:p w14:paraId="734F8279"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DUNAJSKA CESTA 23</w:t>
            </w:r>
          </w:p>
        </w:tc>
        <w:tc>
          <w:tcPr>
            <w:tcW w:w="2551" w:type="dxa"/>
            <w:vAlign w:val="center"/>
            <w:hideMark/>
          </w:tcPr>
          <w:p w14:paraId="4C4D447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4B490B82"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2330</w:t>
            </w:r>
          </w:p>
        </w:tc>
      </w:tr>
      <w:tr w:rsidR="00F5401F" w:rsidRPr="00132779" w14:paraId="522EA04A"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18E7A3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15</w:t>
            </w:r>
          </w:p>
        </w:tc>
        <w:tc>
          <w:tcPr>
            <w:tcW w:w="2918" w:type="dxa"/>
            <w:vAlign w:val="center"/>
            <w:hideMark/>
          </w:tcPr>
          <w:p w14:paraId="51F382C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Bežigrajski dvor</w:t>
            </w:r>
          </w:p>
        </w:tc>
        <w:tc>
          <w:tcPr>
            <w:tcW w:w="3119" w:type="dxa"/>
            <w:vAlign w:val="center"/>
            <w:hideMark/>
          </w:tcPr>
          <w:p w14:paraId="05ECA3E7"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KRŽIČEVA ULICA 10</w:t>
            </w:r>
          </w:p>
        </w:tc>
        <w:tc>
          <w:tcPr>
            <w:tcW w:w="2551" w:type="dxa"/>
            <w:vAlign w:val="center"/>
            <w:hideMark/>
          </w:tcPr>
          <w:p w14:paraId="625875CF"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6AC7C6F"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2030</w:t>
            </w:r>
          </w:p>
        </w:tc>
      </w:tr>
      <w:tr w:rsidR="00F5401F" w:rsidRPr="00132779" w14:paraId="4F5268FD"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1C81B5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16</w:t>
            </w:r>
          </w:p>
        </w:tc>
        <w:tc>
          <w:tcPr>
            <w:tcW w:w="2918" w:type="dxa"/>
            <w:vAlign w:val="center"/>
            <w:hideMark/>
          </w:tcPr>
          <w:p w14:paraId="54CE888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Brdo</w:t>
            </w:r>
          </w:p>
        </w:tc>
        <w:tc>
          <w:tcPr>
            <w:tcW w:w="3119" w:type="dxa"/>
            <w:vAlign w:val="center"/>
            <w:hideMark/>
          </w:tcPr>
          <w:p w14:paraId="1257FF9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NA BRDO 63</w:t>
            </w:r>
          </w:p>
        </w:tc>
        <w:tc>
          <w:tcPr>
            <w:tcW w:w="2551" w:type="dxa"/>
            <w:vAlign w:val="center"/>
            <w:hideMark/>
          </w:tcPr>
          <w:p w14:paraId="54F5940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6C3BDB2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2140</w:t>
            </w:r>
          </w:p>
        </w:tc>
      </w:tr>
      <w:tr w:rsidR="00F5401F" w:rsidRPr="00132779" w14:paraId="53200424"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792903F"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17</w:t>
            </w:r>
          </w:p>
        </w:tc>
        <w:tc>
          <w:tcPr>
            <w:tcW w:w="2918" w:type="dxa"/>
            <w:vAlign w:val="center"/>
            <w:hideMark/>
          </w:tcPr>
          <w:p w14:paraId="3CB48EAA"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Cerknica</w:t>
            </w:r>
          </w:p>
        </w:tc>
        <w:tc>
          <w:tcPr>
            <w:tcW w:w="3119" w:type="dxa"/>
            <w:vAlign w:val="center"/>
            <w:hideMark/>
          </w:tcPr>
          <w:p w14:paraId="75D1D81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4. MAJA 17</w:t>
            </w:r>
          </w:p>
        </w:tc>
        <w:tc>
          <w:tcPr>
            <w:tcW w:w="2551" w:type="dxa"/>
            <w:vAlign w:val="center"/>
            <w:hideMark/>
          </w:tcPr>
          <w:p w14:paraId="0E5AC28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1380 CERKNICA</w:t>
            </w:r>
          </w:p>
        </w:tc>
        <w:tc>
          <w:tcPr>
            <w:tcW w:w="913" w:type="dxa"/>
            <w:vAlign w:val="center"/>
            <w:hideMark/>
          </w:tcPr>
          <w:p w14:paraId="4AE52096"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2750</w:t>
            </w:r>
          </w:p>
        </w:tc>
      </w:tr>
      <w:tr w:rsidR="00F5401F" w:rsidRPr="00132779" w14:paraId="5EBA6C23"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E4BB74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18</w:t>
            </w:r>
          </w:p>
        </w:tc>
        <w:tc>
          <w:tcPr>
            <w:tcW w:w="2918" w:type="dxa"/>
            <w:vAlign w:val="center"/>
            <w:hideMark/>
          </w:tcPr>
          <w:p w14:paraId="09C26B8C"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Cerknica center</w:t>
            </w:r>
          </w:p>
        </w:tc>
        <w:tc>
          <w:tcPr>
            <w:tcW w:w="3119" w:type="dxa"/>
            <w:vAlign w:val="center"/>
            <w:hideMark/>
          </w:tcPr>
          <w:p w14:paraId="02A4840C"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4. MAJA 61</w:t>
            </w:r>
          </w:p>
        </w:tc>
        <w:tc>
          <w:tcPr>
            <w:tcW w:w="2551" w:type="dxa"/>
            <w:vAlign w:val="center"/>
            <w:hideMark/>
          </w:tcPr>
          <w:p w14:paraId="7C6A7DF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1380 CERKNICA</w:t>
            </w:r>
          </w:p>
        </w:tc>
        <w:tc>
          <w:tcPr>
            <w:tcW w:w="913" w:type="dxa"/>
            <w:vAlign w:val="center"/>
            <w:hideMark/>
          </w:tcPr>
          <w:p w14:paraId="1C6EB8F6"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2753</w:t>
            </w:r>
          </w:p>
        </w:tc>
      </w:tr>
      <w:tr w:rsidR="00F5401F" w:rsidRPr="00132779" w14:paraId="2102AC02"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0D3727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19</w:t>
            </w:r>
          </w:p>
        </w:tc>
        <w:tc>
          <w:tcPr>
            <w:tcW w:w="2918" w:type="dxa"/>
            <w:vAlign w:val="center"/>
            <w:hideMark/>
          </w:tcPr>
          <w:p w14:paraId="3ADA89A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Cerkno</w:t>
            </w:r>
          </w:p>
        </w:tc>
        <w:tc>
          <w:tcPr>
            <w:tcW w:w="3119" w:type="dxa"/>
            <w:vAlign w:val="center"/>
            <w:hideMark/>
          </w:tcPr>
          <w:p w14:paraId="6CDFD0B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LIČARJEVA ULICA 7</w:t>
            </w:r>
          </w:p>
        </w:tc>
        <w:tc>
          <w:tcPr>
            <w:tcW w:w="2551" w:type="dxa"/>
            <w:vAlign w:val="center"/>
            <w:hideMark/>
          </w:tcPr>
          <w:p w14:paraId="6157D347"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5282 CERKNO</w:t>
            </w:r>
          </w:p>
        </w:tc>
        <w:tc>
          <w:tcPr>
            <w:tcW w:w="913" w:type="dxa"/>
            <w:vAlign w:val="center"/>
            <w:hideMark/>
          </w:tcPr>
          <w:p w14:paraId="015124F0"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2810</w:t>
            </w:r>
          </w:p>
        </w:tc>
      </w:tr>
      <w:tr w:rsidR="00F5401F" w:rsidRPr="00132779" w14:paraId="2A3C2BB5"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E8D91A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20</w:t>
            </w:r>
          </w:p>
        </w:tc>
        <w:tc>
          <w:tcPr>
            <w:tcW w:w="2918" w:type="dxa"/>
            <w:vAlign w:val="center"/>
            <w:hideMark/>
          </w:tcPr>
          <w:p w14:paraId="1818CF14"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Citipark</w:t>
            </w:r>
          </w:p>
        </w:tc>
        <w:tc>
          <w:tcPr>
            <w:tcW w:w="3119" w:type="dxa"/>
            <w:vAlign w:val="center"/>
            <w:hideMark/>
          </w:tcPr>
          <w:p w14:paraId="0ACCFE9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ŠMARTINSKA CESTA 152 G</w:t>
            </w:r>
          </w:p>
        </w:tc>
        <w:tc>
          <w:tcPr>
            <w:tcW w:w="2551" w:type="dxa"/>
            <w:vAlign w:val="center"/>
            <w:hideMark/>
          </w:tcPr>
          <w:p w14:paraId="7550D0C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386588C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2510</w:t>
            </w:r>
          </w:p>
        </w:tc>
      </w:tr>
      <w:tr w:rsidR="00F5401F" w:rsidRPr="00132779" w14:paraId="145F4071"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1657F3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21</w:t>
            </w:r>
          </w:p>
        </w:tc>
        <w:tc>
          <w:tcPr>
            <w:tcW w:w="2918" w:type="dxa"/>
            <w:vAlign w:val="center"/>
            <w:hideMark/>
          </w:tcPr>
          <w:p w14:paraId="0DCD5CB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Črnuče</w:t>
            </w:r>
          </w:p>
        </w:tc>
        <w:tc>
          <w:tcPr>
            <w:tcW w:w="3119" w:type="dxa"/>
            <w:vAlign w:val="center"/>
            <w:hideMark/>
          </w:tcPr>
          <w:p w14:paraId="1A6B5B49"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PRIMOŽIČEVA ULICA 2</w:t>
            </w:r>
          </w:p>
        </w:tc>
        <w:tc>
          <w:tcPr>
            <w:tcW w:w="2551" w:type="dxa"/>
            <w:vAlign w:val="center"/>
            <w:hideMark/>
          </w:tcPr>
          <w:p w14:paraId="2399C1D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5CADD8B3"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2100</w:t>
            </w:r>
          </w:p>
        </w:tc>
      </w:tr>
      <w:tr w:rsidR="00F5401F" w:rsidRPr="00132779" w14:paraId="743C3AEA"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537FAB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22</w:t>
            </w:r>
          </w:p>
        </w:tc>
        <w:tc>
          <w:tcPr>
            <w:tcW w:w="2918" w:type="dxa"/>
            <w:vAlign w:val="center"/>
            <w:hideMark/>
          </w:tcPr>
          <w:p w14:paraId="6F9A9CF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Fužine</w:t>
            </w:r>
          </w:p>
        </w:tc>
        <w:tc>
          <w:tcPr>
            <w:tcW w:w="3119" w:type="dxa"/>
            <w:vAlign w:val="center"/>
            <w:hideMark/>
          </w:tcPr>
          <w:p w14:paraId="1983AE8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PREGLOV TRG 14</w:t>
            </w:r>
          </w:p>
        </w:tc>
        <w:tc>
          <w:tcPr>
            <w:tcW w:w="2551" w:type="dxa"/>
            <w:vAlign w:val="center"/>
            <w:hideMark/>
          </w:tcPr>
          <w:p w14:paraId="6BCC51B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18684C1A"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2050</w:t>
            </w:r>
          </w:p>
        </w:tc>
      </w:tr>
      <w:tr w:rsidR="00F5401F" w:rsidRPr="00132779" w14:paraId="030DAE64"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5AD090F"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23</w:t>
            </w:r>
          </w:p>
        </w:tc>
        <w:tc>
          <w:tcPr>
            <w:tcW w:w="2918" w:type="dxa"/>
            <w:vAlign w:val="center"/>
            <w:hideMark/>
          </w:tcPr>
          <w:p w14:paraId="1A416D9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Grosuplje</w:t>
            </w:r>
          </w:p>
        </w:tc>
        <w:tc>
          <w:tcPr>
            <w:tcW w:w="3119" w:type="dxa"/>
            <w:vAlign w:val="center"/>
            <w:hideMark/>
          </w:tcPr>
          <w:p w14:paraId="5B15742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ADAMIČEVA CESTA 8</w:t>
            </w:r>
          </w:p>
        </w:tc>
        <w:tc>
          <w:tcPr>
            <w:tcW w:w="2551" w:type="dxa"/>
            <w:vAlign w:val="center"/>
            <w:hideMark/>
          </w:tcPr>
          <w:p w14:paraId="611698AB"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1290 GROSUPLJE</w:t>
            </w:r>
          </w:p>
        </w:tc>
        <w:tc>
          <w:tcPr>
            <w:tcW w:w="913" w:type="dxa"/>
            <w:vAlign w:val="center"/>
            <w:hideMark/>
          </w:tcPr>
          <w:p w14:paraId="3AEBCC69"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2710</w:t>
            </w:r>
          </w:p>
        </w:tc>
      </w:tr>
      <w:tr w:rsidR="00F5401F" w:rsidRPr="00132779" w14:paraId="4158106F"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EE7E86D"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24</w:t>
            </w:r>
          </w:p>
        </w:tc>
        <w:tc>
          <w:tcPr>
            <w:tcW w:w="2918" w:type="dxa"/>
            <w:vAlign w:val="center"/>
            <w:hideMark/>
          </w:tcPr>
          <w:p w14:paraId="61CC7CF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Idrija</w:t>
            </w:r>
          </w:p>
        </w:tc>
        <w:tc>
          <w:tcPr>
            <w:tcW w:w="3119" w:type="dxa"/>
            <w:vAlign w:val="center"/>
            <w:hideMark/>
          </w:tcPr>
          <w:p w14:paraId="7CE3A2C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ARKOVA 4</w:t>
            </w:r>
          </w:p>
        </w:tc>
        <w:tc>
          <w:tcPr>
            <w:tcW w:w="2551" w:type="dxa"/>
            <w:vAlign w:val="center"/>
            <w:hideMark/>
          </w:tcPr>
          <w:p w14:paraId="43E91804"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5280 IDRIJA</w:t>
            </w:r>
          </w:p>
        </w:tc>
        <w:tc>
          <w:tcPr>
            <w:tcW w:w="913" w:type="dxa"/>
            <w:vAlign w:val="center"/>
            <w:hideMark/>
          </w:tcPr>
          <w:p w14:paraId="604B3C60"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2720</w:t>
            </w:r>
          </w:p>
        </w:tc>
      </w:tr>
      <w:tr w:rsidR="00F5401F" w:rsidRPr="00132779" w14:paraId="74F2A1C4"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A7B38D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25</w:t>
            </w:r>
          </w:p>
        </w:tc>
        <w:tc>
          <w:tcPr>
            <w:tcW w:w="2918" w:type="dxa"/>
            <w:vAlign w:val="center"/>
            <w:hideMark/>
          </w:tcPr>
          <w:p w14:paraId="14401A4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Ivančna Gorica</w:t>
            </w:r>
          </w:p>
        </w:tc>
        <w:tc>
          <w:tcPr>
            <w:tcW w:w="3119" w:type="dxa"/>
            <w:vAlign w:val="center"/>
            <w:hideMark/>
          </w:tcPr>
          <w:p w14:paraId="7A3DA40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2.GRUPE ODREDOV 16A</w:t>
            </w:r>
          </w:p>
        </w:tc>
        <w:tc>
          <w:tcPr>
            <w:tcW w:w="2551" w:type="dxa"/>
            <w:vAlign w:val="center"/>
            <w:hideMark/>
          </w:tcPr>
          <w:p w14:paraId="29CBB41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1295 IVANČNA GORICA</w:t>
            </w:r>
          </w:p>
        </w:tc>
        <w:tc>
          <w:tcPr>
            <w:tcW w:w="913" w:type="dxa"/>
            <w:vAlign w:val="center"/>
            <w:hideMark/>
          </w:tcPr>
          <w:p w14:paraId="06C955F1"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2730</w:t>
            </w:r>
          </w:p>
        </w:tc>
      </w:tr>
      <w:tr w:rsidR="00F5401F" w:rsidRPr="00132779" w14:paraId="0BDBF0BB"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B34C448"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26</w:t>
            </w:r>
          </w:p>
        </w:tc>
        <w:tc>
          <w:tcPr>
            <w:tcW w:w="2918" w:type="dxa"/>
            <w:vAlign w:val="center"/>
            <w:hideMark/>
          </w:tcPr>
          <w:p w14:paraId="525ABD2C"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Koseze</w:t>
            </w:r>
          </w:p>
        </w:tc>
        <w:tc>
          <w:tcPr>
            <w:tcW w:w="3119" w:type="dxa"/>
            <w:vAlign w:val="center"/>
            <w:hideMark/>
          </w:tcPr>
          <w:p w14:paraId="7E18119B"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ULICA BRATOV UČAKAR 58</w:t>
            </w:r>
          </w:p>
        </w:tc>
        <w:tc>
          <w:tcPr>
            <w:tcW w:w="2551" w:type="dxa"/>
            <w:vAlign w:val="center"/>
            <w:hideMark/>
          </w:tcPr>
          <w:p w14:paraId="7C68523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4927831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2120</w:t>
            </w:r>
          </w:p>
        </w:tc>
      </w:tr>
      <w:tr w:rsidR="00F5401F" w:rsidRPr="00132779" w14:paraId="5BAAE44E"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FAEE956"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27</w:t>
            </w:r>
          </w:p>
        </w:tc>
        <w:tc>
          <w:tcPr>
            <w:tcW w:w="2918" w:type="dxa"/>
            <w:vAlign w:val="center"/>
            <w:hideMark/>
          </w:tcPr>
          <w:p w14:paraId="443A52F2"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Levstik</w:t>
            </w:r>
          </w:p>
        </w:tc>
        <w:tc>
          <w:tcPr>
            <w:tcW w:w="3119" w:type="dxa"/>
            <w:vAlign w:val="center"/>
            <w:hideMark/>
          </w:tcPr>
          <w:p w14:paraId="0C8CEB6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LEVSTIKOV TRG 9</w:t>
            </w:r>
          </w:p>
        </w:tc>
        <w:tc>
          <w:tcPr>
            <w:tcW w:w="2551" w:type="dxa"/>
            <w:vAlign w:val="center"/>
            <w:hideMark/>
          </w:tcPr>
          <w:p w14:paraId="15308273"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0109450E"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2350</w:t>
            </w:r>
          </w:p>
        </w:tc>
      </w:tr>
      <w:tr w:rsidR="00F5401F" w:rsidRPr="00132779" w14:paraId="0AC3F0BE"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605635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28</w:t>
            </w:r>
          </w:p>
        </w:tc>
        <w:tc>
          <w:tcPr>
            <w:tcW w:w="2918" w:type="dxa"/>
            <w:vAlign w:val="center"/>
            <w:hideMark/>
          </w:tcPr>
          <w:p w14:paraId="57C1188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Logatec</w:t>
            </w:r>
          </w:p>
        </w:tc>
        <w:tc>
          <w:tcPr>
            <w:tcW w:w="3119" w:type="dxa"/>
            <w:vAlign w:val="center"/>
            <w:hideMark/>
          </w:tcPr>
          <w:p w14:paraId="25D80DE0"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NOTRANJSKA CESTA 2</w:t>
            </w:r>
          </w:p>
        </w:tc>
        <w:tc>
          <w:tcPr>
            <w:tcW w:w="2551" w:type="dxa"/>
            <w:vAlign w:val="center"/>
            <w:hideMark/>
          </w:tcPr>
          <w:p w14:paraId="6C9921BD"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1370 LOGATEC</w:t>
            </w:r>
          </w:p>
        </w:tc>
        <w:tc>
          <w:tcPr>
            <w:tcW w:w="913" w:type="dxa"/>
            <w:vAlign w:val="center"/>
            <w:hideMark/>
          </w:tcPr>
          <w:p w14:paraId="49B047EB"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2740</w:t>
            </w:r>
          </w:p>
        </w:tc>
      </w:tr>
      <w:tr w:rsidR="00F5401F" w:rsidRPr="00132779" w14:paraId="082313D9"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9F771D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29</w:t>
            </w:r>
          </w:p>
        </w:tc>
        <w:tc>
          <w:tcPr>
            <w:tcW w:w="2918" w:type="dxa"/>
            <w:vAlign w:val="center"/>
            <w:hideMark/>
          </w:tcPr>
          <w:p w14:paraId="44D7A75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Lukovica</w:t>
            </w:r>
          </w:p>
        </w:tc>
        <w:tc>
          <w:tcPr>
            <w:tcW w:w="3119" w:type="dxa"/>
            <w:vAlign w:val="center"/>
            <w:hideMark/>
          </w:tcPr>
          <w:p w14:paraId="203A9037"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STARI TRG 4</w:t>
            </w:r>
          </w:p>
        </w:tc>
        <w:tc>
          <w:tcPr>
            <w:tcW w:w="2551" w:type="dxa"/>
            <w:vAlign w:val="center"/>
            <w:hideMark/>
          </w:tcPr>
          <w:p w14:paraId="01BB53E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1225 LUKOVICA</w:t>
            </w:r>
          </w:p>
        </w:tc>
        <w:tc>
          <w:tcPr>
            <w:tcW w:w="913" w:type="dxa"/>
            <w:vAlign w:val="center"/>
            <w:hideMark/>
          </w:tcPr>
          <w:p w14:paraId="0A8E175D"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2820</w:t>
            </w:r>
          </w:p>
        </w:tc>
      </w:tr>
      <w:tr w:rsidR="00F5401F" w:rsidRPr="00132779" w14:paraId="53FD5715"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4BD13C2"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30</w:t>
            </w:r>
          </w:p>
        </w:tc>
        <w:tc>
          <w:tcPr>
            <w:tcW w:w="2918" w:type="dxa"/>
            <w:vAlign w:val="center"/>
            <w:hideMark/>
          </w:tcPr>
          <w:p w14:paraId="24ABE34E"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Medvode</w:t>
            </w:r>
          </w:p>
        </w:tc>
        <w:tc>
          <w:tcPr>
            <w:tcW w:w="3119" w:type="dxa"/>
            <w:vAlign w:val="center"/>
            <w:hideMark/>
          </w:tcPr>
          <w:p w14:paraId="713BF48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DONOVA 1</w:t>
            </w:r>
          </w:p>
        </w:tc>
        <w:tc>
          <w:tcPr>
            <w:tcW w:w="2551" w:type="dxa"/>
            <w:vAlign w:val="center"/>
            <w:hideMark/>
          </w:tcPr>
          <w:p w14:paraId="242022E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1215 MEDVODE</w:t>
            </w:r>
          </w:p>
        </w:tc>
        <w:tc>
          <w:tcPr>
            <w:tcW w:w="913" w:type="dxa"/>
            <w:vAlign w:val="center"/>
            <w:hideMark/>
          </w:tcPr>
          <w:p w14:paraId="7FE6CAC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2760</w:t>
            </w:r>
          </w:p>
        </w:tc>
      </w:tr>
      <w:tr w:rsidR="00F5401F" w:rsidRPr="00132779" w14:paraId="2BC2503B"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9029BF8"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31</w:t>
            </w:r>
          </w:p>
        </w:tc>
        <w:tc>
          <w:tcPr>
            <w:tcW w:w="2918" w:type="dxa"/>
            <w:vAlign w:val="center"/>
            <w:hideMark/>
          </w:tcPr>
          <w:p w14:paraId="34263CA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Metelkova</w:t>
            </w:r>
          </w:p>
        </w:tc>
        <w:tc>
          <w:tcPr>
            <w:tcW w:w="3119" w:type="dxa"/>
            <w:vAlign w:val="center"/>
            <w:hideMark/>
          </w:tcPr>
          <w:p w14:paraId="39F2B2E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METELKOVA ULICA 9</w:t>
            </w:r>
          </w:p>
        </w:tc>
        <w:tc>
          <w:tcPr>
            <w:tcW w:w="2551" w:type="dxa"/>
            <w:vAlign w:val="center"/>
            <w:hideMark/>
          </w:tcPr>
          <w:p w14:paraId="2EC6440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072B860D"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2020</w:t>
            </w:r>
          </w:p>
        </w:tc>
      </w:tr>
      <w:tr w:rsidR="00F5401F" w:rsidRPr="00132779" w14:paraId="3D69E90A"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88CA10D"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32</w:t>
            </w:r>
          </w:p>
        </w:tc>
        <w:tc>
          <w:tcPr>
            <w:tcW w:w="2918" w:type="dxa"/>
            <w:vAlign w:val="center"/>
            <w:hideMark/>
          </w:tcPr>
          <w:p w14:paraId="260B63B7"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Miklošič</w:t>
            </w:r>
          </w:p>
        </w:tc>
        <w:tc>
          <w:tcPr>
            <w:tcW w:w="3119" w:type="dxa"/>
            <w:vAlign w:val="center"/>
            <w:hideMark/>
          </w:tcPr>
          <w:p w14:paraId="1DFD1DD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MIKLOŠIČEVA CESTA 24</w:t>
            </w:r>
          </w:p>
        </w:tc>
        <w:tc>
          <w:tcPr>
            <w:tcW w:w="2551" w:type="dxa"/>
            <w:vAlign w:val="center"/>
            <w:hideMark/>
          </w:tcPr>
          <w:p w14:paraId="126EFAC8"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4697822E"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2310</w:t>
            </w:r>
          </w:p>
        </w:tc>
      </w:tr>
      <w:tr w:rsidR="00F5401F" w:rsidRPr="00132779" w14:paraId="3C987E0B"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31E05A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33</w:t>
            </w:r>
          </w:p>
        </w:tc>
        <w:tc>
          <w:tcPr>
            <w:tcW w:w="2918" w:type="dxa"/>
            <w:vAlign w:val="center"/>
            <w:hideMark/>
          </w:tcPr>
          <w:p w14:paraId="51CC2D36"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Mirje</w:t>
            </w:r>
          </w:p>
        </w:tc>
        <w:tc>
          <w:tcPr>
            <w:tcW w:w="3119" w:type="dxa"/>
            <w:vAlign w:val="center"/>
            <w:hideMark/>
          </w:tcPr>
          <w:p w14:paraId="20EF6462"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TRG MLADINSKIH DELOV. BRIGAD 2</w:t>
            </w:r>
          </w:p>
        </w:tc>
        <w:tc>
          <w:tcPr>
            <w:tcW w:w="2551" w:type="dxa"/>
            <w:vAlign w:val="center"/>
            <w:hideMark/>
          </w:tcPr>
          <w:p w14:paraId="1AEACF6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3D2481E8"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2340</w:t>
            </w:r>
          </w:p>
        </w:tc>
      </w:tr>
      <w:tr w:rsidR="00F5401F" w:rsidRPr="00132779" w14:paraId="6604844B"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12840E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34</w:t>
            </w:r>
          </w:p>
        </w:tc>
        <w:tc>
          <w:tcPr>
            <w:tcW w:w="2918" w:type="dxa"/>
            <w:vAlign w:val="center"/>
            <w:hideMark/>
          </w:tcPr>
          <w:p w14:paraId="404E3CF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Moste</w:t>
            </w:r>
          </w:p>
        </w:tc>
        <w:tc>
          <w:tcPr>
            <w:tcW w:w="3119" w:type="dxa"/>
            <w:vAlign w:val="center"/>
            <w:hideMark/>
          </w:tcPr>
          <w:p w14:paraId="1485131E"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ROJČEVA ULICA 22</w:t>
            </w:r>
          </w:p>
        </w:tc>
        <w:tc>
          <w:tcPr>
            <w:tcW w:w="2551" w:type="dxa"/>
            <w:vAlign w:val="center"/>
            <w:hideMark/>
          </w:tcPr>
          <w:p w14:paraId="503B1B6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0696E60F"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2070</w:t>
            </w:r>
          </w:p>
        </w:tc>
      </w:tr>
      <w:tr w:rsidR="00F5401F" w:rsidRPr="00132779" w14:paraId="3311603C" w14:textId="77777777" w:rsidTr="00C147C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6542FF3"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35</w:t>
            </w:r>
          </w:p>
        </w:tc>
        <w:tc>
          <w:tcPr>
            <w:tcW w:w="2918" w:type="dxa"/>
            <w:vAlign w:val="center"/>
            <w:hideMark/>
          </w:tcPr>
          <w:p w14:paraId="76C05D0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NC Vič</w:t>
            </w:r>
          </w:p>
        </w:tc>
        <w:tc>
          <w:tcPr>
            <w:tcW w:w="3119" w:type="dxa"/>
            <w:vAlign w:val="center"/>
            <w:hideMark/>
          </w:tcPr>
          <w:p w14:paraId="4CBE015A"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JAMOVA 105</w:t>
            </w:r>
          </w:p>
        </w:tc>
        <w:tc>
          <w:tcPr>
            <w:tcW w:w="2551" w:type="dxa"/>
            <w:vAlign w:val="center"/>
            <w:hideMark/>
          </w:tcPr>
          <w:p w14:paraId="3046C6D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2647FF14"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2530</w:t>
            </w:r>
          </w:p>
        </w:tc>
      </w:tr>
      <w:tr w:rsidR="00F5401F" w:rsidRPr="00132779" w14:paraId="013DDD6E"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CA59997"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36</w:t>
            </w:r>
          </w:p>
        </w:tc>
        <w:tc>
          <w:tcPr>
            <w:tcW w:w="2918" w:type="dxa"/>
            <w:vAlign w:val="center"/>
            <w:hideMark/>
          </w:tcPr>
          <w:p w14:paraId="38020DB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Nove Jarše</w:t>
            </w:r>
          </w:p>
        </w:tc>
        <w:tc>
          <w:tcPr>
            <w:tcW w:w="3119" w:type="dxa"/>
            <w:vAlign w:val="center"/>
            <w:hideMark/>
          </w:tcPr>
          <w:p w14:paraId="41D634B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KVEDROVA CESTA 31</w:t>
            </w:r>
          </w:p>
        </w:tc>
        <w:tc>
          <w:tcPr>
            <w:tcW w:w="2551" w:type="dxa"/>
            <w:vAlign w:val="center"/>
            <w:hideMark/>
          </w:tcPr>
          <w:p w14:paraId="51B08879"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C7074CD"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2130</w:t>
            </w:r>
          </w:p>
        </w:tc>
      </w:tr>
      <w:tr w:rsidR="00F5401F" w:rsidRPr="00132779" w14:paraId="1FDCD8C4"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D64694D"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37</w:t>
            </w:r>
          </w:p>
        </w:tc>
        <w:tc>
          <w:tcPr>
            <w:tcW w:w="2918" w:type="dxa"/>
            <w:vAlign w:val="center"/>
            <w:hideMark/>
          </w:tcPr>
          <w:p w14:paraId="50288C7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Polje</w:t>
            </w:r>
          </w:p>
        </w:tc>
        <w:tc>
          <w:tcPr>
            <w:tcW w:w="3119" w:type="dxa"/>
            <w:vAlign w:val="center"/>
            <w:hideMark/>
          </w:tcPr>
          <w:p w14:paraId="3EA24A5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CESTA 30. AVGUSTA 2</w:t>
            </w:r>
          </w:p>
        </w:tc>
        <w:tc>
          <w:tcPr>
            <w:tcW w:w="2551" w:type="dxa"/>
            <w:vAlign w:val="center"/>
            <w:hideMark/>
          </w:tcPr>
          <w:p w14:paraId="730B990A"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1EFB0ADF"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2060</w:t>
            </w:r>
          </w:p>
        </w:tc>
      </w:tr>
      <w:tr w:rsidR="00F5401F" w:rsidRPr="00132779" w14:paraId="798E5096"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674A32D"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38</w:t>
            </w:r>
          </w:p>
        </w:tc>
        <w:tc>
          <w:tcPr>
            <w:tcW w:w="2918" w:type="dxa"/>
            <w:vAlign w:val="center"/>
            <w:hideMark/>
          </w:tcPr>
          <w:p w14:paraId="73A4FC97"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pri polikliniki</w:t>
            </w:r>
          </w:p>
        </w:tc>
        <w:tc>
          <w:tcPr>
            <w:tcW w:w="3119" w:type="dxa"/>
            <w:vAlign w:val="center"/>
            <w:hideMark/>
          </w:tcPr>
          <w:p w14:paraId="1B7B27D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NJEGOŠEVA CESTA 6 K</w:t>
            </w:r>
          </w:p>
        </w:tc>
        <w:tc>
          <w:tcPr>
            <w:tcW w:w="2551" w:type="dxa"/>
            <w:vAlign w:val="center"/>
            <w:hideMark/>
          </w:tcPr>
          <w:p w14:paraId="5EB3333F"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1BC1EC2E"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Pr>
                <w:rFonts w:eastAsia="Times New Roman"/>
                <w:color w:val="000000"/>
                <w:sz w:val="18"/>
                <w:szCs w:val="18"/>
                <w:lang w:eastAsia="sl-SI"/>
              </w:rPr>
              <w:t>4069</w:t>
            </w:r>
          </w:p>
        </w:tc>
      </w:tr>
      <w:tr w:rsidR="00F5401F" w:rsidRPr="00132779" w14:paraId="01FD9BEA" w14:textId="77777777" w:rsidTr="00C147C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3B68D5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39</w:t>
            </w:r>
          </w:p>
        </w:tc>
        <w:tc>
          <w:tcPr>
            <w:tcW w:w="2918" w:type="dxa"/>
            <w:vAlign w:val="center"/>
            <w:hideMark/>
          </w:tcPr>
          <w:p w14:paraId="6D583BF5"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pri ZD Grosuplje</w:t>
            </w:r>
          </w:p>
        </w:tc>
        <w:tc>
          <w:tcPr>
            <w:tcW w:w="3119" w:type="dxa"/>
            <w:vAlign w:val="center"/>
            <w:hideMark/>
          </w:tcPr>
          <w:p w14:paraId="6D01168B"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POD GOZDOM I 15</w:t>
            </w:r>
          </w:p>
        </w:tc>
        <w:tc>
          <w:tcPr>
            <w:tcW w:w="2551" w:type="dxa"/>
            <w:vAlign w:val="center"/>
            <w:hideMark/>
          </w:tcPr>
          <w:p w14:paraId="5DCACC1A"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1290 GROSUPLJE</w:t>
            </w:r>
          </w:p>
        </w:tc>
        <w:tc>
          <w:tcPr>
            <w:tcW w:w="913" w:type="dxa"/>
            <w:vAlign w:val="center"/>
            <w:hideMark/>
          </w:tcPr>
          <w:p w14:paraId="4804FA28"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2880</w:t>
            </w:r>
          </w:p>
        </w:tc>
      </w:tr>
      <w:tr w:rsidR="00F5401F" w:rsidRPr="00132779" w14:paraId="5E47283F"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953092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lastRenderedPageBreak/>
              <w:t>40</w:t>
            </w:r>
          </w:p>
        </w:tc>
        <w:tc>
          <w:tcPr>
            <w:tcW w:w="2918" w:type="dxa"/>
            <w:noWrap/>
            <w:vAlign w:val="center"/>
            <w:hideMark/>
          </w:tcPr>
          <w:p w14:paraId="01929F9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Rakovnik</w:t>
            </w:r>
          </w:p>
        </w:tc>
        <w:tc>
          <w:tcPr>
            <w:tcW w:w="3119" w:type="dxa"/>
            <w:noWrap/>
            <w:vAlign w:val="center"/>
            <w:hideMark/>
          </w:tcPr>
          <w:p w14:paraId="7100676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RAKOVNIŠKA ULICA 4 A</w:t>
            </w:r>
          </w:p>
        </w:tc>
        <w:tc>
          <w:tcPr>
            <w:tcW w:w="2551" w:type="dxa"/>
            <w:noWrap/>
            <w:vAlign w:val="center"/>
            <w:hideMark/>
          </w:tcPr>
          <w:p w14:paraId="378B9936"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noWrap/>
            <w:vAlign w:val="center"/>
            <w:hideMark/>
          </w:tcPr>
          <w:p w14:paraId="018173E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2090</w:t>
            </w:r>
          </w:p>
        </w:tc>
      </w:tr>
      <w:tr w:rsidR="00F5401F" w:rsidRPr="00132779" w14:paraId="2BCBD2BC"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ADFEADA"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41</w:t>
            </w:r>
          </w:p>
        </w:tc>
        <w:tc>
          <w:tcPr>
            <w:tcW w:w="2918" w:type="dxa"/>
            <w:vAlign w:val="center"/>
            <w:hideMark/>
          </w:tcPr>
          <w:p w14:paraId="2B419D11"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Savska</w:t>
            </w:r>
          </w:p>
        </w:tc>
        <w:tc>
          <w:tcPr>
            <w:tcW w:w="3119" w:type="dxa"/>
            <w:vAlign w:val="center"/>
            <w:hideMark/>
          </w:tcPr>
          <w:p w14:paraId="0F334FFF"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SAVSKA CESTA 3</w:t>
            </w:r>
          </w:p>
        </w:tc>
        <w:tc>
          <w:tcPr>
            <w:tcW w:w="2551" w:type="dxa"/>
            <w:vAlign w:val="center"/>
            <w:hideMark/>
          </w:tcPr>
          <w:p w14:paraId="3E90B3AB"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50496C47"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2410</w:t>
            </w:r>
          </w:p>
        </w:tc>
      </w:tr>
      <w:tr w:rsidR="00F5401F" w:rsidRPr="00132779" w14:paraId="12DD3CD0"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5604233"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42</w:t>
            </w:r>
          </w:p>
        </w:tc>
        <w:tc>
          <w:tcPr>
            <w:tcW w:w="2918" w:type="dxa"/>
            <w:vAlign w:val="center"/>
            <w:hideMark/>
          </w:tcPr>
          <w:p w14:paraId="18D8787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Sončni log</w:t>
            </w:r>
          </w:p>
        </w:tc>
        <w:tc>
          <w:tcPr>
            <w:tcW w:w="3119" w:type="dxa"/>
            <w:vAlign w:val="center"/>
            <w:hideMark/>
          </w:tcPr>
          <w:p w14:paraId="43915FB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SONČNI LOG 7</w:t>
            </w:r>
          </w:p>
        </w:tc>
        <w:tc>
          <w:tcPr>
            <w:tcW w:w="2551" w:type="dxa"/>
            <w:vAlign w:val="center"/>
            <w:hideMark/>
          </w:tcPr>
          <w:p w14:paraId="3B10DE9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1370 LOGATEC</w:t>
            </w:r>
          </w:p>
        </w:tc>
        <w:tc>
          <w:tcPr>
            <w:tcW w:w="913" w:type="dxa"/>
            <w:vAlign w:val="center"/>
            <w:hideMark/>
          </w:tcPr>
          <w:p w14:paraId="113755A4"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2741</w:t>
            </w:r>
          </w:p>
        </w:tc>
      </w:tr>
      <w:tr w:rsidR="00F5401F" w:rsidRPr="00132779" w14:paraId="58B13C65"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C72AEEF"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43</w:t>
            </w:r>
          </w:p>
        </w:tc>
        <w:tc>
          <w:tcPr>
            <w:tcW w:w="2918" w:type="dxa"/>
            <w:noWrap/>
            <w:vAlign w:val="center"/>
            <w:hideMark/>
          </w:tcPr>
          <w:p w14:paraId="66ADE99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Supernova</w:t>
            </w:r>
          </w:p>
        </w:tc>
        <w:tc>
          <w:tcPr>
            <w:tcW w:w="3119" w:type="dxa"/>
            <w:noWrap/>
            <w:vAlign w:val="center"/>
            <w:hideMark/>
          </w:tcPr>
          <w:p w14:paraId="38E6BC0A"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JURČKOVA CESTA 223 </w:t>
            </w:r>
          </w:p>
        </w:tc>
        <w:tc>
          <w:tcPr>
            <w:tcW w:w="2551" w:type="dxa"/>
            <w:noWrap/>
            <w:vAlign w:val="center"/>
            <w:hideMark/>
          </w:tcPr>
          <w:p w14:paraId="06C8AD58"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noWrap/>
            <w:vAlign w:val="center"/>
            <w:hideMark/>
          </w:tcPr>
          <w:p w14:paraId="5BAEB70C"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2500</w:t>
            </w:r>
          </w:p>
        </w:tc>
      </w:tr>
      <w:tr w:rsidR="00F5401F" w:rsidRPr="00132779" w14:paraId="2A042E4C"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266E442"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44</w:t>
            </w:r>
          </w:p>
        </w:tc>
        <w:tc>
          <w:tcPr>
            <w:tcW w:w="2918" w:type="dxa"/>
            <w:vAlign w:val="center"/>
            <w:hideMark/>
          </w:tcPr>
          <w:p w14:paraId="604F6B3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Šentvid</w:t>
            </w:r>
          </w:p>
        </w:tc>
        <w:tc>
          <w:tcPr>
            <w:tcW w:w="3119" w:type="dxa"/>
            <w:vAlign w:val="center"/>
            <w:hideMark/>
          </w:tcPr>
          <w:p w14:paraId="61D1733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PRUŠNIKOVA ULICA 45 </w:t>
            </w:r>
          </w:p>
        </w:tc>
        <w:tc>
          <w:tcPr>
            <w:tcW w:w="2551" w:type="dxa"/>
            <w:vAlign w:val="center"/>
            <w:hideMark/>
          </w:tcPr>
          <w:p w14:paraId="3B3D5148"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3A640442"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2110</w:t>
            </w:r>
          </w:p>
        </w:tc>
      </w:tr>
      <w:tr w:rsidR="00F5401F" w:rsidRPr="00132779" w14:paraId="785A78B0"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D70D6A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45</w:t>
            </w:r>
          </w:p>
        </w:tc>
        <w:tc>
          <w:tcPr>
            <w:tcW w:w="2918" w:type="dxa"/>
            <w:vAlign w:val="center"/>
            <w:hideMark/>
          </w:tcPr>
          <w:p w14:paraId="6CE8861C"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Šiška</w:t>
            </w:r>
          </w:p>
        </w:tc>
        <w:tc>
          <w:tcPr>
            <w:tcW w:w="3119" w:type="dxa"/>
            <w:vAlign w:val="center"/>
            <w:hideMark/>
          </w:tcPr>
          <w:p w14:paraId="2F6DC34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CELOVŠKA CESTA 83 </w:t>
            </w:r>
          </w:p>
        </w:tc>
        <w:tc>
          <w:tcPr>
            <w:tcW w:w="2551" w:type="dxa"/>
            <w:vAlign w:val="center"/>
            <w:hideMark/>
          </w:tcPr>
          <w:p w14:paraId="20EA46C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56AAFA8B"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2080</w:t>
            </w:r>
          </w:p>
        </w:tc>
      </w:tr>
      <w:tr w:rsidR="00F5401F" w:rsidRPr="00132779" w14:paraId="1F58E0E4"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1D5021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46</w:t>
            </w:r>
          </w:p>
        </w:tc>
        <w:tc>
          <w:tcPr>
            <w:tcW w:w="2918" w:type="dxa"/>
            <w:vAlign w:val="center"/>
            <w:hideMark/>
          </w:tcPr>
          <w:p w14:paraId="23BE9D8D"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Škofljica</w:t>
            </w:r>
          </w:p>
        </w:tc>
        <w:tc>
          <w:tcPr>
            <w:tcW w:w="3119" w:type="dxa"/>
            <w:vAlign w:val="center"/>
            <w:hideMark/>
          </w:tcPr>
          <w:p w14:paraId="62AEF899"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KOČEVSKA CESTA 25 A</w:t>
            </w:r>
          </w:p>
        </w:tc>
        <w:tc>
          <w:tcPr>
            <w:tcW w:w="2551" w:type="dxa"/>
            <w:vAlign w:val="center"/>
            <w:hideMark/>
          </w:tcPr>
          <w:p w14:paraId="6D83DF45"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1291 ŠKOFLJICA</w:t>
            </w:r>
          </w:p>
        </w:tc>
        <w:tc>
          <w:tcPr>
            <w:tcW w:w="913" w:type="dxa"/>
            <w:vAlign w:val="center"/>
            <w:hideMark/>
          </w:tcPr>
          <w:p w14:paraId="77194429"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2800</w:t>
            </w:r>
          </w:p>
        </w:tc>
      </w:tr>
      <w:tr w:rsidR="00942C69" w:rsidRPr="00132779" w14:paraId="6AB5DEA8"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FB8586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47</w:t>
            </w:r>
          </w:p>
        </w:tc>
        <w:tc>
          <w:tcPr>
            <w:tcW w:w="2918" w:type="dxa"/>
            <w:vAlign w:val="center"/>
            <w:hideMark/>
          </w:tcPr>
          <w:p w14:paraId="4E235B0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Tehnološki park</w:t>
            </w:r>
          </w:p>
        </w:tc>
        <w:tc>
          <w:tcPr>
            <w:tcW w:w="3119" w:type="dxa"/>
            <w:vAlign w:val="center"/>
            <w:hideMark/>
          </w:tcPr>
          <w:p w14:paraId="3D670011"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TEHNOLOŠKI PARK 22A</w:t>
            </w:r>
          </w:p>
        </w:tc>
        <w:tc>
          <w:tcPr>
            <w:tcW w:w="2551" w:type="dxa"/>
            <w:vAlign w:val="center"/>
            <w:hideMark/>
          </w:tcPr>
          <w:p w14:paraId="337A69B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A3552C9"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2400</w:t>
            </w:r>
          </w:p>
        </w:tc>
      </w:tr>
      <w:tr w:rsidR="00F5401F" w:rsidRPr="00132779" w14:paraId="4210CEEC"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E2BB3C3"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48</w:t>
            </w:r>
          </w:p>
        </w:tc>
        <w:tc>
          <w:tcPr>
            <w:tcW w:w="2918" w:type="dxa"/>
            <w:vAlign w:val="center"/>
            <w:hideMark/>
          </w:tcPr>
          <w:p w14:paraId="4D9C2CC9"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Trnovo</w:t>
            </w:r>
          </w:p>
        </w:tc>
        <w:tc>
          <w:tcPr>
            <w:tcW w:w="3119" w:type="dxa"/>
            <w:vAlign w:val="center"/>
            <w:hideMark/>
          </w:tcPr>
          <w:p w14:paraId="7B6EF8E7"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DEVINSKA ULICA 1 A</w:t>
            </w:r>
          </w:p>
        </w:tc>
        <w:tc>
          <w:tcPr>
            <w:tcW w:w="2551" w:type="dxa"/>
            <w:vAlign w:val="center"/>
            <w:hideMark/>
          </w:tcPr>
          <w:p w14:paraId="6B4FA69C"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69B78FB4"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2370</w:t>
            </w:r>
          </w:p>
        </w:tc>
      </w:tr>
      <w:tr w:rsidR="00942C69" w:rsidRPr="00132779" w14:paraId="069465EE"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9DF081B"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49</w:t>
            </w:r>
          </w:p>
        </w:tc>
        <w:tc>
          <w:tcPr>
            <w:tcW w:w="2918" w:type="dxa"/>
            <w:vAlign w:val="center"/>
            <w:hideMark/>
          </w:tcPr>
          <w:p w14:paraId="1C46BB8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Trzin</w:t>
            </w:r>
          </w:p>
        </w:tc>
        <w:tc>
          <w:tcPr>
            <w:tcW w:w="3119" w:type="dxa"/>
            <w:vAlign w:val="center"/>
            <w:hideMark/>
          </w:tcPr>
          <w:p w14:paraId="60948A46"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LJUBLJANSKA CESTA 13 C</w:t>
            </w:r>
          </w:p>
        </w:tc>
        <w:tc>
          <w:tcPr>
            <w:tcW w:w="2551" w:type="dxa"/>
            <w:vAlign w:val="center"/>
            <w:hideMark/>
          </w:tcPr>
          <w:p w14:paraId="3D8978AB"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1236 TRZIN</w:t>
            </w:r>
          </w:p>
        </w:tc>
        <w:tc>
          <w:tcPr>
            <w:tcW w:w="913" w:type="dxa"/>
            <w:vAlign w:val="center"/>
            <w:hideMark/>
          </w:tcPr>
          <w:p w14:paraId="5DE71EC5"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2780</w:t>
            </w:r>
          </w:p>
        </w:tc>
      </w:tr>
      <w:tr w:rsidR="00F5401F" w:rsidRPr="00132779" w14:paraId="60EAF24E"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06170054"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50</w:t>
            </w:r>
          </w:p>
        </w:tc>
        <w:tc>
          <w:tcPr>
            <w:tcW w:w="2918" w:type="dxa"/>
            <w:vAlign w:val="center"/>
            <w:hideMark/>
          </w:tcPr>
          <w:p w14:paraId="3B745814"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Vič</w:t>
            </w:r>
          </w:p>
        </w:tc>
        <w:tc>
          <w:tcPr>
            <w:tcW w:w="3119" w:type="dxa"/>
            <w:vAlign w:val="center"/>
            <w:hideMark/>
          </w:tcPr>
          <w:p w14:paraId="7963CEA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ŠESTOVA ULICA 10 </w:t>
            </w:r>
          </w:p>
        </w:tc>
        <w:tc>
          <w:tcPr>
            <w:tcW w:w="2551" w:type="dxa"/>
            <w:vAlign w:val="center"/>
            <w:hideMark/>
          </w:tcPr>
          <w:p w14:paraId="04FAEEC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29A603C2"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2040</w:t>
            </w:r>
          </w:p>
        </w:tc>
      </w:tr>
      <w:tr w:rsidR="00942C69" w:rsidRPr="00132779" w14:paraId="3726C818"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305E8975"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51</w:t>
            </w:r>
          </w:p>
        </w:tc>
        <w:tc>
          <w:tcPr>
            <w:tcW w:w="2918" w:type="dxa"/>
            <w:vAlign w:val="center"/>
            <w:hideMark/>
          </w:tcPr>
          <w:p w14:paraId="35CC0F4B"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Vila Urbana </w:t>
            </w:r>
          </w:p>
        </w:tc>
        <w:tc>
          <w:tcPr>
            <w:tcW w:w="3119" w:type="dxa"/>
            <w:vAlign w:val="center"/>
            <w:hideMark/>
          </w:tcPr>
          <w:p w14:paraId="70737627"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POJANSKI NASIP 10</w:t>
            </w:r>
          </w:p>
        </w:tc>
        <w:tc>
          <w:tcPr>
            <w:tcW w:w="2551" w:type="dxa"/>
            <w:vAlign w:val="center"/>
            <w:hideMark/>
          </w:tcPr>
          <w:p w14:paraId="1888A211"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4CBE2F3B"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2380</w:t>
            </w:r>
          </w:p>
        </w:tc>
      </w:tr>
      <w:tr w:rsidR="00F5401F" w:rsidRPr="00132779" w14:paraId="53955AF5"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65D71C81"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52</w:t>
            </w:r>
          </w:p>
        </w:tc>
        <w:tc>
          <w:tcPr>
            <w:tcW w:w="2918" w:type="dxa"/>
            <w:vAlign w:val="center"/>
            <w:hideMark/>
          </w:tcPr>
          <w:p w14:paraId="086D6E4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Vilharjeva</w:t>
            </w:r>
          </w:p>
        </w:tc>
        <w:tc>
          <w:tcPr>
            <w:tcW w:w="3119" w:type="dxa"/>
            <w:vAlign w:val="center"/>
            <w:hideMark/>
          </w:tcPr>
          <w:p w14:paraId="692BBB4E"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VILHARJEV PODHOD 11</w:t>
            </w:r>
          </w:p>
        </w:tc>
        <w:tc>
          <w:tcPr>
            <w:tcW w:w="2551" w:type="dxa"/>
            <w:vAlign w:val="center"/>
            <w:hideMark/>
          </w:tcPr>
          <w:p w14:paraId="4DBD9DAA"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7E566609"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2420</w:t>
            </w:r>
          </w:p>
        </w:tc>
      </w:tr>
      <w:tr w:rsidR="00942C69" w:rsidRPr="00132779" w14:paraId="1CD01945"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23CF543A"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53</w:t>
            </w:r>
          </w:p>
        </w:tc>
        <w:tc>
          <w:tcPr>
            <w:tcW w:w="2918" w:type="dxa"/>
            <w:vAlign w:val="center"/>
            <w:hideMark/>
          </w:tcPr>
          <w:p w14:paraId="63DF0C23"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Vnanje Gorice</w:t>
            </w:r>
          </w:p>
        </w:tc>
        <w:tc>
          <w:tcPr>
            <w:tcW w:w="3119" w:type="dxa"/>
            <w:vAlign w:val="center"/>
            <w:hideMark/>
          </w:tcPr>
          <w:p w14:paraId="7EE17719"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NOVA POT 5 </w:t>
            </w:r>
          </w:p>
        </w:tc>
        <w:tc>
          <w:tcPr>
            <w:tcW w:w="2551" w:type="dxa"/>
            <w:vAlign w:val="center"/>
            <w:hideMark/>
          </w:tcPr>
          <w:p w14:paraId="2AA2F8DD"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1357 NOTRANJE GORICE</w:t>
            </w:r>
          </w:p>
        </w:tc>
        <w:tc>
          <w:tcPr>
            <w:tcW w:w="913" w:type="dxa"/>
            <w:vAlign w:val="center"/>
            <w:hideMark/>
          </w:tcPr>
          <w:p w14:paraId="4931F6A6"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2770</w:t>
            </w:r>
          </w:p>
        </w:tc>
      </w:tr>
      <w:tr w:rsidR="00F5401F" w:rsidRPr="00132779" w14:paraId="4D33B62D"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7666332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54</w:t>
            </w:r>
          </w:p>
        </w:tc>
        <w:tc>
          <w:tcPr>
            <w:tcW w:w="2918" w:type="dxa"/>
            <w:vAlign w:val="center"/>
            <w:hideMark/>
          </w:tcPr>
          <w:p w14:paraId="49C60749"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Vrhnika</w:t>
            </w:r>
          </w:p>
        </w:tc>
        <w:tc>
          <w:tcPr>
            <w:tcW w:w="3119" w:type="dxa"/>
            <w:vAlign w:val="center"/>
            <w:hideMark/>
          </w:tcPr>
          <w:p w14:paraId="4D124F5D"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TRG KARLA GRABELJŠKA 1</w:t>
            </w:r>
          </w:p>
        </w:tc>
        <w:tc>
          <w:tcPr>
            <w:tcW w:w="2551" w:type="dxa"/>
            <w:vAlign w:val="center"/>
            <w:hideMark/>
          </w:tcPr>
          <w:p w14:paraId="527B8670"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1360 VRHNIKA</w:t>
            </w:r>
          </w:p>
        </w:tc>
        <w:tc>
          <w:tcPr>
            <w:tcW w:w="913" w:type="dxa"/>
            <w:vAlign w:val="center"/>
            <w:hideMark/>
          </w:tcPr>
          <w:p w14:paraId="67E166DA"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2700</w:t>
            </w:r>
          </w:p>
        </w:tc>
      </w:tr>
      <w:tr w:rsidR="00942C69" w:rsidRPr="00132779" w14:paraId="184B2675"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53E0B54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55</w:t>
            </w:r>
          </w:p>
        </w:tc>
        <w:tc>
          <w:tcPr>
            <w:tcW w:w="2918" w:type="dxa"/>
            <w:vAlign w:val="center"/>
            <w:hideMark/>
          </w:tcPr>
          <w:p w14:paraId="6E97A2A9"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WTC</w:t>
            </w:r>
          </w:p>
        </w:tc>
        <w:tc>
          <w:tcPr>
            <w:tcW w:w="3119" w:type="dxa"/>
            <w:vAlign w:val="center"/>
            <w:hideMark/>
          </w:tcPr>
          <w:p w14:paraId="4A4811E0"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DUNAJSKA CESTA 158</w:t>
            </w:r>
          </w:p>
        </w:tc>
        <w:tc>
          <w:tcPr>
            <w:tcW w:w="2551" w:type="dxa"/>
            <w:vAlign w:val="center"/>
            <w:hideMark/>
          </w:tcPr>
          <w:p w14:paraId="49E2882E"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128F2355"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2390</w:t>
            </w:r>
          </w:p>
        </w:tc>
      </w:tr>
      <w:tr w:rsidR="00F5401F" w:rsidRPr="00132779" w14:paraId="4C71CE47"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160F2149"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56</w:t>
            </w:r>
          </w:p>
        </w:tc>
        <w:tc>
          <w:tcPr>
            <w:tcW w:w="2918" w:type="dxa"/>
            <w:vAlign w:val="center"/>
            <w:hideMark/>
          </w:tcPr>
          <w:p w14:paraId="5D7CABA2"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Lekarna Zlatica Vrhnika</w:t>
            </w:r>
          </w:p>
        </w:tc>
        <w:tc>
          <w:tcPr>
            <w:tcW w:w="3119" w:type="dxa"/>
            <w:vAlign w:val="center"/>
            <w:hideMark/>
          </w:tcPr>
          <w:p w14:paraId="12D155F3"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 xml:space="preserve">LJUBLJANSKA CESTA 29 </w:t>
            </w:r>
          </w:p>
        </w:tc>
        <w:tc>
          <w:tcPr>
            <w:tcW w:w="2551" w:type="dxa"/>
            <w:vAlign w:val="center"/>
            <w:hideMark/>
          </w:tcPr>
          <w:p w14:paraId="03DAF491" w14:textId="77777777" w:rsidR="00F5401F" w:rsidRPr="00132779" w:rsidRDefault="00F5401F"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1360 VRHNIKA</w:t>
            </w:r>
          </w:p>
        </w:tc>
        <w:tc>
          <w:tcPr>
            <w:tcW w:w="913" w:type="dxa"/>
            <w:vAlign w:val="center"/>
            <w:hideMark/>
          </w:tcPr>
          <w:p w14:paraId="01E51561" w14:textId="77777777" w:rsidR="00F5401F" w:rsidRPr="00132779" w:rsidRDefault="00F5401F"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2790</w:t>
            </w:r>
          </w:p>
        </w:tc>
      </w:tr>
      <w:tr w:rsidR="00942C69" w:rsidRPr="00132779" w14:paraId="135905A8" w14:textId="77777777" w:rsidTr="00C147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hideMark/>
          </w:tcPr>
          <w:p w14:paraId="450361CC" w14:textId="77777777" w:rsidR="00F5401F" w:rsidRPr="00132779" w:rsidRDefault="00F5401F" w:rsidP="00C147C8">
            <w:pPr>
              <w:jc w:val="center"/>
              <w:rPr>
                <w:rFonts w:eastAsia="Times New Roman"/>
                <w:color w:val="000000"/>
                <w:sz w:val="18"/>
                <w:szCs w:val="18"/>
                <w:lang w:eastAsia="sl-SI"/>
              </w:rPr>
            </w:pPr>
            <w:r w:rsidRPr="00132779">
              <w:rPr>
                <w:rFonts w:eastAsia="Times New Roman"/>
                <w:color w:val="000000"/>
                <w:sz w:val="18"/>
                <w:szCs w:val="18"/>
                <w:lang w:eastAsia="sl-SI"/>
              </w:rPr>
              <w:t>57</w:t>
            </w:r>
          </w:p>
        </w:tc>
        <w:tc>
          <w:tcPr>
            <w:tcW w:w="2918" w:type="dxa"/>
            <w:vAlign w:val="center"/>
            <w:hideMark/>
          </w:tcPr>
          <w:p w14:paraId="2DCB9E16"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Uprava zavoda</w:t>
            </w:r>
          </w:p>
        </w:tc>
        <w:tc>
          <w:tcPr>
            <w:tcW w:w="3119" w:type="dxa"/>
            <w:vAlign w:val="center"/>
            <w:hideMark/>
          </w:tcPr>
          <w:p w14:paraId="777C76B3"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KOMENSKEGA 11</w:t>
            </w:r>
          </w:p>
        </w:tc>
        <w:tc>
          <w:tcPr>
            <w:tcW w:w="2551" w:type="dxa"/>
            <w:vAlign w:val="center"/>
            <w:hideMark/>
          </w:tcPr>
          <w:p w14:paraId="7CE2A084" w14:textId="77777777" w:rsidR="00F5401F" w:rsidRPr="00132779" w:rsidRDefault="00F5401F" w:rsidP="00C147C8">
            <w:pP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 LJUBLJANA</w:t>
            </w:r>
          </w:p>
        </w:tc>
        <w:tc>
          <w:tcPr>
            <w:tcW w:w="913" w:type="dxa"/>
            <w:vAlign w:val="center"/>
            <w:hideMark/>
          </w:tcPr>
          <w:p w14:paraId="1D34F2F3" w14:textId="77777777" w:rsidR="00F5401F" w:rsidRPr="00132779" w:rsidRDefault="00F5401F" w:rsidP="00C147C8">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lang w:eastAsia="sl-SI"/>
              </w:rPr>
            </w:pPr>
            <w:r w:rsidRPr="00132779">
              <w:rPr>
                <w:rFonts w:eastAsia="Times New Roman"/>
                <w:color w:val="000000"/>
                <w:sz w:val="18"/>
                <w:szCs w:val="18"/>
                <w:lang w:eastAsia="sl-SI"/>
              </w:rPr>
              <w:t>1000</w:t>
            </w:r>
          </w:p>
        </w:tc>
      </w:tr>
      <w:tr w:rsidR="00942C69" w:rsidRPr="00132779" w14:paraId="52387B81" w14:textId="77777777" w:rsidTr="00C147C8">
        <w:trPr>
          <w:trHeight w:val="300"/>
        </w:trPr>
        <w:tc>
          <w:tcPr>
            <w:cnfStyle w:val="001000000000" w:firstRow="0" w:lastRow="0" w:firstColumn="1" w:lastColumn="0" w:oddVBand="0" w:evenVBand="0" w:oddHBand="0" w:evenHBand="0" w:firstRowFirstColumn="0" w:firstRowLastColumn="0" w:lastRowFirstColumn="0" w:lastRowLastColumn="0"/>
            <w:tcW w:w="417" w:type="dxa"/>
            <w:noWrap/>
            <w:vAlign w:val="center"/>
          </w:tcPr>
          <w:p w14:paraId="0222AFAB" w14:textId="00843633" w:rsidR="00942C69" w:rsidRPr="00132779" w:rsidRDefault="00942C69" w:rsidP="00C147C8">
            <w:pPr>
              <w:jc w:val="center"/>
              <w:rPr>
                <w:rFonts w:eastAsia="Times New Roman"/>
                <w:color w:val="000000"/>
                <w:sz w:val="18"/>
                <w:szCs w:val="18"/>
                <w:lang w:eastAsia="sl-SI"/>
              </w:rPr>
            </w:pPr>
            <w:r>
              <w:rPr>
                <w:rFonts w:eastAsia="Times New Roman"/>
                <w:color w:val="000000"/>
                <w:sz w:val="18"/>
                <w:szCs w:val="18"/>
                <w:lang w:eastAsia="sl-SI"/>
              </w:rPr>
              <w:t>58</w:t>
            </w:r>
          </w:p>
        </w:tc>
        <w:tc>
          <w:tcPr>
            <w:tcW w:w="2918" w:type="dxa"/>
            <w:vAlign w:val="center"/>
          </w:tcPr>
          <w:p w14:paraId="07B9EDA5" w14:textId="336B09E9" w:rsidR="00942C69" w:rsidRPr="00942C69" w:rsidRDefault="00942C69" w:rsidP="00C147C8">
            <w:pPr>
              <w:cnfStyle w:val="000000000000" w:firstRow="0" w:lastRow="0" w:firstColumn="0" w:lastColumn="0" w:oddVBand="0" w:evenVBand="0" w:oddHBand="0" w:evenHBand="0" w:firstRowFirstColumn="0" w:firstRowLastColumn="0" w:lastRowFirstColumn="0" w:lastRowLastColumn="0"/>
              <w:rPr>
                <w:rFonts w:eastAsia="Times New Roman"/>
                <w:i/>
                <w:iCs/>
                <w:color w:val="000000"/>
                <w:sz w:val="18"/>
                <w:szCs w:val="18"/>
                <w:lang w:eastAsia="sl-SI"/>
              </w:rPr>
            </w:pPr>
            <w:r>
              <w:rPr>
                <w:rFonts w:eastAsia="Times New Roman"/>
                <w:i/>
                <w:iCs/>
                <w:color w:val="000000"/>
                <w:sz w:val="18"/>
                <w:szCs w:val="18"/>
                <w:lang w:eastAsia="sl-SI"/>
              </w:rPr>
              <w:t>Poslovni prostori</w:t>
            </w:r>
            <w:r w:rsidRPr="00942C69">
              <w:rPr>
                <w:rFonts w:eastAsia="Times New Roman"/>
                <w:i/>
                <w:iCs/>
                <w:color w:val="000000"/>
                <w:sz w:val="18"/>
                <w:szCs w:val="18"/>
                <w:vertAlign w:val="superscript"/>
                <w:lang w:eastAsia="sl-SI"/>
              </w:rPr>
              <w:t xml:space="preserve"> (x)</w:t>
            </w:r>
          </w:p>
        </w:tc>
        <w:tc>
          <w:tcPr>
            <w:tcW w:w="3119" w:type="dxa"/>
            <w:vAlign w:val="center"/>
          </w:tcPr>
          <w:p w14:paraId="02DE811B" w14:textId="190ED014" w:rsidR="00942C69" w:rsidRPr="00132779" w:rsidRDefault="00942C69"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Pr>
                <w:rFonts w:eastAsia="Times New Roman"/>
                <w:color w:val="000000"/>
                <w:sz w:val="18"/>
                <w:szCs w:val="18"/>
                <w:lang w:eastAsia="sl-SI"/>
              </w:rPr>
              <w:t>TRG KOMANDANTA STANETA 8</w:t>
            </w:r>
          </w:p>
        </w:tc>
        <w:tc>
          <w:tcPr>
            <w:tcW w:w="2551" w:type="dxa"/>
            <w:vAlign w:val="center"/>
          </w:tcPr>
          <w:p w14:paraId="2D0B88B8" w14:textId="4F919727" w:rsidR="00942C69" w:rsidRPr="00132779" w:rsidRDefault="00942C69" w:rsidP="00C147C8">
            <w:pP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Pr>
                <w:rFonts w:eastAsia="Times New Roman"/>
                <w:color w:val="000000"/>
                <w:sz w:val="18"/>
                <w:szCs w:val="18"/>
                <w:lang w:eastAsia="sl-SI"/>
              </w:rPr>
              <w:t>1000 LJUBLJANA</w:t>
            </w:r>
          </w:p>
        </w:tc>
        <w:tc>
          <w:tcPr>
            <w:tcW w:w="913" w:type="dxa"/>
            <w:vAlign w:val="center"/>
          </w:tcPr>
          <w:p w14:paraId="2E88D3F7" w14:textId="3D6B7019" w:rsidR="00942C69" w:rsidRPr="00132779" w:rsidRDefault="00942C69" w:rsidP="00C147C8">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lang w:eastAsia="sl-SI"/>
              </w:rPr>
            </w:pPr>
            <w:r>
              <w:rPr>
                <w:rFonts w:eastAsia="Times New Roman"/>
                <w:color w:val="000000"/>
                <w:sz w:val="18"/>
                <w:szCs w:val="18"/>
                <w:lang w:eastAsia="sl-SI"/>
              </w:rPr>
              <w:t>2360</w:t>
            </w:r>
          </w:p>
        </w:tc>
      </w:tr>
    </w:tbl>
    <w:p w14:paraId="69A91B72" w14:textId="1D7B6B0F" w:rsidR="00942C69" w:rsidRPr="00387B56" w:rsidRDefault="00942C69" w:rsidP="00387B56">
      <w:r w:rsidRPr="00942C69">
        <w:rPr>
          <w:vertAlign w:val="superscript"/>
        </w:rPr>
        <w:t xml:space="preserve">(x) </w:t>
      </w:r>
      <w:r w:rsidRPr="00942C69">
        <w:rPr>
          <w:i/>
          <w:iCs/>
          <w:sz w:val="16"/>
          <w:szCs w:val="16"/>
        </w:rPr>
        <w:t>enota trenutno ne posluje</w:t>
      </w:r>
    </w:p>
    <w:p w14:paraId="193EFC58" w14:textId="20636B8D" w:rsidR="00387B56" w:rsidRDefault="00387B56">
      <w:pPr>
        <w:widowControl/>
        <w:spacing w:after="160" w:line="259" w:lineRule="auto"/>
      </w:pPr>
      <w:r>
        <w:br w:type="page"/>
      </w:r>
    </w:p>
    <w:p w14:paraId="4C23F5BA" w14:textId="0EFEB19E" w:rsidR="00220FC9" w:rsidRPr="00220FC9" w:rsidRDefault="00220FC9" w:rsidP="00387B56">
      <w:pPr>
        <w:pStyle w:val="Naslov6"/>
        <w:rPr>
          <w:color w:val="1F487C"/>
        </w:rPr>
      </w:pPr>
      <w:r w:rsidRPr="00220FC9">
        <w:lastRenderedPageBreak/>
        <w:t xml:space="preserve">Priloga </w:t>
      </w:r>
      <w:r>
        <w:t>2</w:t>
      </w:r>
      <w:r w:rsidRPr="00220FC9">
        <w:t xml:space="preserve">: </w:t>
      </w:r>
      <w:r w:rsidR="00387B56" w:rsidRPr="00220FC9">
        <w:t>Splošna določila in pogoji za storitve</w:t>
      </w:r>
      <w:r w:rsidR="00387B56" w:rsidRPr="00220FC9">
        <w:rPr>
          <w:b/>
          <w:color w:val="1F487C"/>
        </w:rPr>
        <w:t xml:space="preserve"> </w:t>
      </w:r>
      <w:r w:rsidR="00387B56" w:rsidRPr="00220FC9">
        <w:t>vzdrževanja</w:t>
      </w:r>
      <w:r w:rsidR="00387B56" w:rsidRPr="00220FC9">
        <w:rPr>
          <w:b/>
          <w:color w:val="1F487C"/>
        </w:rPr>
        <w:t xml:space="preserve"> </w:t>
      </w:r>
    </w:p>
    <w:p w14:paraId="2174B719" w14:textId="77777777" w:rsidR="00220FC9" w:rsidRPr="00D21DA8" w:rsidRDefault="00220FC9" w:rsidP="00220FC9">
      <w:pPr>
        <w:pStyle w:val="Odstavekseznama"/>
        <w:numPr>
          <w:ilvl w:val="0"/>
          <w:numId w:val="44"/>
        </w:numPr>
        <w:spacing w:before="360" w:after="160"/>
        <w:ind w:left="284" w:hanging="284"/>
        <w:jc w:val="both"/>
        <w:rPr>
          <w:rFonts w:ascii="Arial" w:hAnsi="Arial" w:cs="Arial"/>
          <w:color w:val="4472C4" w:themeColor="accent1"/>
        </w:rPr>
      </w:pPr>
      <w:r w:rsidRPr="00D21DA8">
        <w:rPr>
          <w:rFonts w:ascii="Arial" w:hAnsi="Arial" w:cs="Arial"/>
          <w:color w:val="4472C4" w:themeColor="accent1"/>
        </w:rPr>
        <w:t>SPLOŠNO o vzdrževanju</w:t>
      </w:r>
    </w:p>
    <w:p w14:paraId="15A0FA00" w14:textId="77777777" w:rsidR="00220FC9" w:rsidRPr="00220FC9" w:rsidRDefault="00220FC9" w:rsidP="00220FC9">
      <w:pPr>
        <w:jc w:val="both"/>
      </w:pPr>
      <w:r w:rsidRPr="00220FC9">
        <w:t>Vsebino in obseg storitev vzdrževanja, ki jih izvajalec zagotavlja naročniku, ter njune medsebojne pravice in obveznosti poleg te priloge opredeljujejo vsi dokumenti iz razpisne dokumentacije in ponudba.</w:t>
      </w:r>
    </w:p>
    <w:p w14:paraId="5BA38327" w14:textId="77777777" w:rsidR="00220FC9" w:rsidRPr="00D21DA8" w:rsidRDefault="00220FC9" w:rsidP="00220FC9">
      <w:pPr>
        <w:pStyle w:val="Odstavekseznama"/>
        <w:numPr>
          <w:ilvl w:val="1"/>
          <w:numId w:val="45"/>
        </w:numPr>
        <w:spacing w:before="240" w:after="120"/>
        <w:ind w:left="426" w:hanging="426"/>
        <w:jc w:val="both"/>
        <w:rPr>
          <w:rFonts w:ascii="Arial" w:hAnsi="Arial" w:cs="Arial"/>
          <w:color w:val="4472C4" w:themeColor="accent1"/>
        </w:rPr>
      </w:pPr>
      <w:r w:rsidRPr="00D21DA8">
        <w:rPr>
          <w:rFonts w:ascii="Arial" w:hAnsi="Arial" w:cs="Arial"/>
          <w:color w:val="4472C4" w:themeColor="accent1"/>
        </w:rPr>
        <w:t>PREVENTIVNO VZDRŽEVANJE</w:t>
      </w:r>
    </w:p>
    <w:p w14:paraId="2AEB4F01" w14:textId="77777777" w:rsidR="00220FC9" w:rsidRPr="00220FC9" w:rsidRDefault="00220FC9" w:rsidP="00220FC9">
      <w:r w:rsidRPr="00220FC9">
        <w:t xml:space="preserve">En (1) preventivni vzdrževalni pregled enkrat letno vključuje: </w:t>
      </w:r>
    </w:p>
    <w:p w14:paraId="2042990E"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preverjanje, nastavitve električnih delov, </w:t>
      </w:r>
    </w:p>
    <w:p w14:paraId="35F670B3"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preverjanje delovanja, </w:t>
      </w:r>
    </w:p>
    <w:p w14:paraId="4A4E48DC"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preverjanje mehanskih delov, </w:t>
      </w:r>
    </w:p>
    <w:p w14:paraId="384E04DA"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preverjanje napetosti akumulatorja, </w:t>
      </w:r>
    </w:p>
    <w:p w14:paraId="241CEC60"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preverjanje alarma in opozorila, </w:t>
      </w:r>
    </w:p>
    <w:p w14:paraId="04A4D5CD"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pregled okolja namestitve, </w:t>
      </w:r>
    </w:p>
    <w:p w14:paraId="42AAD26B"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čiščenje plošč z elektronskim vezjem, </w:t>
      </w:r>
    </w:p>
    <w:p w14:paraId="2E572E83"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posodobitve programske opreme. </w:t>
      </w:r>
    </w:p>
    <w:p w14:paraId="61A010AF" w14:textId="77777777" w:rsidR="00220FC9" w:rsidRPr="00220FC9" w:rsidRDefault="00220FC9" w:rsidP="00220FC9"/>
    <w:p w14:paraId="54ACF326" w14:textId="77777777" w:rsidR="00220FC9" w:rsidRPr="00220FC9" w:rsidRDefault="00220FC9" w:rsidP="00220FC9">
      <w:r w:rsidRPr="00220FC9">
        <w:t xml:space="preserve">Storitev mora biti bo načrtovana dogovorno med izvajalcem in naročnikom in se, če ni drugače dogovorjeno, izvaja ob delavnikih med 7. in 15. uro. </w:t>
      </w:r>
    </w:p>
    <w:p w14:paraId="09F8D006" w14:textId="77777777" w:rsidR="00220FC9" w:rsidRPr="00220FC9" w:rsidRDefault="00220FC9" w:rsidP="00220FC9"/>
    <w:p w14:paraId="29513A24" w14:textId="77777777" w:rsidR="00220FC9" w:rsidRPr="00220FC9" w:rsidRDefault="00220FC9" w:rsidP="00220FC9">
      <w:r w:rsidRPr="00220FC9">
        <w:t xml:space="preserve">V ceni storitve je vključeno: delo, pot, odobritve in kilometrina. </w:t>
      </w:r>
    </w:p>
    <w:p w14:paraId="2C304741" w14:textId="77777777" w:rsidR="00220FC9" w:rsidRPr="00220FC9" w:rsidRDefault="00220FC9" w:rsidP="00220FC9"/>
    <w:p w14:paraId="532A49BA" w14:textId="77777777" w:rsidR="00220FC9" w:rsidRPr="00220FC9" w:rsidRDefault="00220FC9" w:rsidP="00220FC9">
      <w:r w:rsidRPr="00220FC9">
        <w:t xml:space="preserve">Morebitni dodatni stroški se po ceniku izvajalca, ki velja v času izvajanja storitve, obračunajo pri naslednjih storitvah: </w:t>
      </w:r>
    </w:p>
    <w:p w14:paraId="185B387E"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vse storitve, ki niso navedene in vsebovane v pogodbi; </w:t>
      </w:r>
    </w:p>
    <w:p w14:paraId="7E92FE08"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vzdrževanje kot odziv na napake v delovanju, ki jih povzročijo vzroki, navedeni v točki 2.2 te priloge;</w:t>
      </w:r>
    </w:p>
    <w:p w14:paraId="682864F3"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posebej naročene storitve in dodatne storitve, opredeljene v točki 2.1.2 te priloge.</w:t>
      </w:r>
    </w:p>
    <w:p w14:paraId="70B5BBC8" w14:textId="77777777" w:rsidR="00220FC9" w:rsidRPr="00220FC9" w:rsidRDefault="00220FC9" w:rsidP="00220FC9"/>
    <w:p w14:paraId="06F1CB04" w14:textId="77777777" w:rsidR="00220FC9" w:rsidRPr="00D21DA8" w:rsidRDefault="00220FC9" w:rsidP="00220FC9">
      <w:pPr>
        <w:pStyle w:val="Odstavekseznama"/>
        <w:numPr>
          <w:ilvl w:val="1"/>
          <w:numId w:val="45"/>
        </w:numPr>
        <w:spacing w:before="240" w:after="120"/>
        <w:ind w:left="426" w:hanging="426"/>
        <w:jc w:val="both"/>
        <w:rPr>
          <w:rFonts w:ascii="Arial" w:hAnsi="Arial" w:cs="Arial"/>
          <w:color w:val="4472C4" w:themeColor="accent1"/>
        </w:rPr>
      </w:pPr>
      <w:r w:rsidRPr="00D21DA8">
        <w:rPr>
          <w:rFonts w:ascii="Arial" w:hAnsi="Arial" w:cs="Arial"/>
          <w:color w:val="4472C4" w:themeColor="accent1"/>
        </w:rPr>
        <w:t xml:space="preserve">KOREKTIVNO VZDRŽEVANJE: </w:t>
      </w:r>
    </w:p>
    <w:p w14:paraId="0506068A"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izvajalec nudi namensko telefonsko podpora med svojim običajnim delovnim časom (klicni center, aplikacija, ipd.); </w:t>
      </w:r>
    </w:p>
    <w:p w14:paraId="53358472" w14:textId="77777777" w:rsidR="00220FC9" w:rsidRPr="00220FC9" w:rsidRDefault="00220FC9" w:rsidP="00220FC9">
      <w:pPr>
        <w:pStyle w:val="Odstavekseznama"/>
        <w:numPr>
          <w:ilvl w:val="0"/>
          <w:numId w:val="43"/>
        </w:numPr>
        <w:contextualSpacing/>
        <w:rPr>
          <w:rFonts w:ascii="Arial" w:hAnsi="Arial" w:cs="Arial"/>
        </w:rPr>
      </w:pPr>
      <w:r w:rsidRPr="00220FC9">
        <w:rPr>
          <w:rFonts w:ascii="Arial" w:hAnsi="Arial" w:cs="Arial"/>
        </w:rPr>
        <w:t xml:space="preserve">izvajalec zagotavlja odzivni čas na lokaciji naročnika: do zaključka naslednjega delovnega dne. </w:t>
      </w:r>
    </w:p>
    <w:p w14:paraId="4726D89D" w14:textId="77777777" w:rsidR="00220FC9" w:rsidRPr="00220FC9" w:rsidRDefault="00220FC9" w:rsidP="00220FC9">
      <w:pPr>
        <w:jc w:val="center"/>
      </w:pPr>
    </w:p>
    <w:p w14:paraId="3850D8A6" w14:textId="77777777" w:rsidR="00220FC9" w:rsidRPr="00D21DA8" w:rsidRDefault="00220FC9" w:rsidP="00220FC9">
      <w:pPr>
        <w:pStyle w:val="Odstavekseznama"/>
        <w:numPr>
          <w:ilvl w:val="1"/>
          <w:numId w:val="45"/>
        </w:numPr>
        <w:spacing w:before="240" w:after="120"/>
        <w:ind w:left="426" w:hanging="426"/>
        <w:jc w:val="both"/>
        <w:rPr>
          <w:rFonts w:ascii="Arial" w:hAnsi="Arial" w:cs="Arial"/>
          <w:color w:val="4472C4" w:themeColor="accent1"/>
        </w:rPr>
      </w:pPr>
      <w:r w:rsidRPr="00D21DA8">
        <w:rPr>
          <w:rFonts w:ascii="Arial" w:hAnsi="Arial" w:cs="Arial"/>
          <w:color w:val="4472C4" w:themeColor="accent1"/>
        </w:rPr>
        <w:t xml:space="preserve">OBVEZNOSTI IZVAJALCA PRI VZDRŽEVANJU SO: </w:t>
      </w:r>
    </w:p>
    <w:p w14:paraId="10943B70"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izvajati vzdrževanja opreme, navedene v pogodbi, zagotavljati načrtovano preventivno vzdrževane za tehnične inštalacije v skladu z določenim časovnim razporedom.</w:t>
      </w:r>
    </w:p>
    <w:p w14:paraId="21B8F714"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odpravljati težave in identificirati postopke popravil in neustreznih zadev.</w:t>
      </w:r>
    </w:p>
    <w:p w14:paraId="4FEB875E"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izvajati posredovanja v zvezi z načrtovano spremembo ali izboljšavo dela. </w:t>
      </w:r>
    </w:p>
    <w:p w14:paraId="19B4F778"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izvajati potrebne kontrole in teste za preverjanje, da sistem deluje varno in zanesljivo. </w:t>
      </w:r>
    </w:p>
    <w:p w14:paraId="4E8673A9"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zagotavljati takojšnje lokalne povratne informacije naročniku ob koncu posredovanja in beležiti posredovanja v poročilo o vzdrževanju. </w:t>
      </w:r>
    </w:p>
    <w:p w14:paraId="170FF5A9"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seznanjati naročnika s trendi razvoja na področju brezprekinitvenega napajanja. </w:t>
      </w:r>
    </w:p>
    <w:p w14:paraId="5A501103" w14:textId="77777777" w:rsidR="00220FC9" w:rsidRPr="00220FC9" w:rsidRDefault="00220FC9" w:rsidP="00220FC9">
      <w:pPr>
        <w:ind w:left="360"/>
        <w:jc w:val="both"/>
      </w:pPr>
      <w:r w:rsidRPr="00220FC9">
        <w:t>V vzdrževanje niso vključeni:</w:t>
      </w:r>
    </w:p>
    <w:p w14:paraId="4CA977E8"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postopki, ki niso navedeni v pogodbi in ne spadajo na področje odgovornosti serviserjev izvajalca;</w:t>
      </w:r>
    </w:p>
    <w:p w14:paraId="1C69D4A1"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postopki na opremi, ki ni omenjena v pogodbi, brez vnaprejšnje pisne zahteve in odobritve stranke;</w:t>
      </w:r>
    </w:p>
    <w:p w14:paraId="230ED3B2" w14:textId="77777777" w:rsidR="00220FC9" w:rsidRPr="00220FC9" w:rsidRDefault="00220FC9" w:rsidP="00220FC9">
      <w:pPr>
        <w:autoSpaceDE w:val="0"/>
        <w:autoSpaceDN w:val="0"/>
        <w:adjustRightInd w:val="0"/>
        <w:ind w:left="360"/>
        <w:rPr>
          <w:color w:val="000000"/>
        </w:rPr>
      </w:pPr>
      <w:r w:rsidRPr="00220FC9">
        <w:rPr>
          <w:color w:val="000000"/>
        </w:rPr>
        <w:t>in niso vključene</w:t>
      </w:r>
    </w:p>
    <w:p w14:paraId="0ADC17C7"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obveznosti za usposabljanje osebja naročnika, niti obveznosti preverjanja in/ali opozarjanja na ne/skladnost opreme s predpisi in standardi, ki veljajo v času izvajanja vzdrževalnih storitev, niti obveznosti izvajanja povezanih zamenjav;</w:t>
      </w:r>
    </w:p>
    <w:p w14:paraId="7C185E3E" w14:textId="77777777" w:rsidR="00997ED3" w:rsidRDefault="00997ED3" w:rsidP="00220FC9">
      <w:pPr>
        <w:autoSpaceDE w:val="0"/>
        <w:autoSpaceDN w:val="0"/>
        <w:adjustRightInd w:val="0"/>
        <w:ind w:left="360"/>
        <w:rPr>
          <w:color w:val="000000"/>
        </w:rPr>
      </w:pPr>
    </w:p>
    <w:p w14:paraId="3888E50A" w14:textId="4B14E816" w:rsidR="00220FC9" w:rsidRPr="00220FC9" w:rsidRDefault="00220FC9" w:rsidP="00220FC9">
      <w:pPr>
        <w:autoSpaceDE w:val="0"/>
        <w:autoSpaceDN w:val="0"/>
        <w:adjustRightInd w:val="0"/>
        <w:ind w:left="360"/>
        <w:rPr>
          <w:color w:val="000000"/>
        </w:rPr>
      </w:pPr>
      <w:r w:rsidRPr="00220FC9">
        <w:rPr>
          <w:color w:val="000000"/>
        </w:rPr>
        <w:lastRenderedPageBreak/>
        <w:t>ter ni vključeno</w:t>
      </w:r>
    </w:p>
    <w:p w14:paraId="76C78FDD"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zaklepanje električne inštalacije, če je potrebno; </w:t>
      </w:r>
    </w:p>
    <w:p w14:paraId="60E70C51" w14:textId="77777777" w:rsidR="00220FC9" w:rsidRPr="00220FC9" w:rsidRDefault="00220FC9" w:rsidP="00220FC9">
      <w:pPr>
        <w:autoSpaceDE w:val="0"/>
        <w:autoSpaceDN w:val="0"/>
        <w:adjustRightInd w:val="0"/>
        <w:ind w:left="360"/>
        <w:jc w:val="both"/>
        <w:rPr>
          <w:color w:val="000000"/>
        </w:rPr>
      </w:pPr>
      <w:r w:rsidRPr="00220FC9">
        <w:rPr>
          <w:color w:val="000000"/>
        </w:rPr>
        <w:t xml:space="preserve">Naslednje storitve in dobave tudi niso vključene v pogodbene storitve in pogodbeno ceno: </w:t>
      </w:r>
    </w:p>
    <w:p w14:paraId="1AD06328"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delo, pot, odobritve in kilometrina za korektivno vzdrževanje; </w:t>
      </w:r>
    </w:p>
    <w:p w14:paraId="4778C64E"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dobava in zamenjava nadomestnih delov: plošče tiskanega vezja, transformatorji, varovalke, stikala, odklopniki; </w:t>
      </w:r>
    </w:p>
    <w:p w14:paraId="7F5C70D4"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dobava in zamenjava potrošnih delov, kot so ventilatorji in kondenzatorji; </w:t>
      </w:r>
    </w:p>
    <w:p w14:paraId="186174B2" w14:textId="77777777" w:rsidR="00220FC9" w:rsidRP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dobava in zamenjava akumulatorjev; </w:t>
      </w:r>
    </w:p>
    <w:p w14:paraId="6DC697EB" w14:textId="77777777" w:rsidR="00220FC9" w:rsidRDefault="00220FC9" w:rsidP="00220FC9">
      <w:pPr>
        <w:pStyle w:val="Odstavekseznama"/>
        <w:numPr>
          <w:ilvl w:val="0"/>
          <w:numId w:val="42"/>
        </w:numPr>
        <w:autoSpaceDE w:val="0"/>
        <w:autoSpaceDN w:val="0"/>
        <w:adjustRightInd w:val="0"/>
        <w:spacing w:after="160"/>
        <w:contextualSpacing/>
        <w:rPr>
          <w:rFonts w:ascii="Arial" w:hAnsi="Arial" w:cs="Arial"/>
          <w:color w:val="000000"/>
        </w:rPr>
      </w:pPr>
      <w:r w:rsidRPr="00220FC9">
        <w:rPr>
          <w:rFonts w:ascii="Arial" w:hAnsi="Arial" w:cs="Arial"/>
          <w:color w:val="000000"/>
        </w:rPr>
        <w:t xml:space="preserve">vzdrževanje kot odziv na napake v delovanju, ki jih povzročijo vzroki, navedeni v točki 2.2 te priloge. </w:t>
      </w:r>
    </w:p>
    <w:p w14:paraId="32096A76" w14:textId="77777777" w:rsidR="00DF0F54" w:rsidRPr="00220FC9" w:rsidRDefault="00DF0F54" w:rsidP="00DF0F54">
      <w:pPr>
        <w:pStyle w:val="Odstavekseznama"/>
        <w:autoSpaceDE w:val="0"/>
        <w:autoSpaceDN w:val="0"/>
        <w:adjustRightInd w:val="0"/>
        <w:spacing w:after="160"/>
        <w:ind w:left="360"/>
        <w:contextualSpacing/>
        <w:rPr>
          <w:rFonts w:ascii="Arial" w:hAnsi="Arial" w:cs="Arial"/>
          <w:color w:val="000000"/>
        </w:rPr>
      </w:pPr>
    </w:p>
    <w:p w14:paraId="19BA146D" w14:textId="77777777" w:rsidR="00220FC9" w:rsidRPr="00D21DA8" w:rsidRDefault="00220FC9" w:rsidP="00220FC9">
      <w:pPr>
        <w:pStyle w:val="Odstavekseznama"/>
        <w:numPr>
          <w:ilvl w:val="1"/>
          <w:numId w:val="45"/>
        </w:numPr>
        <w:spacing w:before="240" w:after="120"/>
        <w:ind w:left="426" w:hanging="426"/>
        <w:jc w:val="both"/>
        <w:rPr>
          <w:rFonts w:ascii="Arial" w:hAnsi="Arial" w:cs="Arial"/>
          <w:color w:val="4472C4" w:themeColor="accent1"/>
        </w:rPr>
      </w:pPr>
      <w:r w:rsidRPr="00D21DA8">
        <w:rPr>
          <w:rFonts w:ascii="Arial" w:hAnsi="Arial" w:cs="Arial"/>
          <w:color w:val="4472C4" w:themeColor="accent1"/>
        </w:rPr>
        <w:t>DRUGO</w:t>
      </w:r>
    </w:p>
    <w:p w14:paraId="12AE65A7" w14:textId="77777777" w:rsidR="00220FC9" w:rsidRPr="00220FC9" w:rsidRDefault="00220FC9" w:rsidP="00220FC9">
      <w:pPr>
        <w:autoSpaceDE w:val="0"/>
        <w:autoSpaceDN w:val="0"/>
        <w:adjustRightInd w:val="0"/>
        <w:jc w:val="both"/>
        <w:rPr>
          <w:color w:val="000000"/>
        </w:rPr>
      </w:pPr>
      <w:r w:rsidRPr="00220FC9">
        <w:rPr>
          <w:color w:val="000000"/>
        </w:rPr>
        <w:t>Vse morebitne vzdrževalne storitve, ki vključujejo zamenjavo nadomestnih delov, potrošnih delov ali katerihkoli drugih komponent, ki se ali se ne dodatno zaračunajo, se morajo zamenjati z enakimi nadomestnimi deli oz. z nadomestnimi deli, komponentami ali potrošnimi deli s podobno funkcijo.</w:t>
      </w:r>
    </w:p>
    <w:p w14:paraId="477E7928" w14:textId="77777777" w:rsidR="00220FC9" w:rsidRPr="00220FC9" w:rsidRDefault="00220FC9" w:rsidP="00220FC9">
      <w:pPr>
        <w:autoSpaceDE w:val="0"/>
        <w:autoSpaceDN w:val="0"/>
        <w:adjustRightInd w:val="0"/>
        <w:jc w:val="both"/>
        <w:rPr>
          <w:color w:val="000000"/>
        </w:rPr>
      </w:pPr>
      <w:r w:rsidRPr="00220FC9">
        <w:rPr>
          <w:color w:val="000000"/>
        </w:rPr>
        <w:t xml:space="preserve">Pogodba o vzdrževanju se lahko prekriva z garancijsko dobo opreme, pri čemer pogodba o vzdrževanju ne nadomešča oz. dopolnjuje garancije proizvajalca opreme, zagotavlja pa določene ugodnosti v času garancijske dobe za opremo. </w:t>
      </w:r>
    </w:p>
    <w:p w14:paraId="59FAC3EE" w14:textId="77777777" w:rsidR="00220FC9" w:rsidRPr="00D21DA8" w:rsidRDefault="00220FC9" w:rsidP="00220FC9">
      <w:pPr>
        <w:pStyle w:val="Odstavekseznama"/>
        <w:numPr>
          <w:ilvl w:val="0"/>
          <w:numId w:val="44"/>
        </w:numPr>
        <w:spacing w:before="360" w:after="160"/>
        <w:ind w:left="284" w:hanging="284"/>
        <w:jc w:val="both"/>
        <w:rPr>
          <w:rFonts w:ascii="Arial" w:hAnsi="Arial" w:cs="Arial"/>
          <w:color w:val="4472C4" w:themeColor="accent1"/>
        </w:rPr>
      </w:pPr>
      <w:r w:rsidRPr="00D21DA8">
        <w:rPr>
          <w:rFonts w:ascii="Arial" w:hAnsi="Arial" w:cs="Arial"/>
          <w:color w:val="4472C4" w:themeColor="accent1"/>
        </w:rPr>
        <w:t xml:space="preserve">STORITVE VZDRŽEVANJA </w:t>
      </w:r>
    </w:p>
    <w:p w14:paraId="043B577C" w14:textId="77777777" w:rsidR="00220FC9" w:rsidRPr="00D21DA8" w:rsidRDefault="00220FC9" w:rsidP="00220FC9">
      <w:pPr>
        <w:pStyle w:val="Odstavekseznama"/>
        <w:numPr>
          <w:ilvl w:val="1"/>
          <w:numId w:val="46"/>
        </w:numPr>
        <w:spacing w:before="240" w:after="120"/>
        <w:ind w:left="425" w:hanging="425"/>
        <w:jc w:val="both"/>
        <w:rPr>
          <w:rFonts w:ascii="Arial" w:hAnsi="Arial" w:cs="Arial"/>
          <w:color w:val="4472C4" w:themeColor="accent1"/>
        </w:rPr>
      </w:pPr>
      <w:r w:rsidRPr="00D21DA8">
        <w:rPr>
          <w:rFonts w:ascii="Arial" w:hAnsi="Arial" w:cs="Arial"/>
          <w:color w:val="4472C4" w:themeColor="accent1"/>
        </w:rPr>
        <w:t xml:space="preserve">Opis </w:t>
      </w:r>
    </w:p>
    <w:p w14:paraId="7397D13D" w14:textId="77777777" w:rsidR="00220FC9" w:rsidRPr="00D21DA8" w:rsidRDefault="00220FC9" w:rsidP="00220FC9">
      <w:pPr>
        <w:pStyle w:val="Odstavekseznama"/>
        <w:numPr>
          <w:ilvl w:val="2"/>
          <w:numId w:val="46"/>
        </w:numPr>
        <w:spacing w:before="120" w:after="60"/>
        <w:ind w:left="284" w:hanging="142"/>
        <w:jc w:val="both"/>
        <w:rPr>
          <w:rFonts w:ascii="Arial" w:hAnsi="Arial" w:cs="Arial"/>
          <w:color w:val="4472C4" w:themeColor="accent1"/>
        </w:rPr>
      </w:pPr>
      <w:r w:rsidRPr="00D21DA8">
        <w:rPr>
          <w:rFonts w:ascii="Arial" w:hAnsi="Arial" w:cs="Arial"/>
          <w:color w:val="4472C4" w:themeColor="accent1"/>
        </w:rPr>
        <w:t xml:space="preserve">Storitve vzdrževanja </w:t>
      </w:r>
    </w:p>
    <w:p w14:paraId="2242FCE9" w14:textId="77777777" w:rsidR="00220FC9" w:rsidRPr="00220FC9" w:rsidRDefault="00220FC9" w:rsidP="00220FC9">
      <w:pPr>
        <w:jc w:val="both"/>
      </w:pPr>
      <w:r w:rsidRPr="00220FC9">
        <w:t xml:space="preserve">Narava in obseg storitev vzdrževanja sta opredeljeni v pogodbi s prilogami (v nadaljevanju: pogodba). Če v pogodbi ni navedeno drugače, storitve vzdrževanja ne vključujejo progresivnega vzdrževanja, ki vključuje zamenjavo opreme in/ali popravila za uskladitev opreme z najnovejšo tehnologijo. </w:t>
      </w:r>
    </w:p>
    <w:p w14:paraId="7EED31E9" w14:textId="77777777" w:rsidR="00220FC9" w:rsidRPr="00D21DA8" w:rsidRDefault="00220FC9" w:rsidP="00220FC9">
      <w:pPr>
        <w:pStyle w:val="Odstavekseznama"/>
        <w:numPr>
          <w:ilvl w:val="2"/>
          <w:numId w:val="46"/>
        </w:numPr>
        <w:spacing w:before="120" w:after="60"/>
        <w:ind w:left="284" w:hanging="142"/>
        <w:jc w:val="both"/>
        <w:rPr>
          <w:rFonts w:ascii="Arial" w:hAnsi="Arial" w:cs="Arial"/>
          <w:color w:val="4472C4" w:themeColor="accent1"/>
        </w:rPr>
      </w:pPr>
      <w:r w:rsidRPr="00D21DA8">
        <w:rPr>
          <w:rFonts w:ascii="Arial" w:hAnsi="Arial" w:cs="Arial"/>
          <w:color w:val="4472C4" w:themeColor="accent1"/>
        </w:rPr>
        <w:t xml:space="preserve">Storitve vzdrževanja na zahtevo </w:t>
      </w:r>
    </w:p>
    <w:p w14:paraId="6CA0AB7B" w14:textId="77777777" w:rsidR="00220FC9" w:rsidRPr="00220FC9" w:rsidRDefault="00220FC9" w:rsidP="00220FC9">
      <w:pPr>
        <w:jc w:val="both"/>
      </w:pPr>
      <w:r w:rsidRPr="00220FC9">
        <w:t xml:space="preserve">Storitve vzdrževanja na zahtevo se nanašajo na vse vzdrževalne storitve, ki niso vključene v pogodbo. Zagotovijo se na zahtevo naročnika in pomenijo novo ponudbo za katero se izstavi poseben račun. </w:t>
      </w:r>
    </w:p>
    <w:p w14:paraId="6ADF86FD" w14:textId="77777777" w:rsidR="00220FC9" w:rsidRPr="00D21DA8" w:rsidRDefault="00220FC9" w:rsidP="00220FC9">
      <w:pPr>
        <w:pStyle w:val="Odstavekseznama"/>
        <w:numPr>
          <w:ilvl w:val="2"/>
          <w:numId w:val="46"/>
        </w:numPr>
        <w:spacing w:before="120" w:after="60"/>
        <w:ind w:left="284" w:hanging="142"/>
        <w:jc w:val="both"/>
        <w:rPr>
          <w:rFonts w:ascii="Arial" w:hAnsi="Arial" w:cs="Arial"/>
          <w:color w:val="4472C4" w:themeColor="accent1"/>
        </w:rPr>
      </w:pPr>
      <w:r w:rsidRPr="00D21DA8">
        <w:rPr>
          <w:rFonts w:ascii="Arial" w:hAnsi="Arial" w:cs="Arial"/>
          <w:color w:val="4472C4" w:themeColor="accent1"/>
        </w:rPr>
        <w:t xml:space="preserve">Dodatna storitev </w:t>
      </w:r>
    </w:p>
    <w:p w14:paraId="1C4A9B1D" w14:textId="77777777" w:rsidR="00220FC9" w:rsidRPr="00220FC9" w:rsidRDefault="00220FC9" w:rsidP="00220FC9">
      <w:pPr>
        <w:jc w:val="both"/>
      </w:pPr>
      <w:r w:rsidRPr="00220FC9">
        <w:t>Dodatna storitev pomeni vsako storitev oz. delo oz. strošek, ki ni vključeno v pogodbo. Takšna dodatna dela in z njimi povezani dodatni stroški ali izdatki bodo zaračunani posebej po veljavnem ceniku izvajalca.</w:t>
      </w:r>
    </w:p>
    <w:p w14:paraId="752D5D1B" w14:textId="77777777" w:rsidR="00220FC9" w:rsidRPr="00D21DA8" w:rsidRDefault="00220FC9" w:rsidP="00220FC9">
      <w:pPr>
        <w:pStyle w:val="Odstavekseznama"/>
        <w:numPr>
          <w:ilvl w:val="2"/>
          <w:numId w:val="46"/>
        </w:numPr>
        <w:spacing w:before="120" w:after="60"/>
        <w:ind w:left="284" w:hanging="142"/>
        <w:jc w:val="both"/>
        <w:rPr>
          <w:rFonts w:ascii="Arial" w:hAnsi="Arial" w:cs="Arial"/>
          <w:color w:val="4472C4" w:themeColor="accent1"/>
        </w:rPr>
      </w:pPr>
      <w:r w:rsidRPr="00D21DA8">
        <w:rPr>
          <w:rFonts w:ascii="Arial" w:hAnsi="Arial" w:cs="Arial"/>
          <w:color w:val="4472C4" w:themeColor="accent1"/>
        </w:rPr>
        <w:t xml:space="preserve">Omejitve obsega storitev vzdrževanja (Izključitve) </w:t>
      </w:r>
    </w:p>
    <w:p w14:paraId="6859D023" w14:textId="77777777" w:rsidR="00220FC9" w:rsidRPr="00220FC9" w:rsidRDefault="00220FC9" w:rsidP="00220FC9">
      <w:pPr>
        <w:jc w:val="both"/>
      </w:pPr>
      <w:r w:rsidRPr="00220FC9">
        <w:t xml:space="preserve">V nobenem primeru storitve vzdrževanja ne vključujejo popravil, zamenjave rezervnih delov in potrošnih materialov ter drugih del, potrebnih zaradi odprave: </w:t>
      </w:r>
    </w:p>
    <w:p w14:paraId="5892CE51"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kakršnekoli škode, ki nastane zaradi nepravilne in nestrokovne uporabe opreme, ki ni v skladu z navodili, priporočili in pogoji izvajalca, vključno z informacijami v navodilih za uporabo in vzdrževanje, kot so </w:t>
      </w:r>
      <w:proofErr w:type="spellStart"/>
      <w:r w:rsidRPr="00220FC9">
        <w:rPr>
          <w:rFonts w:ascii="Arial" w:hAnsi="Arial" w:cs="Arial"/>
        </w:rPr>
        <w:t>okoljski</w:t>
      </w:r>
      <w:proofErr w:type="spellEnd"/>
      <w:r w:rsidRPr="00220FC9">
        <w:rPr>
          <w:rFonts w:ascii="Arial" w:hAnsi="Arial" w:cs="Arial"/>
        </w:rPr>
        <w:t xml:space="preserve"> pogoji, pogoji električnih in/ali internetnih povezav, bodisi da je škoda posledica malomarnosti ali namernega ravnanja; </w:t>
      </w:r>
    </w:p>
    <w:p w14:paraId="1301E015"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kakršnekoli škode, ki nastane, če naročnik ne prijavi okvare opreme ali naprave; </w:t>
      </w:r>
    </w:p>
    <w:p w14:paraId="49FE3343"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kakršnekoli škode, ki nastane zaradi popravil ali prilagoditev opreme, ki jih je opravil naročnik, končni uporabnik in/ali tretja oseba brez predhodnega soglasja izvajalca; </w:t>
      </w:r>
    </w:p>
    <w:p w14:paraId="38015C92"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vsake škode, ki nastane zaradi višje sile, kot je opredeljena v členu 9 te priloge, in vsake škode, ki jo povzročijo zunanji dejavniki, dogodki in vplivi kot so požar, poplava, izpad sistema za prezračevanje prostorov, stik s tujki, vdor ali prodor tekočine v opremo. </w:t>
      </w:r>
    </w:p>
    <w:p w14:paraId="27490E9A" w14:textId="77777777" w:rsidR="00220FC9" w:rsidRDefault="00220FC9" w:rsidP="00220FC9">
      <w:pPr>
        <w:jc w:val="both"/>
      </w:pPr>
      <w:r w:rsidRPr="00220FC9">
        <w:t xml:space="preserve">Takšna popravila in dela se rešujejo izven te pogodbe. </w:t>
      </w:r>
    </w:p>
    <w:p w14:paraId="6898E472" w14:textId="77777777" w:rsidR="00220FC9" w:rsidRPr="00220FC9" w:rsidRDefault="00220FC9" w:rsidP="00220FC9">
      <w:pPr>
        <w:jc w:val="both"/>
      </w:pPr>
    </w:p>
    <w:p w14:paraId="38C20150" w14:textId="77777777" w:rsidR="00220FC9" w:rsidRPr="00D21DA8" w:rsidRDefault="00220FC9" w:rsidP="00220FC9">
      <w:pPr>
        <w:pStyle w:val="Odstavekseznama"/>
        <w:numPr>
          <w:ilvl w:val="1"/>
          <w:numId w:val="46"/>
        </w:numPr>
        <w:spacing w:before="240" w:after="120"/>
        <w:ind w:left="425" w:hanging="425"/>
        <w:jc w:val="both"/>
        <w:rPr>
          <w:rFonts w:ascii="Arial" w:hAnsi="Arial" w:cs="Arial"/>
          <w:color w:val="4472C4" w:themeColor="accent1"/>
        </w:rPr>
      </w:pPr>
      <w:r w:rsidRPr="00D21DA8">
        <w:rPr>
          <w:rFonts w:ascii="Arial" w:hAnsi="Arial" w:cs="Arial"/>
          <w:color w:val="4472C4" w:themeColor="accent1"/>
        </w:rPr>
        <w:t xml:space="preserve">Pogoji za zagotavljanje storitev vzdrževanja </w:t>
      </w:r>
    </w:p>
    <w:p w14:paraId="05B92BF7" w14:textId="77777777" w:rsidR="00220FC9" w:rsidRPr="00220FC9" w:rsidRDefault="00220FC9" w:rsidP="00220FC9">
      <w:pPr>
        <w:jc w:val="both"/>
      </w:pPr>
      <w:r w:rsidRPr="00220FC9">
        <w:t xml:space="preserve">Pred izvedbo vsake storitve vzdrževanja mora naročnik obvestiti izvajalca: </w:t>
      </w:r>
    </w:p>
    <w:p w14:paraId="2BD8444D"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lastRenderedPageBreak/>
        <w:t xml:space="preserve">v vseh primerih: o varnostnih predpisih in veljavnih notranjih predpisih na lokaciji, kjer se bo izvajala vzdrževalna storitev; </w:t>
      </w:r>
    </w:p>
    <w:p w14:paraId="22C0FFD6"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o okolju, v katerem je nameščena oprema, na kateri je potrebno opraviti storitev vzdrževanja; </w:t>
      </w:r>
    </w:p>
    <w:p w14:paraId="6123819E" w14:textId="77777777" w:rsidR="00220FC9" w:rsidRPr="00220FC9" w:rsidRDefault="00220FC9" w:rsidP="00220FC9">
      <w:pPr>
        <w:pStyle w:val="Odstavekseznama"/>
        <w:numPr>
          <w:ilvl w:val="0"/>
          <w:numId w:val="42"/>
        </w:numPr>
        <w:spacing w:after="160"/>
        <w:contextualSpacing/>
        <w:jc w:val="both"/>
        <w:rPr>
          <w:rFonts w:ascii="Arial" w:hAnsi="Arial" w:cs="Arial"/>
        </w:rPr>
      </w:pPr>
      <w:r w:rsidRPr="00220FC9">
        <w:rPr>
          <w:rFonts w:ascii="Arial" w:hAnsi="Arial" w:cs="Arial"/>
        </w:rPr>
        <w:t xml:space="preserve">če je potrebno: o kakršnihkoli predhodnih popravilih ali posegih, ki jih je na opremi opravilo drugo podjetje, ki ni izvajalec. </w:t>
      </w:r>
    </w:p>
    <w:p w14:paraId="2A30722D" w14:textId="77777777" w:rsidR="00220FC9" w:rsidRDefault="00220FC9" w:rsidP="00220FC9">
      <w:pPr>
        <w:jc w:val="both"/>
      </w:pPr>
      <w:r w:rsidRPr="00220FC9">
        <w:t xml:space="preserve">Naročnik je dolžan zagotoviti razpoložljivost potrebne opreme. Za zagotovitev varnih pogojev za delo na napravi, ki je predmet vzdrževalnih storitev, zlasti za izvedbo vseh postopkov obveščanja in izvedbo blokad zaščitnih elementov naprave med vzdrževanjem, je odgovoren naročnik. </w:t>
      </w:r>
    </w:p>
    <w:p w14:paraId="45BF5CB9" w14:textId="77777777" w:rsidR="00E772CC" w:rsidRPr="00220FC9" w:rsidRDefault="00E772CC" w:rsidP="00220FC9">
      <w:pPr>
        <w:jc w:val="both"/>
      </w:pPr>
    </w:p>
    <w:p w14:paraId="1F98F1C8" w14:textId="77777777" w:rsidR="00220FC9" w:rsidRDefault="00220FC9" w:rsidP="00220FC9">
      <w:pPr>
        <w:jc w:val="both"/>
      </w:pPr>
      <w:r w:rsidRPr="00220FC9">
        <w:t xml:space="preserve">Izvajalec in naročnik morata sestaviti pisno potrdilo o obveščanju in izvedbi blokad zaščitnih elementov naprave. </w:t>
      </w:r>
    </w:p>
    <w:p w14:paraId="2A81BB49" w14:textId="77777777" w:rsidR="00E772CC" w:rsidRPr="00220FC9" w:rsidRDefault="00E772CC" w:rsidP="00220FC9">
      <w:pPr>
        <w:jc w:val="both"/>
      </w:pPr>
    </w:p>
    <w:p w14:paraId="4980396E" w14:textId="77777777" w:rsidR="00220FC9" w:rsidRDefault="00220FC9" w:rsidP="00220FC9">
      <w:pPr>
        <w:jc w:val="both"/>
      </w:pPr>
      <w:r w:rsidRPr="00220FC9">
        <w:t xml:space="preserve">Izvajalec ne more biti odgovoren za kakršnokoli škodo, ki bi nastala zaradi električnih posegov ali ravnanj v nasprotju s postopki obveščanja in izvedbo blokad zaščitnih elementov naprave. </w:t>
      </w:r>
    </w:p>
    <w:p w14:paraId="2577FDAD" w14:textId="77777777" w:rsidR="00E772CC" w:rsidRPr="00220FC9" w:rsidRDefault="00E772CC" w:rsidP="00220FC9">
      <w:pPr>
        <w:jc w:val="both"/>
      </w:pPr>
    </w:p>
    <w:p w14:paraId="57281E81" w14:textId="77777777" w:rsidR="00220FC9" w:rsidRPr="00220FC9" w:rsidRDefault="00220FC9" w:rsidP="00220FC9">
      <w:pPr>
        <w:jc w:val="both"/>
      </w:pPr>
      <w:r w:rsidRPr="00220FC9">
        <w:t xml:space="preserve">Vzdrževalna dela se izvajajo med 7. in 15. uro na delovne dni. Izvajalec ne more biti odgovoren za nespoštovanje pogodbenih obveznosti v primeru enostranske odločitve naročnika, da, ne glede na razlog, skrajša čas izvajanja vzdrževalnih del, za katerega sta se pogodbenici prvotno dogovorila. Oba med opravljanjem storitve vzdrževanja ohranita popolno neodvisnost. Predstavniki izvajalca ostajajo ves čas zaposleni pri izvajalcu in izvajalec je dolžan izpolnjevati vse svoje obveznosti v skladu z veljavnimi zakoni in predpisi.  </w:t>
      </w:r>
    </w:p>
    <w:p w14:paraId="39272A22" w14:textId="77777777" w:rsidR="00220FC9" w:rsidRPr="00D21DA8" w:rsidRDefault="00220FC9" w:rsidP="00220FC9">
      <w:pPr>
        <w:pStyle w:val="Odstavekseznama"/>
        <w:numPr>
          <w:ilvl w:val="1"/>
          <w:numId w:val="46"/>
        </w:numPr>
        <w:spacing w:before="240" w:after="120"/>
        <w:ind w:left="425" w:hanging="425"/>
        <w:jc w:val="both"/>
        <w:rPr>
          <w:rFonts w:ascii="Arial" w:hAnsi="Arial" w:cs="Arial"/>
          <w:color w:val="4472C4" w:themeColor="accent1"/>
        </w:rPr>
      </w:pPr>
      <w:r w:rsidRPr="00D21DA8">
        <w:rPr>
          <w:rFonts w:ascii="Arial" w:hAnsi="Arial" w:cs="Arial"/>
          <w:color w:val="4472C4" w:themeColor="accent1"/>
        </w:rPr>
        <w:t xml:space="preserve">Spremembe, zamude in prekinitev opravljanja storitev vzdrževanja </w:t>
      </w:r>
    </w:p>
    <w:p w14:paraId="2E882A14" w14:textId="77777777" w:rsidR="00220FC9" w:rsidRPr="00220FC9" w:rsidRDefault="00220FC9" w:rsidP="00220FC9">
      <w:pPr>
        <w:jc w:val="both"/>
      </w:pPr>
      <w:r w:rsidRPr="00220FC9">
        <w:t xml:space="preserve">Za vsako spremembo storitve vzdrževanja (zlasti njenega obsega) je potrebno predhodno soglasje obeh, izvajalca in naročnika. </w:t>
      </w:r>
    </w:p>
    <w:p w14:paraId="38C2FEEF" w14:textId="77777777" w:rsidR="00220FC9" w:rsidRPr="00D21DA8" w:rsidRDefault="00220FC9" w:rsidP="00220FC9">
      <w:pPr>
        <w:pStyle w:val="Odstavekseznama"/>
        <w:numPr>
          <w:ilvl w:val="1"/>
          <w:numId w:val="46"/>
        </w:numPr>
        <w:spacing w:before="240" w:after="120"/>
        <w:ind w:left="425" w:hanging="425"/>
        <w:jc w:val="both"/>
        <w:rPr>
          <w:rFonts w:ascii="Arial" w:hAnsi="Arial" w:cs="Arial"/>
          <w:color w:val="4472C4" w:themeColor="accent1"/>
        </w:rPr>
      </w:pPr>
      <w:r w:rsidRPr="00D21DA8">
        <w:rPr>
          <w:rFonts w:ascii="Arial" w:hAnsi="Arial" w:cs="Arial"/>
          <w:color w:val="4472C4" w:themeColor="accent1"/>
        </w:rPr>
        <w:t xml:space="preserve">Potrdilo o opravljeni storitvi vzdrževanja </w:t>
      </w:r>
    </w:p>
    <w:p w14:paraId="2BBADD1C" w14:textId="77777777" w:rsidR="00220FC9" w:rsidRPr="00220FC9" w:rsidRDefault="00220FC9" w:rsidP="00220FC9">
      <w:pPr>
        <w:jc w:val="both"/>
      </w:pPr>
      <w:r w:rsidRPr="00220FC9">
        <w:t xml:space="preserve">Po zaključku vsake opravljene storitve vzdrževanja izvajalec in naročnik podpišeta poročilo o vzdrževanju. Podpisano poročilo o vzdrževanju predstavlja sprejem in potrditev opravljene storitve vzdrževanja. </w:t>
      </w:r>
    </w:p>
    <w:p w14:paraId="3AC13D2F" w14:textId="77777777" w:rsidR="00220FC9" w:rsidRPr="00D21DA8" w:rsidRDefault="00220FC9" w:rsidP="00220FC9">
      <w:pPr>
        <w:pStyle w:val="Odstavekseznama"/>
        <w:numPr>
          <w:ilvl w:val="0"/>
          <w:numId w:val="44"/>
        </w:numPr>
        <w:spacing w:before="360" w:after="160"/>
        <w:ind w:left="284" w:hanging="284"/>
        <w:jc w:val="both"/>
        <w:rPr>
          <w:rFonts w:ascii="Arial" w:hAnsi="Arial" w:cs="Arial"/>
          <w:color w:val="4472C4" w:themeColor="accent1"/>
        </w:rPr>
      </w:pPr>
      <w:r w:rsidRPr="00D21DA8">
        <w:rPr>
          <w:rFonts w:ascii="Arial" w:hAnsi="Arial" w:cs="Arial"/>
          <w:color w:val="4472C4" w:themeColor="accent1"/>
        </w:rPr>
        <w:t xml:space="preserve">DOBAVA NADOMESTNIH DELOV </w:t>
      </w:r>
    </w:p>
    <w:p w14:paraId="22550EE4" w14:textId="77777777" w:rsidR="00220FC9" w:rsidRPr="00220FC9" w:rsidRDefault="00220FC9" w:rsidP="00220FC9">
      <w:pPr>
        <w:jc w:val="both"/>
      </w:pPr>
      <w:r w:rsidRPr="00220FC9">
        <w:t xml:space="preserve">Storitev vzdrževanja lahko občasno vključuje tudi dobavo nadomestnih delov ("nadomestni deli"), ki ostanejo last izvajalca, dokler niso v celoti plačani, vključno z osnovno ceno, obrestmi in pristojbinami. </w:t>
      </w:r>
    </w:p>
    <w:p w14:paraId="3428FA00" w14:textId="77777777" w:rsidR="00220FC9" w:rsidRDefault="00220FC9" w:rsidP="00220FC9">
      <w:pPr>
        <w:jc w:val="both"/>
      </w:pPr>
      <w:r w:rsidRPr="00220FC9">
        <w:t xml:space="preserve">Za nadomestne dele velja garancija izvajalca za napake ali skrite napake dvanajst (12) mesecev od datuma dobave. </w:t>
      </w:r>
    </w:p>
    <w:p w14:paraId="7969D51A" w14:textId="77777777" w:rsidR="00E772CC" w:rsidRPr="00220FC9" w:rsidRDefault="00E772CC" w:rsidP="00220FC9">
      <w:pPr>
        <w:jc w:val="both"/>
      </w:pPr>
    </w:p>
    <w:p w14:paraId="230B9C2E" w14:textId="77777777" w:rsidR="00220FC9" w:rsidRDefault="00220FC9" w:rsidP="00220FC9">
      <w:pPr>
        <w:jc w:val="both"/>
      </w:pPr>
      <w:r w:rsidRPr="00220FC9">
        <w:t xml:space="preserve">Garancijski rok za baterije je naveden v Ponudbi. </w:t>
      </w:r>
    </w:p>
    <w:p w14:paraId="552FAE26" w14:textId="77777777" w:rsidR="00E772CC" w:rsidRPr="00220FC9" w:rsidRDefault="00E772CC" w:rsidP="00220FC9">
      <w:pPr>
        <w:jc w:val="both"/>
      </w:pPr>
    </w:p>
    <w:p w14:paraId="0F7363CF" w14:textId="77777777" w:rsidR="00220FC9" w:rsidRPr="00220FC9" w:rsidRDefault="00220FC9" w:rsidP="00220FC9">
      <w:pPr>
        <w:jc w:val="both"/>
      </w:pPr>
      <w:r w:rsidRPr="00220FC9">
        <w:t xml:space="preserve">Garancija je omejena na zamenjavo ali popravilo nadomestnih delov, za katere je bilo ugotovljeno, da imajo napako, po presoji in na stroške izvajalca. Garancija za nadomestne dele ne podaljšuje in ne obnavlja garancije za opremo, v katero so vgrajeni. V okviru garancije zamenjani okvarjeni deli postanejo last izvajalca. Garancija je izključena, če je naročnik izvedel ali tretji osebi naročil izvedbo modifikacij, prilagoditev ali popravil nadomestnih delov in/ali opreme brez izrecnega soglasja izvajalca in v primeru škode, ki je posledica naključnih dogodkov, višje sile ali protipravnega dejanja naročnika ali tretje osebe, kot so neupoštevanje navodil in priporočil, ki jih je izvajalec posredoval v priročniku z Navodili za opremo ali na kakršenkoli drug način. </w:t>
      </w:r>
    </w:p>
    <w:p w14:paraId="58C8C088" w14:textId="77777777" w:rsidR="00220FC9" w:rsidRPr="00D21DA8" w:rsidRDefault="00220FC9" w:rsidP="00220FC9">
      <w:pPr>
        <w:pStyle w:val="Odstavekseznama"/>
        <w:numPr>
          <w:ilvl w:val="0"/>
          <w:numId w:val="44"/>
        </w:numPr>
        <w:spacing w:before="360" w:after="160"/>
        <w:ind w:left="284" w:hanging="284"/>
        <w:jc w:val="both"/>
        <w:rPr>
          <w:rFonts w:ascii="Arial" w:hAnsi="Arial" w:cs="Arial"/>
          <w:color w:val="4472C4" w:themeColor="accent1"/>
        </w:rPr>
      </w:pPr>
      <w:r w:rsidRPr="00D21DA8">
        <w:rPr>
          <w:rFonts w:ascii="Arial" w:hAnsi="Arial" w:cs="Arial"/>
          <w:color w:val="4472C4" w:themeColor="accent1"/>
        </w:rPr>
        <w:t xml:space="preserve">POSEGI IN VARNOSTNI POGOJI </w:t>
      </w:r>
    </w:p>
    <w:p w14:paraId="288F146C" w14:textId="77777777" w:rsidR="00220FC9" w:rsidRPr="00220FC9" w:rsidRDefault="00220FC9" w:rsidP="00220FC9">
      <w:pPr>
        <w:jc w:val="both"/>
        <w:rPr>
          <w:b/>
          <w:bCs/>
        </w:rPr>
      </w:pPr>
      <w:r w:rsidRPr="00220FC9">
        <w:rPr>
          <w:b/>
          <w:bCs/>
        </w:rPr>
        <w:t xml:space="preserve">Varnostne informacije in pregled </w:t>
      </w:r>
    </w:p>
    <w:p w14:paraId="140F461C" w14:textId="77777777" w:rsidR="00220FC9" w:rsidRPr="00220FC9" w:rsidRDefault="00220FC9" w:rsidP="00220FC9">
      <w:pPr>
        <w:jc w:val="both"/>
      </w:pPr>
      <w:r w:rsidRPr="00220FC9">
        <w:t xml:space="preserve">Zaradi preprečevanja nevarnosti motenj med dejavnostmi naročnika in delom, ki ga izvaja izvajalec, bo tehnik izvajalca, ob prisotnosti ustrezno pooblaščenega uslužbenca naročnika, naprave pred vsakim vzdrževalnim delom pregledal. Naročnik bo omogočil izvedbo tega pregleda pod pogoji, ki jih bo zahteval izvajalec, in pri tem aktivno sodeloval. </w:t>
      </w:r>
    </w:p>
    <w:p w14:paraId="29014F9A" w14:textId="77777777" w:rsidR="00220FC9" w:rsidRPr="00220FC9" w:rsidRDefault="00220FC9" w:rsidP="00220FC9">
      <w:pPr>
        <w:jc w:val="both"/>
        <w:rPr>
          <w:b/>
          <w:bCs/>
        </w:rPr>
      </w:pPr>
      <w:r w:rsidRPr="00220FC9">
        <w:rPr>
          <w:b/>
          <w:bCs/>
        </w:rPr>
        <w:lastRenderedPageBreak/>
        <w:t xml:space="preserve">Tveganja izvajalca </w:t>
      </w:r>
    </w:p>
    <w:p w14:paraId="32579FF6" w14:textId="77777777" w:rsidR="00220FC9" w:rsidRDefault="00220FC9" w:rsidP="00220FC9">
      <w:pPr>
        <w:jc w:val="both"/>
      </w:pPr>
      <w:r w:rsidRPr="00220FC9">
        <w:t xml:space="preserve">Tehniki izvajalca lahko storitve vzdrževanja izvajajo na nizkonapetostni opremi v nizkonapetostnih ali visokonapetostnih prostorih. Med vzdrževalnimi deli je morda treba prostore, v katerih obstaja nevarnost električnega udara, odpreti. </w:t>
      </w:r>
    </w:p>
    <w:p w14:paraId="1BD68CAE" w14:textId="77777777" w:rsidR="00E772CC" w:rsidRPr="00220FC9" w:rsidRDefault="00E772CC" w:rsidP="00220FC9">
      <w:pPr>
        <w:jc w:val="both"/>
      </w:pPr>
    </w:p>
    <w:p w14:paraId="66A0721D" w14:textId="77777777" w:rsidR="00220FC9" w:rsidRPr="00220FC9" w:rsidRDefault="00220FC9" w:rsidP="00220FC9">
      <w:pPr>
        <w:jc w:val="both"/>
        <w:rPr>
          <w:b/>
          <w:bCs/>
        </w:rPr>
      </w:pPr>
      <w:r w:rsidRPr="00220FC9">
        <w:rPr>
          <w:b/>
          <w:bCs/>
        </w:rPr>
        <w:t xml:space="preserve">Določila in pogoji izvajanja vzdrževalnih del </w:t>
      </w:r>
    </w:p>
    <w:p w14:paraId="3446A2E5" w14:textId="77777777" w:rsidR="00220FC9" w:rsidRPr="00220FC9" w:rsidRDefault="00220FC9" w:rsidP="00220FC9">
      <w:pPr>
        <w:jc w:val="both"/>
      </w:pPr>
      <w:r w:rsidRPr="00220FC9">
        <w:t xml:space="preserve">Naročnik bo: </w:t>
      </w:r>
    </w:p>
    <w:p w14:paraId="14E3F54C"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tehnika izvajalca pooblastil in mu omogočil dostop do naprave in opreme, na kateri je potrebna izvedba vzdrževalnih del; </w:t>
      </w:r>
    </w:p>
    <w:p w14:paraId="084630BE"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zagotovil, da je naprava funkcionalna, v končnih pogojih delovanja in skladna z navodili iz tehničnih priročnikov izdelkov izvajalca; </w:t>
      </w:r>
    </w:p>
    <w:p w14:paraId="07C88B1F"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tehniku izvajalca predložil razpoložljivo tehnično dokumentacijo v zvezi s strukturo stavbe, napravo in opremo ter vse informacije o morebitnih prejšnjih popravilih opreme, ki jih je opravilo podjetje, ki ni izvajalec; </w:t>
      </w:r>
    </w:p>
    <w:p w14:paraId="338DCA2D"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tehniku izvajalca takoj po prihodu omogočil dostop do vse dokumentacije in naprav, potrebnih za izvedbo električnih preklopov in postopkov izklopa zaščitnih elementov; </w:t>
      </w:r>
    </w:p>
    <w:p w14:paraId="6191F6BD"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zagotovil, da je ustrezno pooblaščen uslužbenec naročnika ves čas izvajanja vzdrževalnih del prisoten na mestu izvedbe tako, da se zmanjšajo tveganja, povezana z izoliranim delom; </w:t>
      </w:r>
    </w:p>
    <w:p w14:paraId="37B39B0F" w14:textId="77777777" w:rsidR="00220FC9" w:rsidRPr="00220FC9" w:rsidRDefault="00220FC9" w:rsidP="00220FC9">
      <w:pPr>
        <w:pStyle w:val="Odstavekseznama"/>
        <w:numPr>
          <w:ilvl w:val="0"/>
          <w:numId w:val="48"/>
        </w:numPr>
        <w:spacing w:after="160"/>
        <w:contextualSpacing/>
        <w:jc w:val="both"/>
        <w:rPr>
          <w:rFonts w:ascii="Arial" w:hAnsi="Arial" w:cs="Arial"/>
        </w:rPr>
      </w:pPr>
      <w:r w:rsidRPr="00220FC9">
        <w:rPr>
          <w:rFonts w:ascii="Arial" w:hAnsi="Arial" w:cs="Arial"/>
        </w:rPr>
        <w:t xml:space="preserve">zagotovil, da se vzdrževalna dela izvede na najvarnejši možni način, in izvedel vse potrebne ukrepe za zaščito tehnika izvajalca pred kakršnimkoli tveganjem za njuno varnost in zdravje. Naročnik mora ves čas upoštevati varnostne predpise; </w:t>
      </w:r>
    </w:p>
    <w:p w14:paraId="00506598" w14:textId="77777777" w:rsidR="00220FC9" w:rsidRPr="00220FC9" w:rsidRDefault="00220FC9" w:rsidP="00E772CC">
      <w:pPr>
        <w:pStyle w:val="Odstavekseznama"/>
        <w:numPr>
          <w:ilvl w:val="0"/>
          <w:numId w:val="48"/>
        </w:numPr>
        <w:spacing w:after="80"/>
        <w:ind w:left="357" w:hanging="357"/>
        <w:jc w:val="both"/>
        <w:rPr>
          <w:rFonts w:ascii="Arial" w:hAnsi="Arial" w:cs="Arial"/>
        </w:rPr>
      </w:pPr>
      <w:r w:rsidRPr="00220FC9">
        <w:rPr>
          <w:rFonts w:ascii="Arial" w:hAnsi="Arial" w:cs="Arial"/>
        </w:rPr>
        <w:t xml:space="preserve">naročnik bo obvestil izvajalca, če je za posredovanje na napravi potrebno posebno dovoljenje, vključno s kemičnim ali jedrskim dovoljenjem, ali če obstajajo posebni pogoji dostopa. </w:t>
      </w:r>
    </w:p>
    <w:p w14:paraId="27563536" w14:textId="77777777" w:rsidR="00220FC9" w:rsidRPr="00220FC9" w:rsidRDefault="00220FC9" w:rsidP="00220FC9">
      <w:pPr>
        <w:jc w:val="both"/>
      </w:pPr>
      <w:r w:rsidRPr="00220FC9">
        <w:t xml:space="preserve">Nespoštovanje katerekoli od zgoraj navedenih obveznosti naročnika lahko zavleče ali onemogoči posredovanje tehnika izvajalca. Vsi dodatni stroški, ki nastanejo zaradi naročnikovega nespoštovanja gornjih obveznosti, bremenijo naročnika in se mu zaračunajo kot dodatno delo v skladu s pogodbo. </w:t>
      </w:r>
    </w:p>
    <w:p w14:paraId="31442CEA" w14:textId="77777777" w:rsidR="00220FC9" w:rsidRPr="00D21DA8" w:rsidRDefault="00220FC9" w:rsidP="00E772CC">
      <w:pPr>
        <w:pStyle w:val="Odstavekseznama"/>
        <w:numPr>
          <w:ilvl w:val="0"/>
          <w:numId w:val="44"/>
        </w:numPr>
        <w:spacing w:before="300" w:after="100"/>
        <w:ind w:left="284" w:hanging="284"/>
        <w:jc w:val="both"/>
        <w:rPr>
          <w:rFonts w:ascii="Arial" w:hAnsi="Arial" w:cs="Arial"/>
          <w:color w:val="4472C4" w:themeColor="accent1"/>
        </w:rPr>
      </w:pPr>
      <w:r w:rsidRPr="00D21DA8">
        <w:rPr>
          <w:rFonts w:ascii="Arial" w:hAnsi="Arial" w:cs="Arial"/>
          <w:color w:val="4472C4" w:themeColor="accent1"/>
        </w:rPr>
        <w:t xml:space="preserve">STANDARDNI POSTOPEK PREVENTIVNEGA VZDRŽEVANJA NA TERENU ZA UPS </w:t>
      </w:r>
    </w:p>
    <w:p w14:paraId="1F7BDC22" w14:textId="77777777" w:rsidR="00220FC9" w:rsidRPr="00220FC9" w:rsidRDefault="00220FC9" w:rsidP="00220FC9">
      <w:pPr>
        <w:jc w:val="both"/>
      </w:pPr>
      <w:r w:rsidRPr="00220FC9">
        <w:t xml:space="preserve">Glavne aktivnosti (odvisno od modela in moči naprave): </w:t>
      </w:r>
    </w:p>
    <w:p w14:paraId="6DB8D6FF" w14:textId="77777777" w:rsidR="00220FC9" w:rsidRPr="00220FC9" w:rsidRDefault="00220FC9" w:rsidP="00220FC9">
      <w:pPr>
        <w:jc w:val="both"/>
      </w:pPr>
      <w:r w:rsidRPr="00220FC9">
        <w:t xml:space="preserve">1. Pregled okolja </w:t>
      </w:r>
    </w:p>
    <w:p w14:paraId="671CDBE3" w14:textId="77777777" w:rsidR="00220FC9" w:rsidRPr="00220FC9" w:rsidRDefault="00220FC9" w:rsidP="00220FC9">
      <w:pPr>
        <w:jc w:val="both"/>
      </w:pPr>
      <w:r w:rsidRPr="00220FC9">
        <w:t xml:space="preserve">2. Mehanski in vizualni pregledi </w:t>
      </w:r>
    </w:p>
    <w:p w14:paraId="592C78FE" w14:textId="77777777" w:rsidR="00220FC9" w:rsidRPr="00220FC9" w:rsidRDefault="00220FC9" w:rsidP="00220FC9">
      <w:pPr>
        <w:jc w:val="both"/>
      </w:pPr>
      <w:r w:rsidRPr="00220FC9">
        <w:t xml:space="preserve">3. Čiščenje naprave in plošč z elektronskim vezjem </w:t>
      </w:r>
    </w:p>
    <w:p w14:paraId="1A2A86D6" w14:textId="77777777" w:rsidR="00220FC9" w:rsidRPr="00220FC9" w:rsidRDefault="00220FC9" w:rsidP="00220FC9">
      <w:pPr>
        <w:jc w:val="both"/>
      </w:pPr>
      <w:r w:rsidRPr="00220FC9">
        <w:t xml:space="preserve">4. Preverjanja programske opreme </w:t>
      </w:r>
    </w:p>
    <w:p w14:paraId="6C837C0F" w14:textId="77777777" w:rsidR="00220FC9" w:rsidRPr="00220FC9" w:rsidRDefault="00220FC9" w:rsidP="00220FC9">
      <w:pPr>
        <w:jc w:val="both"/>
      </w:pPr>
      <w:r w:rsidRPr="00220FC9">
        <w:t xml:space="preserve">5. Preverjanja akumulatorjev </w:t>
      </w:r>
    </w:p>
    <w:p w14:paraId="0B3B2DC2" w14:textId="77777777" w:rsidR="00220FC9" w:rsidRPr="00220FC9" w:rsidRDefault="00220FC9" w:rsidP="00220FC9">
      <w:pPr>
        <w:ind w:left="708"/>
        <w:jc w:val="both"/>
      </w:pPr>
      <w:r w:rsidRPr="00220FC9">
        <w:t xml:space="preserve">Test avtonomnega delovanja z efektivnim porabnikom </w:t>
      </w:r>
    </w:p>
    <w:p w14:paraId="78572AF0" w14:textId="77777777" w:rsidR="00220FC9" w:rsidRPr="00220FC9" w:rsidRDefault="00220FC9" w:rsidP="00220FC9">
      <w:pPr>
        <w:ind w:left="708"/>
        <w:jc w:val="both"/>
      </w:pPr>
      <w:r w:rsidRPr="00220FC9">
        <w:t xml:space="preserve">Preverite napetost na verigah akumulatorja, če so na voljo </w:t>
      </w:r>
    </w:p>
    <w:p w14:paraId="4317339F" w14:textId="77777777" w:rsidR="00220FC9" w:rsidRPr="00220FC9" w:rsidRDefault="00220FC9" w:rsidP="00220FC9">
      <w:pPr>
        <w:ind w:left="708"/>
        <w:jc w:val="both"/>
      </w:pPr>
      <w:r w:rsidRPr="00220FC9">
        <w:t xml:space="preserve">Preverjanje temperature prostora z akumulatorji </w:t>
      </w:r>
    </w:p>
    <w:p w14:paraId="6C242D1B" w14:textId="77777777" w:rsidR="00220FC9" w:rsidRPr="00220FC9" w:rsidRDefault="00220FC9" w:rsidP="00220FC9">
      <w:pPr>
        <w:jc w:val="both"/>
      </w:pPr>
      <w:r w:rsidRPr="00220FC9">
        <w:t xml:space="preserve">6. Preverjanje delovanja usmernika, skladnost s tovarniškimi nastavitvami </w:t>
      </w:r>
    </w:p>
    <w:p w14:paraId="42E3568D" w14:textId="77777777" w:rsidR="00220FC9" w:rsidRPr="00220FC9" w:rsidRDefault="00220FC9" w:rsidP="00220FC9">
      <w:pPr>
        <w:ind w:left="708"/>
        <w:jc w:val="both"/>
      </w:pPr>
      <w:r w:rsidRPr="00220FC9">
        <w:t xml:space="preserve">Meritev plavajoče napetosti s porabnikom in brez porabnika (neposredna napetost) </w:t>
      </w:r>
    </w:p>
    <w:p w14:paraId="267C2EE0" w14:textId="77777777" w:rsidR="00220FC9" w:rsidRPr="00220FC9" w:rsidRDefault="00220FC9" w:rsidP="00220FC9">
      <w:pPr>
        <w:ind w:left="708"/>
        <w:jc w:val="both"/>
      </w:pPr>
      <w:r w:rsidRPr="00220FC9">
        <w:t xml:space="preserve">Preverjanje alarmov in varnostnih parametrov </w:t>
      </w:r>
    </w:p>
    <w:p w14:paraId="051EFE14" w14:textId="77777777" w:rsidR="00220FC9" w:rsidRPr="00220FC9" w:rsidRDefault="00220FC9" w:rsidP="00220FC9">
      <w:pPr>
        <w:ind w:left="708"/>
        <w:jc w:val="both"/>
      </w:pPr>
      <w:r w:rsidRPr="00220FC9">
        <w:t xml:space="preserve">Preverjanje delovanja elektronike </w:t>
      </w:r>
    </w:p>
    <w:p w14:paraId="1105E94F" w14:textId="77777777" w:rsidR="00220FC9" w:rsidRPr="00220FC9" w:rsidRDefault="00220FC9" w:rsidP="00220FC9">
      <w:pPr>
        <w:ind w:left="708"/>
        <w:jc w:val="both"/>
      </w:pPr>
      <w:r w:rsidRPr="00220FC9">
        <w:t xml:space="preserve">Preverjanje napajanja elektronike </w:t>
      </w:r>
    </w:p>
    <w:p w14:paraId="2AD43D57" w14:textId="77777777" w:rsidR="00220FC9" w:rsidRPr="00220FC9" w:rsidRDefault="00220FC9" w:rsidP="00220FC9">
      <w:pPr>
        <w:ind w:left="708"/>
        <w:jc w:val="both"/>
      </w:pPr>
      <w:r w:rsidRPr="00220FC9">
        <w:t xml:space="preserve">Preverjanje prezračevanja </w:t>
      </w:r>
    </w:p>
    <w:p w14:paraId="2B41EA94" w14:textId="77777777" w:rsidR="00220FC9" w:rsidRPr="00220FC9" w:rsidRDefault="00220FC9" w:rsidP="00220FC9">
      <w:pPr>
        <w:jc w:val="both"/>
      </w:pPr>
      <w:r w:rsidRPr="00220FC9">
        <w:t xml:space="preserve">7. Preverjanje delovanja razsmernika, skladnost s tovarniškimi nastavitvami </w:t>
      </w:r>
    </w:p>
    <w:p w14:paraId="1AD0FD8B" w14:textId="77777777" w:rsidR="00220FC9" w:rsidRPr="00220FC9" w:rsidRDefault="00220FC9" w:rsidP="00220FC9">
      <w:pPr>
        <w:ind w:left="708"/>
        <w:jc w:val="both"/>
      </w:pPr>
      <w:r w:rsidRPr="00220FC9">
        <w:t xml:space="preserve">Meritev tokov na izhodnem filtru s porabnikom in brez porabnika </w:t>
      </w:r>
    </w:p>
    <w:p w14:paraId="5E9B85CD" w14:textId="77777777" w:rsidR="00220FC9" w:rsidRPr="00220FC9" w:rsidRDefault="00220FC9" w:rsidP="00220FC9">
      <w:pPr>
        <w:ind w:left="708"/>
        <w:jc w:val="both"/>
      </w:pPr>
      <w:r w:rsidRPr="00220FC9">
        <w:t xml:space="preserve">Meritev izhodnih napetosti razsmernika s porabnikom in brez porabnika </w:t>
      </w:r>
    </w:p>
    <w:p w14:paraId="0F68EE2E" w14:textId="77777777" w:rsidR="00220FC9" w:rsidRPr="00220FC9" w:rsidRDefault="00220FC9" w:rsidP="00220FC9">
      <w:pPr>
        <w:ind w:left="708"/>
        <w:jc w:val="both"/>
      </w:pPr>
      <w:r w:rsidRPr="00220FC9">
        <w:t xml:space="preserve">Funkcijski test avtonomnega delovanja in preverjanje lastnih frekvenc </w:t>
      </w:r>
    </w:p>
    <w:p w14:paraId="478612FB" w14:textId="77777777" w:rsidR="00220FC9" w:rsidRPr="00220FC9" w:rsidRDefault="00220FC9" w:rsidP="00220FC9">
      <w:pPr>
        <w:ind w:left="708"/>
        <w:jc w:val="both"/>
      </w:pPr>
      <w:r w:rsidRPr="00220FC9">
        <w:t xml:space="preserve">Preverjanje alarmov in varnostnih parametrov </w:t>
      </w:r>
    </w:p>
    <w:p w14:paraId="7D9310D4" w14:textId="77777777" w:rsidR="00220FC9" w:rsidRPr="00220FC9" w:rsidRDefault="00220FC9" w:rsidP="00220FC9">
      <w:pPr>
        <w:ind w:left="708"/>
        <w:jc w:val="both"/>
      </w:pPr>
      <w:r w:rsidRPr="00220FC9">
        <w:t xml:space="preserve">Preverjanje delovanja elektronike </w:t>
      </w:r>
    </w:p>
    <w:p w14:paraId="0DF99991" w14:textId="77777777" w:rsidR="00220FC9" w:rsidRPr="00220FC9" w:rsidRDefault="00220FC9" w:rsidP="00220FC9">
      <w:pPr>
        <w:ind w:left="708"/>
        <w:jc w:val="both"/>
      </w:pPr>
      <w:r w:rsidRPr="00220FC9">
        <w:t xml:space="preserve">Preverjanje prezračevanja </w:t>
      </w:r>
    </w:p>
    <w:p w14:paraId="3B850F97" w14:textId="77777777" w:rsidR="00220FC9" w:rsidRPr="00220FC9" w:rsidRDefault="00220FC9" w:rsidP="00220FC9">
      <w:pPr>
        <w:ind w:left="708"/>
        <w:jc w:val="both"/>
      </w:pPr>
      <w:r w:rsidRPr="00220FC9">
        <w:t xml:space="preserve">Preverjanje zaporedja postopkov na nadzornem panelu </w:t>
      </w:r>
    </w:p>
    <w:p w14:paraId="7AB3EB5E" w14:textId="77777777" w:rsidR="00220FC9" w:rsidRPr="00220FC9" w:rsidRDefault="00220FC9" w:rsidP="00220FC9">
      <w:pPr>
        <w:jc w:val="both"/>
      </w:pPr>
      <w:r w:rsidRPr="00220FC9">
        <w:t xml:space="preserve">8. Preverjanje delovanja by-passa, skladnost s tovarniškimi nastavitvami </w:t>
      </w:r>
    </w:p>
    <w:p w14:paraId="63597B58" w14:textId="77777777" w:rsidR="00220FC9" w:rsidRPr="00220FC9" w:rsidRDefault="00220FC9" w:rsidP="00220FC9">
      <w:pPr>
        <w:ind w:left="708"/>
        <w:jc w:val="both"/>
      </w:pPr>
      <w:r w:rsidRPr="00220FC9">
        <w:t xml:space="preserve">Meritev pomožnih napajalnih napetosti </w:t>
      </w:r>
    </w:p>
    <w:p w14:paraId="7ADDC518" w14:textId="77777777" w:rsidR="00220FC9" w:rsidRPr="00220FC9" w:rsidRDefault="00220FC9" w:rsidP="00220FC9">
      <w:pPr>
        <w:ind w:left="708"/>
        <w:jc w:val="both"/>
      </w:pPr>
      <w:r w:rsidRPr="00220FC9">
        <w:t xml:space="preserve">Preverjanje alarmov in varnostnih parametrov </w:t>
      </w:r>
    </w:p>
    <w:p w14:paraId="28DF19AA" w14:textId="77777777" w:rsidR="00220FC9" w:rsidRPr="00220FC9" w:rsidRDefault="00220FC9" w:rsidP="00220FC9">
      <w:pPr>
        <w:ind w:left="708"/>
        <w:jc w:val="both"/>
      </w:pPr>
      <w:r w:rsidRPr="00220FC9">
        <w:t xml:space="preserve">Test preklopa z ukazom z nadzornega panela </w:t>
      </w:r>
    </w:p>
    <w:p w14:paraId="223DF7E4" w14:textId="17151334" w:rsidR="001B3AFF" w:rsidRPr="00220FC9" w:rsidRDefault="00220FC9" w:rsidP="00E772CC">
      <w:pPr>
        <w:ind w:left="708"/>
        <w:jc w:val="both"/>
      </w:pPr>
      <w:r w:rsidRPr="00220FC9">
        <w:t xml:space="preserve">Preverjanje elektronskega vezja by-passa </w:t>
      </w:r>
    </w:p>
    <w:sectPr w:rsidR="001B3AFF" w:rsidRPr="00220FC9" w:rsidSect="00302501">
      <w:headerReference w:type="default" r:id="rId12"/>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7038" w14:textId="77777777" w:rsidR="00EB2C86" w:rsidRDefault="00EB2C86" w:rsidP="006234AB">
      <w:r>
        <w:separator/>
      </w:r>
    </w:p>
  </w:endnote>
  <w:endnote w:type="continuationSeparator" w:id="0">
    <w:p w14:paraId="7A431DEC" w14:textId="77777777" w:rsidR="00EB2C86" w:rsidRDefault="00EB2C86"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Verdana,Bold">
    <w:altName w:val="Verdan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948739"/>
      <w:docPartObj>
        <w:docPartGallery w:val="Page Numbers (Bottom of Page)"/>
        <w:docPartUnique/>
      </w:docPartObj>
    </w:sdtPr>
    <w:sdtContent>
      <w:p w14:paraId="1FADFF96" w14:textId="203CCD98" w:rsidR="00302501" w:rsidRDefault="00302501">
        <w:pPr>
          <w:pStyle w:val="Noga"/>
          <w:jc w:val="right"/>
        </w:pPr>
        <w:r w:rsidRPr="00302501">
          <w:rPr>
            <w:sz w:val="18"/>
            <w:szCs w:val="18"/>
          </w:rPr>
          <w:fldChar w:fldCharType="begin"/>
        </w:r>
        <w:r w:rsidRPr="00302501">
          <w:rPr>
            <w:sz w:val="18"/>
            <w:szCs w:val="18"/>
          </w:rPr>
          <w:instrText>PAGE   \* MERGEFORMAT</w:instrText>
        </w:r>
        <w:r w:rsidRPr="00302501">
          <w:rPr>
            <w:sz w:val="18"/>
            <w:szCs w:val="18"/>
          </w:rPr>
          <w:fldChar w:fldCharType="separate"/>
        </w:r>
        <w:r w:rsidRPr="00302501">
          <w:rPr>
            <w:sz w:val="18"/>
            <w:szCs w:val="18"/>
          </w:rPr>
          <w:t>2</w:t>
        </w:r>
        <w:r w:rsidRPr="00302501">
          <w:rPr>
            <w:sz w:val="18"/>
            <w:szCs w:val="18"/>
          </w:rPr>
          <w:fldChar w:fldCharType="end"/>
        </w:r>
      </w:p>
    </w:sdtContent>
  </w:sdt>
  <w:p w14:paraId="24099EDD" w14:textId="77777777" w:rsidR="00302501" w:rsidRDefault="003025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BD52" w14:textId="77777777" w:rsidR="00EB2C86" w:rsidRDefault="00EB2C86" w:rsidP="006234AB">
      <w:r>
        <w:separator/>
      </w:r>
    </w:p>
  </w:footnote>
  <w:footnote w:type="continuationSeparator" w:id="0">
    <w:p w14:paraId="4C03328A" w14:textId="77777777" w:rsidR="00EB2C86" w:rsidRDefault="00EB2C86"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9177" w14:textId="5FC9A4BD" w:rsidR="002953C9" w:rsidRDefault="00302501" w:rsidP="006234AB">
    <w:pPr>
      <w:pStyle w:val="Glava"/>
    </w:pPr>
    <w:r>
      <w:rPr>
        <w:noProof/>
      </w:rPr>
      <w:drawing>
        <wp:inline distT="0" distB="0" distL="0" distR="0" wp14:anchorId="55D0BEB3" wp14:editId="4430BC62">
          <wp:extent cx="5547426" cy="657370"/>
          <wp:effectExtent l="0" t="0" r="254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8E43" w14:textId="77777777" w:rsidR="00302501" w:rsidRDefault="00302501" w:rsidP="006234AB">
    <w:pPr>
      <w:pStyle w:val="Glava"/>
    </w:pPr>
    <w:r>
      <w:rPr>
        <w:noProof/>
      </w:rPr>
      <w:drawing>
        <wp:inline distT="0" distB="0" distL="0" distR="0" wp14:anchorId="439680EC" wp14:editId="7FDCBCBD">
          <wp:extent cx="5561965" cy="657370"/>
          <wp:effectExtent l="0" t="0" r="635" b="3175"/>
          <wp:docPr id="2050174255" name="Slika 205017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3B71BE"/>
    <w:multiLevelType w:val="hybridMultilevel"/>
    <w:tmpl w:val="B25294FA"/>
    <w:lvl w:ilvl="0" w:tplc="21D0974E">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5"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5344322"/>
    <w:multiLevelType w:val="hybridMultilevel"/>
    <w:tmpl w:val="06C89134"/>
    <w:lvl w:ilvl="0" w:tplc="FFFFFFFF">
      <w:start w:val="1"/>
      <w:numFmt w:val="decimal"/>
      <w:lvlText w:val="%1."/>
      <w:lvlJc w:val="left"/>
      <w:pPr>
        <w:ind w:left="447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3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9"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D04C56"/>
    <w:multiLevelType w:val="hybridMultilevel"/>
    <w:tmpl w:val="04E053CE"/>
    <w:lvl w:ilvl="0" w:tplc="04240001">
      <w:start w:val="1"/>
      <w:numFmt w:val="bullet"/>
      <w:lvlText w:val=""/>
      <w:lvlJc w:val="left"/>
      <w:pPr>
        <w:ind w:left="360" w:hanging="360"/>
      </w:pPr>
      <w:rPr>
        <w:rFonts w:ascii="Symbol" w:hAnsi="Symbol" w:hint="default"/>
      </w:rPr>
    </w:lvl>
    <w:lvl w:ilvl="1" w:tplc="FFFFFFFF">
      <w:start w:val="2"/>
      <w:numFmt w:val="bullet"/>
      <w:lvlText w:val="•"/>
      <w:lvlJc w:val="left"/>
      <w:pPr>
        <w:ind w:left="1080" w:hanging="360"/>
      </w:pPr>
      <w:rPr>
        <w:rFonts w:ascii="Arial" w:eastAsiaTheme="minorHAnsi"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5"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6" w15:restartNumberingAfterBreak="0">
    <w:nsid w:val="2BF2251F"/>
    <w:multiLevelType w:val="multilevel"/>
    <w:tmpl w:val="0424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BB21DA"/>
    <w:multiLevelType w:val="hybridMultilevel"/>
    <w:tmpl w:val="E334DFA0"/>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5E7E"/>
    <w:multiLevelType w:val="multilevel"/>
    <w:tmpl w:val="58F8ADB2"/>
    <w:lvl w:ilvl="0">
      <w:start w:val="1"/>
      <w:numFmt w:val="decimal"/>
      <w:lvlText w:val="%1."/>
      <w:lvlJc w:val="left"/>
      <w:pPr>
        <w:ind w:left="360" w:hanging="360"/>
      </w:pPr>
      <w:rPr>
        <w:rFonts w:ascii="Verdana,Bold" w:eastAsiaTheme="minorHAnsi" w:hAnsi="Verdana,Bold" w:cs="Verdana,Bold"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5971C73"/>
    <w:multiLevelType w:val="hybridMultilevel"/>
    <w:tmpl w:val="34E6C05C"/>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242B0A"/>
    <w:multiLevelType w:val="hybridMultilevel"/>
    <w:tmpl w:val="C27E07A4"/>
    <w:lvl w:ilvl="0" w:tplc="95B6F10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5" w15:restartNumberingAfterBreak="0">
    <w:nsid w:val="4322246F"/>
    <w:multiLevelType w:val="hybridMultilevel"/>
    <w:tmpl w:val="FFD8A9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5D4B18"/>
    <w:multiLevelType w:val="multilevel"/>
    <w:tmpl w:val="5B66EA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F03C27"/>
    <w:multiLevelType w:val="hybridMultilevel"/>
    <w:tmpl w:val="2EB6633A"/>
    <w:lvl w:ilvl="0" w:tplc="0424000F">
      <w:start w:val="1"/>
      <w:numFmt w:val="decimal"/>
      <w:lvlText w:val="%1."/>
      <w:lvlJc w:val="left"/>
      <w:pPr>
        <w:ind w:left="720" w:hanging="360"/>
      </w:pPr>
      <w:rPr>
        <w:rFonts w:hint="default"/>
      </w:rPr>
    </w:lvl>
    <w:lvl w:ilvl="1" w:tplc="3318752E">
      <w:start w:val="2"/>
      <w:numFmt w:val="bullet"/>
      <w:lvlText w:val="•"/>
      <w:lvlJc w:val="left"/>
      <w:pPr>
        <w:ind w:left="1440" w:hanging="36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383FDB"/>
    <w:multiLevelType w:val="hybridMultilevel"/>
    <w:tmpl w:val="F7D40C74"/>
    <w:lvl w:ilvl="0" w:tplc="FFFFFFFF">
      <w:numFmt w:val="bullet"/>
      <w:lvlText w:val="-"/>
      <w:lvlJc w:val="left"/>
      <w:pPr>
        <w:ind w:left="360" w:hanging="360"/>
      </w:pPr>
      <w:rPr>
        <w:rFonts w:ascii="Calibri" w:eastAsiaTheme="minorHAnsi" w:hAnsi="Calibri" w:cstheme="minorBidi" w:hint="default"/>
      </w:rPr>
    </w:lvl>
    <w:lvl w:ilvl="1" w:tplc="BAEA3378">
      <w:start w:val="1"/>
      <w:numFmt w:val="bullet"/>
      <w:lvlText w:val="-"/>
      <w:lvlJc w:val="left"/>
      <w:pPr>
        <w:ind w:left="732" w:hanging="360"/>
      </w:pPr>
      <w:rPr>
        <w:rFonts w:ascii="Arial (W1)" w:hAnsi="Arial (W1)" w:hint="default"/>
        <w:sz w:val="24"/>
        <w:szCs w:val="24"/>
      </w:rPr>
    </w:lvl>
    <w:lvl w:ilvl="2" w:tplc="FFFFFFFF" w:tentative="1">
      <w:start w:val="1"/>
      <w:numFmt w:val="bullet"/>
      <w:lvlText w:val=""/>
      <w:lvlJc w:val="left"/>
      <w:pPr>
        <w:ind w:left="1452" w:hanging="360"/>
      </w:pPr>
      <w:rPr>
        <w:rFonts w:ascii="Wingdings" w:hAnsi="Wingdings" w:hint="default"/>
      </w:rPr>
    </w:lvl>
    <w:lvl w:ilvl="3" w:tplc="FFFFFFFF" w:tentative="1">
      <w:start w:val="1"/>
      <w:numFmt w:val="bullet"/>
      <w:lvlText w:val=""/>
      <w:lvlJc w:val="left"/>
      <w:pPr>
        <w:ind w:left="2172" w:hanging="360"/>
      </w:pPr>
      <w:rPr>
        <w:rFonts w:ascii="Symbol" w:hAnsi="Symbol" w:hint="default"/>
      </w:rPr>
    </w:lvl>
    <w:lvl w:ilvl="4" w:tplc="FFFFFFFF" w:tentative="1">
      <w:start w:val="1"/>
      <w:numFmt w:val="bullet"/>
      <w:lvlText w:val="o"/>
      <w:lvlJc w:val="left"/>
      <w:pPr>
        <w:ind w:left="2892" w:hanging="360"/>
      </w:pPr>
      <w:rPr>
        <w:rFonts w:ascii="Courier New" w:hAnsi="Courier New" w:cs="Courier New" w:hint="default"/>
      </w:rPr>
    </w:lvl>
    <w:lvl w:ilvl="5" w:tplc="FFFFFFFF" w:tentative="1">
      <w:start w:val="1"/>
      <w:numFmt w:val="bullet"/>
      <w:lvlText w:val=""/>
      <w:lvlJc w:val="left"/>
      <w:pPr>
        <w:ind w:left="3612" w:hanging="360"/>
      </w:pPr>
      <w:rPr>
        <w:rFonts w:ascii="Wingdings" w:hAnsi="Wingdings" w:hint="default"/>
      </w:rPr>
    </w:lvl>
    <w:lvl w:ilvl="6" w:tplc="FFFFFFFF" w:tentative="1">
      <w:start w:val="1"/>
      <w:numFmt w:val="bullet"/>
      <w:lvlText w:val=""/>
      <w:lvlJc w:val="left"/>
      <w:pPr>
        <w:ind w:left="4332" w:hanging="360"/>
      </w:pPr>
      <w:rPr>
        <w:rFonts w:ascii="Symbol" w:hAnsi="Symbol" w:hint="default"/>
      </w:rPr>
    </w:lvl>
    <w:lvl w:ilvl="7" w:tplc="FFFFFFFF" w:tentative="1">
      <w:start w:val="1"/>
      <w:numFmt w:val="bullet"/>
      <w:lvlText w:val="o"/>
      <w:lvlJc w:val="left"/>
      <w:pPr>
        <w:ind w:left="5052" w:hanging="360"/>
      </w:pPr>
      <w:rPr>
        <w:rFonts w:ascii="Courier New" w:hAnsi="Courier New" w:cs="Courier New" w:hint="default"/>
      </w:rPr>
    </w:lvl>
    <w:lvl w:ilvl="8" w:tplc="FFFFFFFF" w:tentative="1">
      <w:start w:val="1"/>
      <w:numFmt w:val="bullet"/>
      <w:lvlText w:val=""/>
      <w:lvlJc w:val="left"/>
      <w:pPr>
        <w:ind w:left="5772" w:hanging="360"/>
      </w:pPr>
      <w:rPr>
        <w:rFonts w:ascii="Wingdings" w:hAnsi="Wingdings" w:hint="default"/>
      </w:rPr>
    </w:lvl>
  </w:abstractNum>
  <w:abstractNum w:abstractNumId="37" w15:restartNumberingAfterBreak="0">
    <w:nsid w:val="683F0E89"/>
    <w:multiLevelType w:val="multilevel"/>
    <w:tmpl w:val="0424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49191C"/>
    <w:multiLevelType w:val="hybridMultilevel"/>
    <w:tmpl w:val="14626700"/>
    <w:lvl w:ilvl="0" w:tplc="21D0974E">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973181"/>
    <w:multiLevelType w:val="hybridMultilevel"/>
    <w:tmpl w:val="F230ACD4"/>
    <w:lvl w:ilvl="0" w:tplc="21D0974E">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732" w:hanging="360"/>
      </w:pPr>
      <w:rPr>
        <w:rFonts w:ascii="Courier New" w:hAnsi="Courier New" w:cs="Courier New" w:hint="default"/>
      </w:rPr>
    </w:lvl>
    <w:lvl w:ilvl="2" w:tplc="E5741F9C">
      <w:numFmt w:val="bullet"/>
      <w:lvlText w:val="•"/>
      <w:lvlJc w:val="left"/>
      <w:pPr>
        <w:ind w:left="1452" w:hanging="360"/>
      </w:pPr>
      <w:rPr>
        <w:rFonts w:ascii="Arial" w:eastAsiaTheme="minorHAnsi" w:hAnsi="Arial" w:cs="Arial"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40" w15:restartNumberingAfterBreak="0">
    <w:nsid w:val="6FB25D32"/>
    <w:multiLevelType w:val="hybridMultilevel"/>
    <w:tmpl w:val="76C4AB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831914"/>
    <w:multiLevelType w:val="hybridMultilevel"/>
    <w:tmpl w:val="0F0C9AB4"/>
    <w:lvl w:ilvl="0" w:tplc="7E8C520C">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32407E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9"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EF211A"/>
    <w:multiLevelType w:val="singleLevel"/>
    <w:tmpl w:val="0424000F"/>
    <w:lvl w:ilvl="0">
      <w:start w:val="1"/>
      <w:numFmt w:val="decimal"/>
      <w:lvlText w:val="%1."/>
      <w:lvlJc w:val="left"/>
      <w:pPr>
        <w:ind w:left="720" w:hanging="360"/>
      </w:pPr>
    </w:lvl>
  </w:abstractNum>
  <w:num w:numId="1" w16cid:durableId="107241426">
    <w:abstractNumId w:val="48"/>
    <w:lvlOverride w:ilvl="0">
      <w:lvl w:ilvl="0">
        <w:start w:val="1"/>
        <w:numFmt w:val="decimal"/>
        <w:lvlText w:val="%1."/>
        <w:legacy w:legacy="1" w:legacySpace="0" w:legacyIndent="283"/>
        <w:lvlJc w:val="left"/>
        <w:pPr>
          <w:ind w:left="283" w:hanging="283"/>
        </w:pPr>
      </w:lvl>
    </w:lvlOverride>
  </w:num>
  <w:num w:numId="2" w16cid:durableId="1269385379">
    <w:abstractNumId w:val="7"/>
  </w:num>
  <w:num w:numId="3" w16cid:durableId="435557979">
    <w:abstractNumId w:val="15"/>
  </w:num>
  <w:num w:numId="4" w16cid:durableId="287394018">
    <w:abstractNumId w:val="28"/>
  </w:num>
  <w:num w:numId="5" w16cid:durableId="2029138989">
    <w:abstractNumId w:val="18"/>
  </w:num>
  <w:num w:numId="6" w16cid:durableId="491721441">
    <w:abstractNumId w:val="43"/>
  </w:num>
  <w:num w:numId="7" w16cid:durableId="1192887996">
    <w:abstractNumId w:val="50"/>
  </w:num>
  <w:num w:numId="8" w16cid:durableId="2118409636">
    <w:abstractNumId w:val="33"/>
  </w:num>
  <w:num w:numId="9" w16cid:durableId="1041787444">
    <w:abstractNumId w:val="10"/>
  </w:num>
  <w:num w:numId="10" w16cid:durableId="578056436">
    <w:abstractNumId w:val="5"/>
  </w:num>
  <w:num w:numId="11" w16cid:durableId="1735081141">
    <w:abstractNumId w:val="49"/>
  </w:num>
  <w:num w:numId="12" w16cid:durableId="2042045895">
    <w:abstractNumId w:val="27"/>
  </w:num>
  <w:num w:numId="13" w16cid:durableId="797643936">
    <w:abstractNumId w:val="47"/>
  </w:num>
  <w:num w:numId="14" w16cid:durableId="1992438452">
    <w:abstractNumId w:val="45"/>
  </w:num>
  <w:num w:numId="15" w16cid:durableId="5067502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35"/>
  </w:num>
  <w:num w:numId="17" w16cid:durableId="1204441897">
    <w:abstractNumId w:val="26"/>
  </w:num>
  <w:num w:numId="18" w16cid:durableId="10252079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14"/>
  </w:num>
  <w:num w:numId="22" w16cid:durableId="619192783">
    <w:abstractNumId w:val="11"/>
  </w:num>
  <w:num w:numId="23" w16cid:durableId="1837525884">
    <w:abstractNumId w:val="13"/>
  </w:num>
  <w:num w:numId="24" w16cid:durableId="859782621">
    <w:abstractNumId w:val="46"/>
  </w:num>
  <w:num w:numId="25" w16cid:durableId="1948921241">
    <w:abstractNumId w:val="42"/>
  </w:num>
  <w:num w:numId="26" w16cid:durableId="3098268">
    <w:abstractNumId w:val="9"/>
  </w:num>
  <w:num w:numId="27" w16cid:durableId="200217594">
    <w:abstractNumId w:val="23"/>
  </w:num>
  <w:num w:numId="28" w16cid:durableId="2124421310">
    <w:abstractNumId w:val="22"/>
  </w:num>
  <w:num w:numId="29" w16cid:durableId="1979411377">
    <w:abstractNumId w:val="31"/>
  </w:num>
  <w:num w:numId="30" w16cid:durableId="2040012726">
    <w:abstractNumId w:val="21"/>
  </w:num>
  <w:num w:numId="31" w16cid:durableId="1247109811">
    <w:abstractNumId w:val="17"/>
  </w:num>
  <w:num w:numId="32" w16cid:durableId="960496522">
    <w:abstractNumId w:val="6"/>
  </w:num>
  <w:num w:numId="33" w16cid:durableId="210314749">
    <w:abstractNumId w:val="41"/>
  </w:num>
  <w:num w:numId="34" w16cid:durableId="151062869">
    <w:abstractNumId w:val="19"/>
  </w:num>
  <w:num w:numId="35" w16cid:durableId="634988374">
    <w:abstractNumId w:val="24"/>
  </w:num>
  <w:num w:numId="36" w16cid:durableId="1201241958">
    <w:abstractNumId w:val="30"/>
  </w:num>
  <w:num w:numId="37" w16cid:durableId="409274411">
    <w:abstractNumId w:val="20"/>
  </w:num>
  <w:num w:numId="38" w16cid:durableId="1394427234">
    <w:abstractNumId w:val="25"/>
  </w:num>
  <w:num w:numId="39" w16cid:durableId="678964710">
    <w:abstractNumId w:val="4"/>
  </w:num>
  <w:num w:numId="40" w16cid:durableId="1668898149">
    <w:abstractNumId w:val="32"/>
  </w:num>
  <w:num w:numId="41" w16cid:durableId="911964656">
    <w:abstractNumId w:val="36"/>
  </w:num>
  <w:num w:numId="42" w16cid:durableId="1559824874">
    <w:abstractNumId w:val="39"/>
  </w:num>
  <w:num w:numId="43" w16cid:durableId="250164396">
    <w:abstractNumId w:val="38"/>
  </w:num>
  <w:num w:numId="44" w16cid:durableId="1927834905">
    <w:abstractNumId w:val="40"/>
  </w:num>
  <w:num w:numId="45" w16cid:durableId="471484072">
    <w:abstractNumId w:val="44"/>
  </w:num>
  <w:num w:numId="46" w16cid:durableId="1677802988">
    <w:abstractNumId w:val="16"/>
  </w:num>
  <w:num w:numId="47" w16cid:durableId="1283925652">
    <w:abstractNumId w:val="37"/>
  </w:num>
  <w:num w:numId="48" w16cid:durableId="1210220217">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3426"/>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E37"/>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707"/>
    <w:rsid w:val="001469CB"/>
    <w:rsid w:val="001523C2"/>
    <w:rsid w:val="00156C19"/>
    <w:rsid w:val="0015755B"/>
    <w:rsid w:val="001628A2"/>
    <w:rsid w:val="001645F0"/>
    <w:rsid w:val="00165A08"/>
    <w:rsid w:val="001664ED"/>
    <w:rsid w:val="001704D2"/>
    <w:rsid w:val="00174BF4"/>
    <w:rsid w:val="001771EE"/>
    <w:rsid w:val="00177B2C"/>
    <w:rsid w:val="00177EAF"/>
    <w:rsid w:val="00180188"/>
    <w:rsid w:val="0018081B"/>
    <w:rsid w:val="0018127A"/>
    <w:rsid w:val="0018185D"/>
    <w:rsid w:val="00181E63"/>
    <w:rsid w:val="001910E0"/>
    <w:rsid w:val="001915A1"/>
    <w:rsid w:val="001940D7"/>
    <w:rsid w:val="00196D40"/>
    <w:rsid w:val="001A09A4"/>
    <w:rsid w:val="001A2980"/>
    <w:rsid w:val="001B1C5B"/>
    <w:rsid w:val="001B3AFF"/>
    <w:rsid w:val="001B520A"/>
    <w:rsid w:val="001C18F3"/>
    <w:rsid w:val="001D4E92"/>
    <w:rsid w:val="001D50E6"/>
    <w:rsid w:val="001D76AC"/>
    <w:rsid w:val="001E018C"/>
    <w:rsid w:val="001E079A"/>
    <w:rsid w:val="001E0E63"/>
    <w:rsid w:val="001E0FD9"/>
    <w:rsid w:val="001E2630"/>
    <w:rsid w:val="001E2758"/>
    <w:rsid w:val="001E39C3"/>
    <w:rsid w:val="001E7775"/>
    <w:rsid w:val="00202518"/>
    <w:rsid w:val="00202FBF"/>
    <w:rsid w:val="00205092"/>
    <w:rsid w:val="002069D6"/>
    <w:rsid w:val="00206A7D"/>
    <w:rsid w:val="00210797"/>
    <w:rsid w:val="00214391"/>
    <w:rsid w:val="00220DAE"/>
    <w:rsid w:val="00220FC9"/>
    <w:rsid w:val="00224395"/>
    <w:rsid w:val="002269F9"/>
    <w:rsid w:val="00235164"/>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2501"/>
    <w:rsid w:val="00307F9E"/>
    <w:rsid w:val="0031001D"/>
    <w:rsid w:val="00312EEC"/>
    <w:rsid w:val="00313E64"/>
    <w:rsid w:val="00314FEF"/>
    <w:rsid w:val="0031539F"/>
    <w:rsid w:val="00316F43"/>
    <w:rsid w:val="00321DDB"/>
    <w:rsid w:val="00322937"/>
    <w:rsid w:val="003235E4"/>
    <w:rsid w:val="003243E6"/>
    <w:rsid w:val="00327428"/>
    <w:rsid w:val="003432D7"/>
    <w:rsid w:val="003444CB"/>
    <w:rsid w:val="00346FA6"/>
    <w:rsid w:val="003553AB"/>
    <w:rsid w:val="0035679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7291"/>
    <w:rsid w:val="003A01FB"/>
    <w:rsid w:val="003A06A9"/>
    <w:rsid w:val="003A42DC"/>
    <w:rsid w:val="003A4A16"/>
    <w:rsid w:val="003B0D83"/>
    <w:rsid w:val="003B268A"/>
    <w:rsid w:val="003B4E8D"/>
    <w:rsid w:val="003B645B"/>
    <w:rsid w:val="003B74E0"/>
    <w:rsid w:val="003C026E"/>
    <w:rsid w:val="003D1488"/>
    <w:rsid w:val="003D6F9E"/>
    <w:rsid w:val="003E5237"/>
    <w:rsid w:val="003E6123"/>
    <w:rsid w:val="003E7555"/>
    <w:rsid w:val="003E7C3B"/>
    <w:rsid w:val="003F0419"/>
    <w:rsid w:val="003F4290"/>
    <w:rsid w:val="003F6620"/>
    <w:rsid w:val="003F7603"/>
    <w:rsid w:val="00401C7C"/>
    <w:rsid w:val="00403361"/>
    <w:rsid w:val="0040574D"/>
    <w:rsid w:val="00410171"/>
    <w:rsid w:val="0041095B"/>
    <w:rsid w:val="00413C98"/>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6BFC"/>
    <w:rsid w:val="004A760E"/>
    <w:rsid w:val="004B19AD"/>
    <w:rsid w:val="004B1CA6"/>
    <w:rsid w:val="004B6F87"/>
    <w:rsid w:val="004B7EA1"/>
    <w:rsid w:val="004C111F"/>
    <w:rsid w:val="004C3DEC"/>
    <w:rsid w:val="004C7AD0"/>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A7A"/>
    <w:rsid w:val="005B07E4"/>
    <w:rsid w:val="005B1C22"/>
    <w:rsid w:val="005B2369"/>
    <w:rsid w:val="005B6D65"/>
    <w:rsid w:val="005C0A0F"/>
    <w:rsid w:val="005C0C23"/>
    <w:rsid w:val="005C0D47"/>
    <w:rsid w:val="005C0EB2"/>
    <w:rsid w:val="005C2A84"/>
    <w:rsid w:val="005D20F5"/>
    <w:rsid w:val="005D7349"/>
    <w:rsid w:val="005D7581"/>
    <w:rsid w:val="005D75E1"/>
    <w:rsid w:val="005E10A8"/>
    <w:rsid w:val="005E1EF9"/>
    <w:rsid w:val="005E3FAA"/>
    <w:rsid w:val="005E63EE"/>
    <w:rsid w:val="005E75E2"/>
    <w:rsid w:val="005E7E10"/>
    <w:rsid w:val="005F16BD"/>
    <w:rsid w:val="005F41C0"/>
    <w:rsid w:val="00600193"/>
    <w:rsid w:val="00604D27"/>
    <w:rsid w:val="0060678B"/>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294D"/>
    <w:rsid w:val="006476CC"/>
    <w:rsid w:val="00650F5F"/>
    <w:rsid w:val="006522D8"/>
    <w:rsid w:val="00652A47"/>
    <w:rsid w:val="00653033"/>
    <w:rsid w:val="00653ACE"/>
    <w:rsid w:val="0065509C"/>
    <w:rsid w:val="006554A3"/>
    <w:rsid w:val="00656998"/>
    <w:rsid w:val="0065768A"/>
    <w:rsid w:val="00657A2C"/>
    <w:rsid w:val="00657DC4"/>
    <w:rsid w:val="00657ED0"/>
    <w:rsid w:val="0066075C"/>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BB"/>
    <w:rsid w:val="006C05E6"/>
    <w:rsid w:val="006D49DF"/>
    <w:rsid w:val="006D7DF5"/>
    <w:rsid w:val="006E1775"/>
    <w:rsid w:val="006E292A"/>
    <w:rsid w:val="006F0051"/>
    <w:rsid w:val="006F32EF"/>
    <w:rsid w:val="006F6AD5"/>
    <w:rsid w:val="006F7597"/>
    <w:rsid w:val="006F7C8B"/>
    <w:rsid w:val="00700D20"/>
    <w:rsid w:val="007102A2"/>
    <w:rsid w:val="0071253B"/>
    <w:rsid w:val="0071782C"/>
    <w:rsid w:val="00723036"/>
    <w:rsid w:val="007235EC"/>
    <w:rsid w:val="00731097"/>
    <w:rsid w:val="00732A85"/>
    <w:rsid w:val="00732C1D"/>
    <w:rsid w:val="0073586F"/>
    <w:rsid w:val="00740FF0"/>
    <w:rsid w:val="00741F26"/>
    <w:rsid w:val="00747FFD"/>
    <w:rsid w:val="007607C8"/>
    <w:rsid w:val="00761183"/>
    <w:rsid w:val="0076177C"/>
    <w:rsid w:val="00761D1D"/>
    <w:rsid w:val="0076377A"/>
    <w:rsid w:val="007669DB"/>
    <w:rsid w:val="007671FE"/>
    <w:rsid w:val="00771649"/>
    <w:rsid w:val="007725F4"/>
    <w:rsid w:val="00777B87"/>
    <w:rsid w:val="00777EC1"/>
    <w:rsid w:val="007813C0"/>
    <w:rsid w:val="00783348"/>
    <w:rsid w:val="00785DA4"/>
    <w:rsid w:val="00787A5B"/>
    <w:rsid w:val="007A2363"/>
    <w:rsid w:val="007A5E7F"/>
    <w:rsid w:val="007A7DB6"/>
    <w:rsid w:val="007C22E7"/>
    <w:rsid w:val="007C37D2"/>
    <w:rsid w:val="007C3A7C"/>
    <w:rsid w:val="007C5836"/>
    <w:rsid w:val="007D0782"/>
    <w:rsid w:val="007D3BBB"/>
    <w:rsid w:val="007D50E5"/>
    <w:rsid w:val="007E164C"/>
    <w:rsid w:val="007F1478"/>
    <w:rsid w:val="007F1CDC"/>
    <w:rsid w:val="007F4F06"/>
    <w:rsid w:val="007F5C62"/>
    <w:rsid w:val="00802D9B"/>
    <w:rsid w:val="008036FD"/>
    <w:rsid w:val="0080516D"/>
    <w:rsid w:val="00807F92"/>
    <w:rsid w:val="008104C7"/>
    <w:rsid w:val="0081524F"/>
    <w:rsid w:val="00822369"/>
    <w:rsid w:val="00822CBE"/>
    <w:rsid w:val="008233F3"/>
    <w:rsid w:val="00824B57"/>
    <w:rsid w:val="00825DC3"/>
    <w:rsid w:val="00827098"/>
    <w:rsid w:val="0083096A"/>
    <w:rsid w:val="00831242"/>
    <w:rsid w:val="00841BD2"/>
    <w:rsid w:val="00841C81"/>
    <w:rsid w:val="008424FA"/>
    <w:rsid w:val="00851AAA"/>
    <w:rsid w:val="008534A2"/>
    <w:rsid w:val="00860A03"/>
    <w:rsid w:val="0086225F"/>
    <w:rsid w:val="008668CF"/>
    <w:rsid w:val="008711E5"/>
    <w:rsid w:val="00871E1F"/>
    <w:rsid w:val="008739F3"/>
    <w:rsid w:val="00874847"/>
    <w:rsid w:val="00875D45"/>
    <w:rsid w:val="0088512E"/>
    <w:rsid w:val="0088669D"/>
    <w:rsid w:val="00886AC5"/>
    <w:rsid w:val="00887187"/>
    <w:rsid w:val="00887662"/>
    <w:rsid w:val="00892010"/>
    <w:rsid w:val="00892BF0"/>
    <w:rsid w:val="0089588A"/>
    <w:rsid w:val="008958A2"/>
    <w:rsid w:val="00896F8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1374"/>
    <w:rsid w:val="008E2C65"/>
    <w:rsid w:val="008E5405"/>
    <w:rsid w:val="008E6E4C"/>
    <w:rsid w:val="008F398E"/>
    <w:rsid w:val="008F3B8F"/>
    <w:rsid w:val="008F614C"/>
    <w:rsid w:val="009011CF"/>
    <w:rsid w:val="00902F09"/>
    <w:rsid w:val="0090606C"/>
    <w:rsid w:val="009065BA"/>
    <w:rsid w:val="0090768E"/>
    <w:rsid w:val="009111BB"/>
    <w:rsid w:val="00912251"/>
    <w:rsid w:val="009143F7"/>
    <w:rsid w:val="0092360A"/>
    <w:rsid w:val="009245FD"/>
    <w:rsid w:val="0093034F"/>
    <w:rsid w:val="009316BA"/>
    <w:rsid w:val="00935459"/>
    <w:rsid w:val="0094047E"/>
    <w:rsid w:val="009408B6"/>
    <w:rsid w:val="00942C69"/>
    <w:rsid w:val="00942F7E"/>
    <w:rsid w:val="00944B88"/>
    <w:rsid w:val="009472F2"/>
    <w:rsid w:val="00951C03"/>
    <w:rsid w:val="00961734"/>
    <w:rsid w:val="00961AD5"/>
    <w:rsid w:val="00965627"/>
    <w:rsid w:val="009658B2"/>
    <w:rsid w:val="00966DB8"/>
    <w:rsid w:val="0097141D"/>
    <w:rsid w:val="009732BB"/>
    <w:rsid w:val="0097467B"/>
    <w:rsid w:val="00976071"/>
    <w:rsid w:val="00980B52"/>
    <w:rsid w:val="0098407D"/>
    <w:rsid w:val="00984801"/>
    <w:rsid w:val="00984C50"/>
    <w:rsid w:val="00997ED3"/>
    <w:rsid w:val="009A3D41"/>
    <w:rsid w:val="009A62E0"/>
    <w:rsid w:val="009A75B1"/>
    <w:rsid w:val="009B49C8"/>
    <w:rsid w:val="009B70E3"/>
    <w:rsid w:val="009C7469"/>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36F6"/>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1B16"/>
    <w:rsid w:val="00C0677F"/>
    <w:rsid w:val="00C106FE"/>
    <w:rsid w:val="00C1075B"/>
    <w:rsid w:val="00C13506"/>
    <w:rsid w:val="00C14427"/>
    <w:rsid w:val="00C15CFE"/>
    <w:rsid w:val="00C1701A"/>
    <w:rsid w:val="00C17F8C"/>
    <w:rsid w:val="00C20055"/>
    <w:rsid w:val="00C23121"/>
    <w:rsid w:val="00C25F7C"/>
    <w:rsid w:val="00C30B02"/>
    <w:rsid w:val="00C34E46"/>
    <w:rsid w:val="00C36177"/>
    <w:rsid w:val="00C36934"/>
    <w:rsid w:val="00C36C31"/>
    <w:rsid w:val="00C36CB6"/>
    <w:rsid w:val="00C406F7"/>
    <w:rsid w:val="00C433DA"/>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D04806"/>
    <w:rsid w:val="00D04A96"/>
    <w:rsid w:val="00D10C1D"/>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36FB"/>
    <w:rsid w:val="00DB37A4"/>
    <w:rsid w:val="00DB42AB"/>
    <w:rsid w:val="00DB49AD"/>
    <w:rsid w:val="00DB6FEA"/>
    <w:rsid w:val="00DD2931"/>
    <w:rsid w:val="00DD3F96"/>
    <w:rsid w:val="00DD431B"/>
    <w:rsid w:val="00DD4CD6"/>
    <w:rsid w:val="00DD64B2"/>
    <w:rsid w:val="00DE10E3"/>
    <w:rsid w:val="00DE29E0"/>
    <w:rsid w:val="00DE2A3A"/>
    <w:rsid w:val="00DE2CE0"/>
    <w:rsid w:val="00DF0F54"/>
    <w:rsid w:val="00DF210A"/>
    <w:rsid w:val="00DF2F30"/>
    <w:rsid w:val="00DF4003"/>
    <w:rsid w:val="00DF54C2"/>
    <w:rsid w:val="00E0000F"/>
    <w:rsid w:val="00E02112"/>
    <w:rsid w:val="00E04576"/>
    <w:rsid w:val="00E111A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5FBB"/>
    <w:rsid w:val="00E772CC"/>
    <w:rsid w:val="00E8221C"/>
    <w:rsid w:val="00E82BCD"/>
    <w:rsid w:val="00E834F0"/>
    <w:rsid w:val="00E86B7B"/>
    <w:rsid w:val="00E903BC"/>
    <w:rsid w:val="00E9079D"/>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5326"/>
    <w:rsid w:val="00EC5C2E"/>
    <w:rsid w:val="00ED1452"/>
    <w:rsid w:val="00ED2371"/>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3DB1"/>
    <w:rsid w:val="00F263FC"/>
    <w:rsid w:val="00F32840"/>
    <w:rsid w:val="00F32ABA"/>
    <w:rsid w:val="00F32E3F"/>
    <w:rsid w:val="00F3784C"/>
    <w:rsid w:val="00F37BD7"/>
    <w:rsid w:val="00F41342"/>
    <w:rsid w:val="00F423EE"/>
    <w:rsid w:val="00F42A71"/>
    <w:rsid w:val="00F50C64"/>
    <w:rsid w:val="00F5401F"/>
    <w:rsid w:val="00F554BF"/>
    <w:rsid w:val="00F572E6"/>
    <w:rsid w:val="00F57828"/>
    <w:rsid w:val="00F65E25"/>
    <w:rsid w:val="00F71682"/>
    <w:rsid w:val="00F73084"/>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uiPriority w:val="9"/>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8"/>
      </w:numPr>
    </w:pPr>
  </w:style>
  <w:style w:type="numbering" w:customStyle="1" w:styleId="Slog4">
    <w:name w:val="Slog4"/>
    <w:uiPriority w:val="99"/>
    <w:rsid w:val="008534A2"/>
    <w:pPr>
      <w:numPr>
        <w:numId w:val="29"/>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karnaljubljana.si/lekarna-ljubljana/o-lekarni-ljubljana/eracun"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3534</TotalTime>
  <Pages>51</Pages>
  <Words>13670</Words>
  <Characters>77922</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Nataša Jeršin</cp:lastModifiedBy>
  <cp:revision>13</cp:revision>
  <cp:lastPrinted>2024-01-09T05:45:00Z</cp:lastPrinted>
  <dcterms:created xsi:type="dcterms:W3CDTF">2021-08-24T08:01:00Z</dcterms:created>
  <dcterms:modified xsi:type="dcterms:W3CDTF">2024-01-09T05:45:00Z</dcterms:modified>
</cp:coreProperties>
</file>